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1D4B" w:rsidRPr="00C90B4F" w:rsidRDefault="00B01D4B" w:rsidP="0033346F">
      <w:pPr>
        <w:jc w:val="center"/>
        <w:rPr>
          <w:sz w:val="28"/>
          <w:szCs w:val="28"/>
        </w:rPr>
      </w:pPr>
      <w:r w:rsidRPr="00C90B4F">
        <w:rPr>
          <w:sz w:val="28"/>
          <w:szCs w:val="28"/>
        </w:rPr>
        <w:t>МИНОБРНАУКИ РОССИИ</w:t>
      </w:r>
    </w:p>
    <w:p w:rsidR="00B01D4B" w:rsidRPr="00C90B4F" w:rsidRDefault="00B01D4B" w:rsidP="0033346F">
      <w:pPr>
        <w:jc w:val="center"/>
        <w:rPr>
          <w:sz w:val="28"/>
          <w:szCs w:val="28"/>
        </w:rPr>
      </w:pPr>
      <w:r w:rsidRPr="00C90B4F">
        <w:rPr>
          <w:sz w:val="28"/>
          <w:szCs w:val="28"/>
        </w:rPr>
        <w:t xml:space="preserve">Федеральное государственное бюджетное образовательное учреждение высшего образования </w:t>
      </w:r>
    </w:p>
    <w:p w:rsidR="00B01D4B" w:rsidRPr="00C90B4F" w:rsidRDefault="00B01D4B" w:rsidP="0033346F">
      <w:pPr>
        <w:jc w:val="center"/>
        <w:rPr>
          <w:b/>
          <w:sz w:val="28"/>
          <w:szCs w:val="28"/>
        </w:rPr>
      </w:pPr>
      <w:r w:rsidRPr="00C90B4F">
        <w:rPr>
          <w:b/>
          <w:sz w:val="28"/>
          <w:szCs w:val="28"/>
        </w:rPr>
        <w:t>«Гжельский государственный университет»</w:t>
      </w:r>
    </w:p>
    <w:p w:rsidR="00B01D4B" w:rsidRPr="00C90B4F" w:rsidRDefault="00B01D4B" w:rsidP="0033346F">
      <w:pPr>
        <w:jc w:val="center"/>
        <w:rPr>
          <w:sz w:val="28"/>
          <w:szCs w:val="28"/>
        </w:rPr>
      </w:pPr>
      <w:r w:rsidRPr="00C90B4F">
        <w:rPr>
          <w:sz w:val="28"/>
          <w:szCs w:val="28"/>
        </w:rPr>
        <w:t>(ГГУ)</w:t>
      </w:r>
    </w:p>
    <w:p w:rsidR="00B01D4B" w:rsidRPr="00C90B4F" w:rsidRDefault="00B01D4B" w:rsidP="0033346F">
      <w:pPr>
        <w:rPr>
          <w:sz w:val="28"/>
          <w:szCs w:val="28"/>
        </w:rPr>
      </w:pPr>
    </w:p>
    <w:p w:rsidR="00B01D4B" w:rsidRPr="00C90B4F" w:rsidRDefault="00B01D4B" w:rsidP="0033346F">
      <w:pPr>
        <w:pStyle w:val="Style15"/>
        <w:tabs>
          <w:tab w:val="left" w:leader="underscore" w:pos="9760"/>
        </w:tabs>
        <w:rPr>
          <w:rStyle w:val="FontStyle53"/>
          <w:bCs/>
          <w:sz w:val="28"/>
          <w:szCs w:val="28"/>
        </w:rPr>
      </w:pPr>
    </w:p>
    <w:p w:rsidR="00B01D4B" w:rsidRDefault="00B01D4B" w:rsidP="0033346F">
      <w:pPr>
        <w:pStyle w:val="Style15"/>
        <w:tabs>
          <w:tab w:val="left" w:leader="underscore" w:pos="9760"/>
        </w:tabs>
        <w:jc w:val="right"/>
        <w:rPr>
          <w:rStyle w:val="FontStyle53"/>
          <w:bCs/>
          <w:sz w:val="28"/>
          <w:szCs w:val="28"/>
        </w:rPr>
      </w:pPr>
    </w:p>
    <w:p w:rsidR="00B01D4B" w:rsidRDefault="00B01D4B" w:rsidP="0033346F">
      <w:pPr>
        <w:pStyle w:val="Style15"/>
        <w:tabs>
          <w:tab w:val="left" w:leader="underscore" w:pos="9760"/>
        </w:tabs>
        <w:jc w:val="right"/>
        <w:rPr>
          <w:rStyle w:val="FontStyle53"/>
          <w:bCs/>
          <w:sz w:val="28"/>
          <w:szCs w:val="28"/>
        </w:rPr>
      </w:pPr>
    </w:p>
    <w:p w:rsidR="00B01D4B" w:rsidRPr="00C90B4F" w:rsidRDefault="00B01D4B" w:rsidP="0033346F">
      <w:pPr>
        <w:pStyle w:val="Style15"/>
        <w:tabs>
          <w:tab w:val="left" w:leader="underscore" w:pos="9760"/>
        </w:tabs>
        <w:jc w:val="right"/>
        <w:rPr>
          <w:rStyle w:val="FontStyle53"/>
          <w:bCs/>
          <w:sz w:val="28"/>
          <w:szCs w:val="28"/>
        </w:rPr>
      </w:pPr>
    </w:p>
    <w:p w:rsidR="00B01D4B" w:rsidRPr="00C90B4F" w:rsidRDefault="00B01D4B" w:rsidP="0033346F">
      <w:pPr>
        <w:pStyle w:val="Style15"/>
        <w:tabs>
          <w:tab w:val="left" w:leader="underscore" w:pos="9760"/>
        </w:tabs>
        <w:rPr>
          <w:rStyle w:val="FontStyle53"/>
          <w:bCs/>
          <w:sz w:val="28"/>
          <w:szCs w:val="28"/>
        </w:rPr>
      </w:pPr>
    </w:p>
    <w:p w:rsidR="00B01D4B" w:rsidRPr="00C90B4F" w:rsidRDefault="00B01D4B" w:rsidP="0033346F">
      <w:pPr>
        <w:pStyle w:val="Style15"/>
        <w:tabs>
          <w:tab w:val="left" w:leader="underscore" w:pos="9760"/>
        </w:tabs>
        <w:rPr>
          <w:rStyle w:val="FontStyle53"/>
          <w:bCs/>
          <w:sz w:val="28"/>
          <w:szCs w:val="28"/>
        </w:rPr>
      </w:pPr>
    </w:p>
    <w:p w:rsidR="00B01D4B" w:rsidRPr="00C90B4F" w:rsidRDefault="00B01D4B" w:rsidP="0033346F">
      <w:pPr>
        <w:pStyle w:val="Style15"/>
        <w:tabs>
          <w:tab w:val="left" w:leader="underscore" w:pos="9760"/>
        </w:tabs>
        <w:rPr>
          <w:rStyle w:val="FontStyle53"/>
          <w:bCs/>
          <w:sz w:val="28"/>
          <w:szCs w:val="28"/>
        </w:rPr>
      </w:pPr>
    </w:p>
    <w:p w:rsidR="00B01D4B" w:rsidRPr="00C90B4F" w:rsidRDefault="00B01D4B" w:rsidP="0033346F">
      <w:pPr>
        <w:pStyle w:val="Style15"/>
        <w:tabs>
          <w:tab w:val="left" w:leader="underscore" w:pos="9760"/>
        </w:tabs>
        <w:rPr>
          <w:rStyle w:val="FontStyle53"/>
          <w:bCs/>
          <w:sz w:val="28"/>
          <w:szCs w:val="28"/>
        </w:rPr>
      </w:pPr>
    </w:p>
    <w:p w:rsidR="00B01D4B" w:rsidRPr="00C90B4F" w:rsidRDefault="00B01D4B" w:rsidP="0033346F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</w:p>
    <w:p w:rsidR="00B01D4B" w:rsidRPr="00C90B4F" w:rsidRDefault="00B01D4B" w:rsidP="0033346F">
      <w:pPr>
        <w:pStyle w:val="Style11"/>
        <w:widowControl/>
        <w:rPr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t>РАБОЧАЯ ПРОГРАММА ПРОИЗВОДСТВЕННОЙ</w:t>
      </w:r>
      <w:r w:rsidRPr="00C90B4F">
        <w:rPr>
          <w:b/>
          <w:bCs/>
          <w:sz w:val="28"/>
          <w:szCs w:val="28"/>
          <w:u w:val="single"/>
        </w:rPr>
        <w:t xml:space="preserve"> ПРАКТИКИ </w:t>
      </w:r>
    </w:p>
    <w:p w:rsidR="0087308D" w:rsidRDefault="00B01D4B" w:rsidP="0033346F">
      <w:pPr>
        <w:pStyle w:val="Style11"/>
        <w:widowControl/>
        <w:rPr>
          <w:b/>
          <w:bCs/>
          <w:sz w:val="28"/>
          <w:szCs w:val="28"/>
        </w:rPr>
      </w:pPr>
      <w:r w:rsidRPr="00C90B4F">
        <w:rPr>
          <w:b/>
          <w:bCs/>
          <w:sz w:val="28"/>
          <w:szCs w:val="28"/>
        </w:rPr>
        <w:t>(</w:t>
      </w:r>
      <w:r>
        <w:rPr>
          <w:b/>
          <w:bCs/>
          <w:sz w:val="28"/>
          <w:szCs w:val="28"/>
        </w:rPr>
        <w:t xml:space="preserve">ТЕХНОЛОГИЧЕСКОЙ </w:t>
      </w:r>
    </w:p>
    <w:p w:rsidR="00B01D4B" w:rsidRPr="00C90B4F" w:rsidRDefault="00B01D4B" w:rsidP="0033346F">
      <w:pPr>
        <w:pStyle w:val="Style11"/>
        <w:widowControl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(ПРОЕКТНО-ТЕХНОЛОГИЧЕСКОЙ) ПРАКТИКИ</w:t>
      </w:r>
      <w:r w:rsidRPr="00C90B4F">
        <w:rPr>
          <w:b/>
          <w:bCs/>
          <w:sz w:val="28"/>
          <w:szCs w:val="28"/>
        </w:rPr>
        <w:t>)</w:t>
      </w:r>
    </w:p>
    <w:p w:rsidR="00B01D4B" w:rsidRPr="00C90B4F" w:rsidRDefault="00B01D4B" w:rsidP="0033346F">
      <w:pPr>
        <w:tabs>
          <w:tab w:val="left" w:pos="680"/>
          <w:tab w:val="left" w:pos="851"/>
        </w:tabs>
        <w:jc w:val="center"/>
        <w:rPr>
          <w:sz w:val="28"/>
          <w:szCs w:val="28"/>
        </w:rPr>
      </w:pPr>
    </w:p>
    <w:p w:rsidR="00B01D4B" w:rsidRPr="00C90B4F" w:rsidRDefault="00B01D4B" w:rsidP="0033346F">
      <w:pPr>
        <w:pStyle w:val="Style15"/>
        <w:tabs>
          <w:tab w:val="left" w:leader="underscore" w:pos="9856"/>
        </w:tabs>
        <w:rPr>
          <w:rStyle w:val="FontStyle53"/>
          <w:bCs/>
          <w:sz w:val="28"/>
          <w:szCs w:val="28"/>
        </w:rPr>
      </w:pPr>
    </w:p>
    <w:p w:rsidR="00B01D4B" w:rsidRPr="00C90B4F" w:rsidRDefault="00B01D4B" w:rsidP="0033346F">
      <w:pPr>
        <w:pStyle w:val="Style15"/>
        <w:tabs>
          <w:tab w:val="left" w:leader="underscore" w:pos="9856"/>
        </w:tabs>
        <w:rPr>
          <w:rStyle w:val="FontStyle53"/>
          <w:bCs/>
          <w:sz w:val="28"/>
          <w:szCs w:val="28"/>
        </w:rPr>
      </w:pPr>
    </w:p>
    <w:p w:rsidR="00B01D4B" w:rsidRPr="00C90B4F" w:rsidRDefault="00B01D4B" w:rsidP="0033346F">
      <w:pPr>
        <w:pStyle w:val="Style15"/>
        <w:tabs>
          <w:tab w:val="left" w:leader="underscore" w:pos="9856"/>
        </w:tabs>
        <w:ind w:firstLine="720"/>
        <w:jc w:val="center"/>
        <w:rPr>
          <w:rStyle w:val="FontStyle53"/>
          <w:bCs/>
          <w:sz w:val="28"/>
          <w:szCs w:val="28"/>
        </w:rPr>
      </w:pPr>
    </w:p>
    <w:p w:rsidR="00B01D4B" w:rsidRPr="00C90B4F" w:rsidRDefault="00B01D4B" w:rsidP="0033346F">
      <w:pPr>
        <w:pStyle w:val="Style12"/>
        <w:spacing w:line="240" w:lineRule="auto"/>
        <w:ind w:firstLine="720"/>
        <w:jc w:val="center"/>
        <w:rPr>
          <w:rStyle w:val="FontStyle60"/>
          <w:sz w:val="28"/>
          <w:szCs w:val="28"/>
          <w:vertAlign w:val="superscript"/>
        </w:rPr>
      </w:pPr>
    </w:p>
    <w:p w:rsidR="00B01D4B" w:rsidRPr="00C90B4F" w:rsidRDefault="00B01D4B" w:rsidP="0033346F">
      <w:pPr>
        <w:pStyle w:val="Style12"/>
        <w:spacing w:line="240" w:lineRule="auto"/>
        <w:ind w:firstLine="720"/>
        <w:jc w:val="center"/>
        <w:rPr>
          <w:rStyle w:val="FontStyle60"/>
          <w:sz w:val="28"/>
          <w:szCs w:val="28"/>
          <w:vertAlign w:val="superscript"/>
        </w:rPr>
      </w:pPr>
    </w:p>
    <w:p w:rsidR="00B01D4B" w:rsidRPr="00C90B4F" w:rsidRDefault="00B01D4B" w:rsidP="0033346F">
      <w:pPr>
        <w:pStyle w:val="Style12"/>
        <w:spacing w:line="240" w:lineRule="auto"/>
        <w:ind w:firstLine="720"/>
        <w:jc w:val="center"/>
        <w:rPr>
          <w:rStyle w:val="FontStyle60"/>
          <w:sz w:val="28"/>
          <w:szCs w:val="28"/>
          <w:vertAlign w:val="superscript"/>
        </w:rPr>
      </w:pPr>
    </w:p>
    <w:p w:rsidR="00B01D4B" w:rsidRPr="00C90B4F" w:rsidRDefault="00B01D4B" w:rsidP="0033346F">
      <w:pPr>
        <w:pStyle w:val="Style12"/>
        <w:spacing w:line="240" w:lineRule="auto"/>
        <w:ind w:firstLine="720"/>
        <w:jc w:val="center"/>
        <w:rPr>
          <w:rStyle w:val="FontStyle60"/>
          <w:sz w:val="28"/>
          <w:szCs w:val="28"/>
          <w:vertAlign w:val="superscript"/>
        </w:rPr>
      </w:pPr>
    </w:p>
    <w:p w:rsidR="00B01D4B" w:rsidRPr="00C90B4F" w:rsidRDefault="00B01D4B" w:rsidP="0033346F">
      <w:pPr>
        <w:pStyle w:val="Style12"/>
        <w:spacing w:line="240" w:lineRule="auto"/>
        <w:ind w:firstLine="720"/>
        <w:jc w:val="center"/>
        <w:rPr>
          <w:rStyle w:val="FontStyle60"/>
          <w:sz w:val="28"/>
          <w:szCs w:val="28"/>
          <w:vertAlign w:val="superscript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3794"/>
        <w:gridCol w:w="6060"/>
      </w:tblGrid>
      <w:tr w:rsidR="00B01D4B" w:rsidRPr="00C90B4F" w:rsidTr="00A25D88">
        <w:trPr>
          <w:trHeight w:val="409"/>
        </w:trPr>
        <w:tc>
          <w:tcPr>
            <w:tcW w:w="3794" w:type="dxa"/>
          </w:tcPr>
          <w:p w:rsidR="00B01D4B" w:rsidRPr="00A25D88" w:rsidRDefault="00B01D4B" w:rsidP="00A25D88">
            <w:pPr>
              <w:pStyle w:val="Style15"/>
              <w:tabs>
                <w:tab w:val="left" w:leader="underscore" w:pos="9524"/>
              </w:tabs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 w:rsidRPr="00A25D88">
              <w:rPr>
                <w:rStyle w:val="FontStyle53"/>
                <w:b w:val="0"/>
                <w:bCs/>
                <w:i/>
                <w:sz w:val="28"/>
                <w:szCs w:val="28"/>
              </w:rPr>
              <w:t>Направление подготовки</w:t>
            </w:r>
          </w:p>
        </w:tc>
        <w:tc>
          <w:tcPr>
            <w:tcW w:w="6060" w:type="dxa"/>
            <w:tcBorders>
              <w:bottom w:val="single" w:sz="4" w:space="0" w:color="auto"/>
            </w:tcBorders>
          </w:tcPr>
          <w:p w:rsidR="00B01D4B" w:rsidRPr="00A25D88" w:rsidRDefault="00B01D4B" w:rsidP="002C7471">
            <w:pPr>
              <w:rPr>
                <w:rStyle w:val="FontStyle53"/>
                <w:b w:val="0"/>
                <w:bCs/>
                <w:sz w:val="28"/>
                <w:szCs w:val="28"/>
              </w:rPr>
            </w:pPr>
            <w:r w:rsidRPr="00A25D88">
              <w:rPr>
                <w:color w:val="000000"/>
                <w:sz w:val="28"/>
                <w:szCs w:val="28"/>
              </w:rPr>
              <w:t>51.03.03 Социально-культурная деятельность</w:t>
            </w:r>
          </w:p>
        </w:tc>
      </w:tr>
      <w:tr w:rsidR="00B01D4B" w:rsidRPr="00C90B4F" w:rsidTr="00A25D88">
        <w:trPr>
          <w:trHeight w:val="402"/>
        </w:trPr>
        <w:tc>
          <w:tcPr>
            <w:tcW w:w="3794" w:type="dxa"/>
          </w:tcPr>
          <w:p w:rsidR="00B01D4B" w:rsidRPr="00A25D88" w:rsidRDefault="00B01D4B" w:rsidP="00A25D88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 w:rsidRPr="00A25D88">
              <w:rPr>
                <w:rStyle w:val="FontStyle53"/>
                <w:b w:val="0"/>
                <w:bCs/>
                <w:i/>
                <w:sz w:val="28"/>
                <w:szCs w:val="28"/>
              </w:rPr>
              <w:t>Направленность (профиль)</w:t>
            </w:r>
          </w:p>
        </w:tc>
        <w:tc>
          <w:tcPr>
            <w:tcW w:w="6060" w:type="dxa"/>
            <w:tcBorders>
              <w:top w:val="single" w:sz="4" w:space="0" w:color="auto"/>
              <w:bottom w:val="single" w:sz="4" w:space="0" w:color="auto"/>
            </w:tcBorders>
          </w:tcPr>
          <w:p w:rsidR="00B01D4B" w:rsidRPr="00A25D88" w:rsidRDefault="00B01D4B" w:rsidP="00A25D88">
            <w:pPr>
              <w:jc w:val="both"/>
              <w:rPr>
                <w:rStyle w:val="FontStyle53"/>
                <w:b w:val="0"/>
                <w:bCs/>
                <w:sz w:val="28"/>
                <w:szCs w:val="28"/>
              </w:rPr>
            </w:pPr>
            <w:r w:rsidRPr="00A25D88">
              <w:rPr>
                <w:sz w:val="28"/>
                <w:szCs w:val="28"/>
              </w:rPr>
              <w:t>Организация и управление технологическими процессами в сфере социально-культурной деятельности</w:t>
            </w:r>
          </w:p>
        </w:tc>
      </w:tr>
      <w:tr w:rsidR="00B01D4B" w:rsidRPr="00C90B4F" w:rsidTr="00A25D88">
        <w:tc>
          <w:tcPr>
            <w:tcW w:w="3794" w:type="dxa"/>
          </w:tcPr>
          <w:p w:rsidR="00B01D4B" w:rsidRPr="00A25D88" w:rsidRDefault="00B01D4B" w:rsidP="00A25D88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  <w:p w:rsidR="00B01D4B" w:rsidRPr="00A25D88" w:rsidRDefault="00B01D4B" w:rsidP="00A25D88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  <w:p w:rsidR="00B01D4B" w:rsidRPr="00A25D88" w:rsidRDefault="00B01D4B" w:rsidP="00A25D88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 w:rsidRPr="00A25D88">
              <w:rPr>
                <w:rStyle w:val="FontStyle53"/>
                <w:b w:val="0"/>
                <w:bCs/>
                <w:i/>
                <w:sz w:val="28"/>
                <w:szCs w:val="28"/>
              </w:rPr>
              <w:t>Квалификация  выпускника</w:t>
            </w:r>
          </w:p>
        </w:tc>
        <w:tc>
          <w:tcPr>
            <w:tcW w:w="6060" w:type="dxa"/>
            <w:tcBorders>
              <w:bottom w:val="single" w:sz="4" w:space="0" w:color="auto"/>
            </w:tcBorders>
          </w:tcPr>
          <w:p w:rsidR="00B01D4B" w:rsidRPr="00A25D88" w:rsidRDefault="00B01D4B" w:rsidP="00A25D88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</w:p>
          <w:p w:rsidR="00B01D4B" w:rsidRPr="00A25D88" w:rsidRDefault="00B01D4B" w:rsidP="00A25D88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</w:p>
          <w:p w:rsidR="00B01D4B" w:rsidRPr="00A25D88" w:rsidRDefault="00B01D4B" w:rsidP="00A25D88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  <w:r w:rsidRPr="00A25D88">
              <w:rPr>
                <w:rStyle w:val="FontStyle53"/>
                <w:b w:val="0"/>
                <w:bCs/>
                <w:sz w:val="28"/>
                <w:szCs w:val="28"/>
              </w:rPr>
              <w:t>бакалавр</w:t>
            </w:r>
          </w:p>
        </w:tc>
      </w:tr>
    </w:tbl>
    <w:p w:rsidR="00B01D4B" w:rsidRPr="00C90B4F" w:rsidRDefault="00B01D4B" w:rsidP="0033346F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B01D4B" w:rsidRPr="00C90B4F" w:rsidRDefault="00B01D4B" w:rsidP="0033346F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B01D4B" w:rsidRPr="00C90B4F" w:rsidRDefault="00B01D4B" w:rsidP="0033346F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B01D4B" w:rsidRDefault="00B01D4B" w:rsidP="0033346F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B01D4B" w:rsidRDefault="00B01D4B" w:rsidP="0033346F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B01D4B" w:rsidRPr="00C90B4F" w:rsidRDefault="00B01D4B" w:rsidP="0033346F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B01D4B" w:rsidRPr="00C90B4F" w:rsidRDefault="00B01D4B" w:rsidP="0086007E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B01D4B" w:rsidRPr="0033346F" w:rsidRDefault="00B01D4B" w:rsidP="0033346F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  <w:r w:rsidRPr="0033346F">
        <w:rPr>
          <w:rStyle w:val="FontStyle53"/>
          <w:b w:val="0"/>
          <w:bCs/>
          <w:sz w:val="28"/>
          <w:szCs w:val="28"/>
        </w:rPr>
        <w:t>пос. Электроизолятор</w:t>
      </w:r>
    </w:p>
    <w:p w:rsidR="00B01D4B" w:rsidRDefault="00B01D4B" w:rsidP="0033346F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  <w:bookmarkStart w:id="0" w:name="_GoBack"/>
      <w:bookmarkEnd w:id="0"/>
    </w:p>
    <w:p w:rsidR="00B01D4B" w:rsidRPr="0033346F" w:rsidRDefault="00B01D4B" w:rsidP="0033346F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</w:p>
    <w:p w:rsidR="00B01D4B" w:rsidRDefault="00DD7B0E" w:rsidP="00C233F1">
      <w:pPr>
        <w:pStyle w:val="Style11"/>
        <w:widowControl/>
        <w:jc w:val="both"/>
      </w:pPr>
      <w:r>
        <w:lastRenderedPageBreak/>
        <w:tab/>
      </w:r>
      <w:r w:rsidR="00B01D4B">
        <w:t>Рабочая п</w:t>
      </w:r>
      <w:r w:rsidR="00B01D4B" w:rsidRPr="007E3956">
        <w:t xml:space="preserve">рограмма </w:t>
      </w:r>
      <w:r w:rsidR="00B01D4B">
        <w:t xml:space="preserve">производственной </w:t>
      </w:r>
      <w:r w:rsidR="00B01D4B" w:rsidRPr="007E3956">
        <w:t xml:space="preserve">практики </w:t>
      </w:r>
      <w:r w:rsidR="00B01D4B" w:rsidRPr="007E3956">
        <w:rPr>
          <w:bCs/>
        </w:rPr>
        <w:t>(</w:t>
      </w:r>
      <w:r w:rsidR="00B01D4B">
        <w:rPr>
          <w:bCs/>
        </w:rPr>
        <w:t>технологической (проектно-технологической) практики</w:t>
      </w:r>
      <w:r w:rsidR="00B01D4B" w:rsidRPr="007E3956">
        <w:rPr>
          <w:bCs/>
        </w:rPr>
        <w:t xml:space="preserve">) </w:t>
      </w:r>
      <w:r w:rsidR="00B01D4B" w:rsidRPr="007E3956">
        <w:t xml:space="preserve">составлена в соответствии с требованиями федерального государственного образовательного стандарта высшего образования по направлению подготовки </w:t>
      </w:r>
      <w:r w:rsidR="005A3279">
        <w:t xml:space="preserve">51.03.03 </w:t>
      </w:r>
      <w:r w:rsidR="00B01D4B">
        <w:t>Социально-культурная деятельность.</w:t>
      </w:r>
    </w:p>
    <w:p w:rsidR="00B01D4B" w:rsidRPr="00DD7B0E" w:rsidRDefault="005A3279" w:rsidP="00C233F1">
      <w:pPr>
        <w:pStyle w:val="Style11"/>
        <w:widowControl/>
        <w:ind w:firstLine="374"/>
        <w:jc w:val="both"/>
      </w:pPr>
      <w:r>
        <w:t xml:space="preserve"> </w:t>
      </w:r>
      <w:r w:rsidR="00B01D4B" w:rsidRPr="00640746">
        <w:t xml:space="preserve">В соответствии с требованиями ФГОС ВО, необходимо также учитывать образовательные потребности обучающихся из числа инвалидов и (или) лиц с ограниченными возможностями здоровья, в том числе в </w:t>
      </w:r>
      <w:r w:rsidR="00B01D4B" w:rsidRPr="00DD7B0E">
        <w:t xml:space="preserve">соответствии  с «Методическими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образования, в том числе оснащенности образовательного процесса» (утв. Министерством образования и науки РФ 8 апреля </w:t>
      </w:r>
      <w:smartTag w:uri="urn:schemas-microsoft-com:office:smarttags" w:element="metricconverter">
        <w:smartTagPr>
          <w:attr w:name="ProductID" w:val="2014 г"/>
        </w:smartTagPr>
        <w:r w:rsidR="00B01D4B" w:rsidRPr="00DD7B0E">
          <w:t>2014 г</w:t>
        </w:r>
      </w:smartTag>
      <w:r w:rsidR="00B01D4B" w:rsidRPr="00DD7B0E">
        <w:t>. N АК-44/05вн).</w:t>
      </w:r>
    </w:p>
    <w:p w:rsidR="00B01D4B" w:rsidRPr="00C233F1" w:rsidRDefault="005A3279" w:rsidP="00C233F1">
      <w:pPr>
        <w:pStyle w:val="Style11"/>
        <w:widowControl/>
        <w:ind w:firstLine="374"/>
        <w:jc w:val="both"/>
        <w:rPr>
          <w:bCs/>
        </w:rPr>
      </w:pPr>
      <w:r>
        <w:t xml:space="preserve"> </w:t>
      </w:r>
      <w:r w:rsidR="00B01D4B">
        <w:t>При наличии в группе инвалида и (или) лица с ОВЗ подбираются учебные задания и оценочные мероприятия с учетом особенностей психофизического развития, индивидуальных возможностей и состояния здоровья обучающегося.</w:t>
      </w:r>
    </w:p>
    <w:p w:rsidR="00B01D4B" w:rsidRDefault="00B01D4B" w:rsidP="00C233F1">
      <w:pPr>
        <w:tabs>
          <w:tab w:val="left" w:pos="1725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p w:rsidR="00B01D4B" w:rsidRDefault="00B01D4B" w:rsidP="00C233F1">
      <w:pPr>
        <w:tabs>
          <w:tab w:val="left" w:pos="1725"/>
        </w:tabs>
        <w:jc w:val="both"/>
        <w:rPr>
          <w:sz w:val="24"/>
          <w:szCs w:val="24"/>
        </w:rPr>
      </w:pPr>
    </w:p>
    <w:p w:rsidR="00B01D4B" w:rsidRDefault="00B01D4B" w:rsidP="00C233F1">
      <w:pPr>
        <w:tabs>
          <w:tab w:val="left" w:pos="1725"/>
        </w:tabs>
        <w:jc w:val="both"/>
        <w:rPr>
          <w:sz w:val="24"/>
          <w:szCs w:val="24"/>
        </w:rPr>
      </w:pPr>
    </w:p>
    <w:p w:rsidR="00B01D4B" w:rsidRPr="007E3956" w:rsidRDefault="00B01D4B" w:rsidP="002C7471">
      <w:pPr>
        <w:ind w:firstLine="709"/>
        <w:jc w:val="both"/>
        <w:rPr>
          <w:sz w:val="24"/>
          <w:szCs w:val="24"/>
        </w:rPr>
      </w:pPr>
    </w:p>
    <w:p w:rsidR="00B01D4B" w:rsidRPr="007E3956" w:rsidRDefault="00B01D4B" w:rsidP="002C7471">
      <w:pPr>
        <w:jc w:val="both"/>
        <w:rPr>
          <w:b/>
          <w:bCs/>
          <w:sz w:val="24"/>
          <w:szCs w:val="24"/>
        </w:rPr>
      </w:pPr>
    </w:p>
    <w:p w:rsidR="00B01D4B" w:rsidRPr="00323BD4" w:rsidRDefault="00B01D4B" w:rsidP="00323BD4">
      <w:pPr>
        <w:jc w:val="both"/>
        <w:rPr>
          <w:b/>
          <w:bCs/>
          <w:sz w:val="24"/>
          <w:szCs w:val="24"/>
        </w:rPr>
      </w:pPr>
    </w:p>
    <w:p w:rsidR="00B01D4B" w:rsidRPr="00323BD4" w:rsidRDefault="00B01D4B" w:rsidP="00323BD4">
      <w:pPr>
        <w:jc w:val="both"/>
        <w:rPr>
          <w:b/>
          <w:bCs/>
          <w:sz w:val="24"/>
          <w:szCs w:val="24"/>
        </w:rPr>
      </w:pPr>
    </w:p>
    <w:p w:rsidR="00B01D4B" w:rsidRPr="00323BD4" w:rsidRDefault="00B01D4B" w:rsidP="00323BD4">
      <w:pPr>
        <w:jc w:val="both"/>
        <w:rPr>
          <w:b/>
          <w:bCs/>
          <w:sz w:val="24"/>
          <w:szCs w:val="24"/>
        </w:rPr>
      </w:pPr>
    </w:p>
    <w:p w:rsidR="00B01D4B" w:rsidRPr="00323BD4" w:rsidRDefault="00B01D4B" w:rsidP="00323BD4">
      <w:pPr>
        <w:jc w:val="both"/>
        <w:rPr>
          <w:b/>
          <w:bCs/>
          <w:sz w:val="24"/>
          <w:szCs w:val="24"/>
        </w:rPr>
      </w:pPr>
    </w:p>
    <w:p w:rsidR="00B01D4B" w:rsidRPr="00323BD4" w:rsidRDefault="00B01D4B" w:rsidP="00323BD4">
      <w:pPr>
        <w:jc w:val="both"/>
        <w:rPr>
          <w:b/>
          <w:bCs/>
          <w:sz w:val="24"/>
          <w:szCs w:val="24"/>
        </w:rPr>
      </w:pPr>
    </w:p>
    <w:p w:rsidR="00B01D4B" w:rsidRPr="00323BD4" w:rsidRDefault="00B01D4B" w:rsidP="00323BD4">
      <w:pPr>
        <w:jc w:val="both"/>
        <w:rPr>
          <w:b/>
          <w:bCs/>
          <w:sz w:val="24"/>
          <w:szCs w:val="24"/>
        </w:rPr>
      </w:pPr>
    </w:p>
    <w:p w:rsidR="00B01D4B" w:rsidRPr="00323BD4" w:rsidRDefault="00B01D4B" w:rsidP="00323BD4">
      <w:pPr>
        <w:jc w:val="both"/>
        <w:rPr>
          <w:b/>
          <w:bCs/>
          <w:sz w:val="24"/>
          <w:szCs w:val="24"/>
        </w:rPr>
      </w:pPr>
    </w:p>
    <w:p w:rsidR="00B01D4B" w:rsidRPr="00323BD4" w:rsidRDefault="00B01D4B" w:rsidP="00323BD4">
      <w:pPr>
        <w:jc w:val="both"/>
        <w:rPr>
          <w:b/>
          <w:bCs/>
          <w:sz w:val="24"/>
          <w:szCs w:val="24"/>
        </w:rPr>
      </w:pPr>
    </w:p>
    <w:p w:rsidR="00B01D4B" w:rsidRPr="00323BD4" w:rsidRDefault="00B01D4B" w:rsidP="00323BD4">
      <w:pPr>
        <w:jc w:val="both"/>
        <w:rPr>
          <w:b/>
          <w:bCs/>
          <w:sz w:val="24"/>
          <w:szCs w:val="24"/>
        </w:rPr>
      </w:pPr>
    </w:p>
    <w:p w:rsidR="00B01D4B" w:rsidRPr="00323BD4" w:rsidRDefault="00B01D4B" w:rsidP="00323BD4">
      <w:pPr>
        <w:jc w:val="both"/>
        <w:rPr>
          <w:b/>
          <w:bCs/>
          <w:sz w:val="24"/>
          <w:szCs w:val="24"/>
        </w:rPr>
      </w:pPr>
    </w:p>
    <w:p w:rsidR="00B01D4B" w:rsidRPr="00323BD4" w:rsidRDefault="00B01D4B" w:rsidP="00323BD4">
      <w:pPr>
        <w:jc w:val="both"/>
        <w:rPr>
          <w:b/>
          <w:bCs/>
          <w:sz w:val="24"/>
          <w:szCs w:val="24"/>
        </w:rPr>
      </w:pPr>
    </w:p>
    <w:p w:rsidR="00B01D4B" w:rsidRPr="00323BD4" w:rsidRDefault="00B01D4B" w:rsidP="00323BD4">
      <w:pPr>
        <w:jc w:val="both"/>
        <w:rPr>
          <w:b/>
          <w:bCs/>
          <w:sz w:val="24"/>
          <w:szCs w:val="24"/>
        </w:rPr>
      </w:pPr>
    </w:p>
    <w:p w:rsidR="00B01D4B" w:rsidRPr="00323BD4" w:rsidRDefault="00B01D4B" w:rsidP="00323BD4">
      <w:pPr>
        <w:jc w:val="both"/>
        <w:rPr>
          <w:b/>
          <w:bCs/>
          <w:sz w:val="24"/>
          <w:szCs w:val="24"/>
        </w:rPr>
      </w:pPr>
    </w:p>
    <w:p w:rsidR="00B01D4B" w:rsidRPr="00323BD4" w:rsidRDefault="00B01D4B" w:rsidP="00323BD4">
      <w:pPr>
        <w:jc w:val="both"/>
        <w:rPr>
          <w:b/>
          <w:bCs/>
          <w:sz w:val="24"/>
          <w:szCs w:val="24"/>
        </w:rPr>
      </w:pPr>
    </w:p>
    <w:p w:rsidR="00B01D4B" w:rsidRPr="00323BD4" w:rsidRDefault="00B01D4B" w:rsidP="00323BD4">
      <w:pPr>
        <w:jc w:val="both"/>
        <w:rPr>
          <w:b/>
          <w:bCs/>
          <w:sz w:val="24"/>
          <w:szCs w:val="24"/>
        </w:rPr>
      </w:pPr>
    </w:p>
    <w:p w:rsidR="00B01D4B" w:rsidRPr="00323BD4" w:rsidRDefault="00B01D4B" w:rsidP="00323BD4">
      <w:pPr>
        <w:jc w:val="both"/>
        <w:rPr>
          <w:b/>
          <w:bCs/>
          <w:sz w:val="24"/>
          <w:szCs w:val="24"/>
        </w:rPr>
      </w:pPr>
    </w:p>
    <w:p w:rsidR="00B01D4B" w:rsidRPr="00323BD4" w:rsidRDefault="00B01D4B" w:rsidP="00323BD4">
      <w:pPr>
        <w:jc w:val="both"/>
        <w:rPr>
          <w:b/>
          <w:bCs/>
          <w:sz w:val="24"/>
          <w:szCs w:val="24"/>
        </w:rPr>
      </w:pPr>
    </w:p>
    <w:p w:rsidR="00B01D4B" w:rsidRPr="00323BD4" w:rsidRDefault="00B01D4B" w:rsidP="00323BD4">
      <w:pPr>
        <w:jc w:val="both"/>
        <w:rPr>
          <w:b/>
          <w:bCs/>
          <w:sz w:val="24"/>
          <w:szCs w:val="24"/>
        </w:rPr>
      </w:pPr>
    </w:p>
    <w:p w:rsidR="00B01D4B" w:rsidRPr="00323BD4" w:rsidRDefault="00B01D4B" w:rsidP="00323BD4">
      <w:pPr>
        <w:jc w:val="both"/>
        <w:rPr>
          <w:b/>
          <w:bCs/>
          <w:sz w:val="24"/>
          <w:szCs w:val="24"/>
        </w:rPr>
      </w:pPr>
    </w:p>
    <w:p w:rsidR="00B01D4B" w:rsidRPr="00323BD4" w:rsidRDefault="00B01D4B" w:rsidP="00323BD4">
      <w:pPr>
        <w:jc w:val="both"/>
        <w:rPr>
          <w:b/>
          <w:bCs/>
          <w:sz w:val="24"/>
          <w:szCs w:val="24"/>
        </w:rPr>
      </w:pPr>
    </w:p>
    <w:p w:rsidR="00B01D4B" w:rsidRPr="00323BD4" w:rsidRDefault="00B01D4B" w:rsidP="00323BD4">
      <w:pPr>
        <w:jc w:val="both"/>
        <w:rPr>
          <w:b/>
          <w:bCs/>
          <w:sz w:val="24"/>
          <w:szCs w:val="24"/>
        </w:rPr>
      </w:pPr>
    </w:p>
    <w:p w:rsidR="00B01D4B" w:rsidRPr="00323BD4" w:rsidRDefault="00B01D4B" w:rsidP="00323BD4">
      <w:pPr>
        <w:jc w:val="both"/>
        <w:rPr>
          <w:b/>
          <w:bCs/>
          <w:sz w:val="24"/>
          <w:szCs w:val="24"/>
        </w:rPr>
      </w:pPr>
    </w:p>
    <w:p w:rsidR="00B01D4B" w:rsidRPr="00323BD4" w:rsidRDefault="00B01D4B" w:rsidP="00323BD4">
      <w:pPr>
        <w:jc w:val="both"/>
        <w:rPr>
          <w:b/>
          <w:bCs/>
          <w:sz w:val="24"/>
          <w:szCs w:val="24"/>
        </w:rPr>
      </w:pPr>
    </w:p>
    <w:p w:rsidR="00B01D4B" w:rsidRPr="00323BD4" w:rsidRDefault="00B01D4B" w:rsidP="00323BD4">
      <w:pPr>
        <w:jc w:val="both"/>
        <w:rPr>
          <w:b/>
          <w:bCs/>
          <w:sz w:val="24"/>
          <w:szCs w:val="24"/>
        </w:rPr>
      </w:pPr>
    </w:p>
    <w:p w:rsidR="00B01D4B" w:rsidRPr="00323BD4" w:rsidRDefault="00B01D4B" w:rsidP="00323BD4">
      <w:pPr>
        <w:jc w:val="both"/>
        <w:rPr>
          <w:b/>
          <w:bCs/>
          <w:sz w:val="24"/>
          <w:szCs w:val="24"/>
        </w:rPr>
      </w:pPr>
    </w:p>
    <w:p w:rsidR="00B01D4B" w:rsidRDefault="00B01D4B" w:rsidP="00323BD4">
      <w:pPr>
        <w:jc w:val="both"/>
        <w:rPr>
          <w:b/>
          <w:bCs/>
          <w:sz w:val="24"/>
          <w:szCs w:val="24"/>
        </w:rPr>
      </w:pPr>
    </w:p>
    <w:p w:rsidR="00B01D4B" w:rsidRDefault="00B01D4B" w:rsidP="00323BD4">
      <w:pPr>
        <w:jc w:val="both"/>
        <w:rPr>
          <w:b/>
          <w:bCs/>
          <w:sz w:val="24"/>
          <w:szCs w:val="24"/>
        </w:rPr>
      </w:pPr>
    </w:p>
    <w:p w:rsidR="00B01D4B" w:rsidRPr="00323BD4" w:rsidRDefault="00B01D4B" w:rsidP="00323BD4">
      <w:pPr>
        <w:jc w:val="both"/>
        <w:rPr>
          <w:b/>
          <w:bCs/>
          <w:sz w:val="24"/>
          <w:szCs w:val="24"/>
        </w:rPr>
      </w:pPr>
    </w:p>
    <w:p w:rsidR="00B01D4B" w:rsidRDefault="00B01D4B" w:rsidP="00323BD4">
      <w:pPr>
        <w:jc w:val="both"/>
        <w:rPr>
          <w:b/>
          <w:bCs/>
          <w:sz w:val="24"/>
          <w:szCs w:val="24"/>
        </w:rPr>
      </w:pPr>
    </w:p>
    <w:p w:rsidR="00B01D4B" w:rsidRDefault="00B01D4B" w:rsidP="00323BD4">
      <w:pPr>
        <w:jc w:val="both"/>
        <w:rPr>
          <w:b/>
          <w:bCs/>
          <w:sz w:val="24"/>
          <w:szCs w:val="24"/>
        </w:rPr>
      </w:pPr>
    </w:p>
    <w:p w:rsidR="00B01D4B" w:rsidRDefault="00B01D4B" w:rsidP="00323BD4">
      <w:pPr>
        <w:jc w:val="both"/>
        <w:rPr>
          <w:b/>
          <w:bCs/>
          <w:sz w:val="24"/>
          <w:szCs w:val="24"/>
        </w:rPr>
      </w:pPr>
    </w:p>
    <w:p w:rsidR="00B01D4B" w:rsidRPr="00323BD4" w:rsidRDefault="00B01D4B" w:rsidP="00323BD4">
      <w:pPr>
        <w:jc w:val="both"/>
        <w:rPr>
          <w:b/>
          <w:bCs/>
          <w:sz w:val="24"/>
          <w:szCs w:val="24"/>
        </w:rPr>
      </w:pPr>
    </w:p>
    <w:p w:rsidR="00B01D4B" w:rsidRPr="00323BD4" w:rsidRDefault="00B01D4B" w:rsidP="00323BD4">
      <w:pPr>
        <w:jc w:val="both"/>
        <w:rPr>
          <w:b/>
          <w:bCs/>
          <w:sz w:val="24"/>
          <w:szCs w:val="24"/>
        </w:rPr>
      </w:pPr>
      <w:r w:rsidRPr="00323BD4">
        <w:rPr>
          <w:b/>
          <w:bCs/>
          <w:sz w:val="24"/>
          <w:szCs w:val="24"/>
        </w:rPr>
        <w:t>Содержание:</w:t>
      </w:r>
    </w:p>
    <w:p w:rsidR="00B01D4B" w:rsidRPr="00323BD4" w:rsidRDefault="00B01D4B" w:rsidP="00323BD4">
      <w:pPr>
        <w:jc w:val="both"/>
        <w:rPr>
          <w:bCs/>
          <w:sz w:val="24"/>
          <w:szCs w:val="24"/>
        </w:rPr>
      </w:pPr>
      <w:r w:rsidRPr="00323BD4">
        <w:rPr>
          <w:bCs/>
          <w:sz w:val="24"/>
          <w:szCs w:val="24"/>
        </w:rPr>
        <w:lastRenderedPageBreak/>
        <w:t>1.Вид практики, способы и формы ее проведения</w:t>
      </w:r>
    </w:p>
    <w:p w:rsidR="00B01D4B" w:rsidRPr="00323BD4" w:rsidRDefault="00B01D4B" w:rsidP="00323BD4">
      <w:pPr>
        <w:jc w:val="both"/>
        <w:rPr>
          <w:bCs/>
          <w:sz w:val="24"/>
          <w:szCs w:val="24"/>
        </w:rPr>
      </w:pPr>
      <w:r w:rsidRPr="00323BD4">
        <w:rPr>
          <w:bCs/>
          <w:sz w:val="24"/>
          <w:szCs w:val="24"/>
        </w:rPr>
        <w:t>2.Перечень планируемых результатов обучения при прохождении практики, соотнесенных с планируемыми результатами освоения образовательной программы</w:t>
      </w:r>
    </w:p>
    <w:p w:rsidR="00B01D4B" w:rsidRPr="00323BD4" w:rsidRDefault="00B01D4B" w:rsidP="00323BD4">
      <w:pPr>
        <w:jc w:val="both"/>
        <w:rPr>
          <w:bCs/>
          <w:sz w:val="24"/>
          <w:szCs w:val="24"/>
        </w:rPr>
      </w:pPr>
      <w:r w:rsidRPr="00323BD4">
        <w:rPr>
          <w:bCs/>
          <w:sz w:val="24"/>
          <w:szCs w:val="24"/>
        </w:rPr>
        <w:t>3.Место практики в структуре ОПОП</w:t>
      </w:r>
    </w:p>
    <w:p w:rsidR="00B01D4B" w:rsidRPr="00323BD4" w:rsidRDefault="00B01D4B" w:rsidP="00323BD4">
      <w:pPr>
        <w:jc w:val="both"/>
        <w:rPr>
          <w:bCs/>
          <w:sz w:val="24"/>
          <w:szCs w:val="24"/>
        </w:rPr>
      </w:pPr>
      <w:r w:rsidRPr="00323BD4">
        <w:rPr>
          <w:bCs/>
          <w:sz w:val="24"/>
          <w:szCs w:val="24"/>
        </w:rPr>
        <w:t>4.Объем практики в зачетных единицах и ее продолжительности в неделях и академических часах</w:t>
      </w:r>
    </w:p>
    <w:p w:rsidR="00B01D4B" w:rsidRPr="00323BD4" w:rsidRDefault="00B01D4B" w:rsidP="00323BD4">
      <w:pPr>
        <w:jc w:val="both"/>
        <w:rPr>
          <w:bCs/>
          <w:sz w:val="24"/>
          <w:szCs w:val="24"/>
        </w:rPr>
      </w:pPr>
      <w:r w:rsidRPr="00323BD4">
        <w:rPr>
          <w:bCs/>
          <w:sz w:val="24"/>
          <w:szCs w:val="24"/>
        </w:rPr>
        <w:t>5.Содержание практики</w:t>
      </w:r>
    </w:p>
    <w:p w:rsidR="00B01D4B" w:rsidRPr="00323BD4" w:rsidRDefault="00B01D4B" w:rsidP="00323BD4">
      <w:pPr>
        <w:jc w:val="both"/>
        <w:rPr>
          <w:bCs/>
          <w:sz w:val="24"/>
          <w:szCs w:val="24"/>
        </w:rPr>
      </w:pPr>
      <w:r w:rsidRPr="00323BD4">
        <w:rPr>
          <w:bCs/>
          <w:sz w:val="24"/>
          <w:szCs w:val="24"/>
        </w:rPr>
        <w:t>6. Формы отчетности по практике</w:t>
      </w:r>
    </w:p>
    <w:p w:rsidR="00B01D4B" w:rsidRPr="00323BD4" w:rsidRDefault="00B01D4B" w:rsidP="00323BD4">
      <w:pPr>
        <w:jc w:val="both"/>
        <w:rPr>
          <w:bCs/>
          <w:sz w:val="24"/>
          <w:szCs w:val="24"/>
        </w:rPr>
      </w:pPr>
      <w:r w:rsidRPr="00323BD4">
        <w:rPr>
          <w:bCs/>
          <w:sz w:val="24"/>
          <w:szCs w:val="24"/>
        </w:rPr>
        <w:t>7.Фонд оценочных средств для проведения промежуточной аттестации обучающихся по практике</w:t>
      </w:r>
    </w:p>
    <w:p w:rsidR="00B01D4B" w:rsidRPr="00323BD4" w:rsidRDefault="00B01D4B" w:rsidP="00323BD4">
      <w:pPr>
        <w:jc w:val="both"/>
        <w:rPr>
          <w:bCs/>
          <w:sz w:val="24"/>
          <w:szCs w:val="24"/>
        </w:rPr>
      </w:pPr>
      <w:r w:rsidRPr="00323BD4">
        <w:rPr>
          <w:bCs/>
          <w:sz w:val="24"/>
          <w:szCs w:val="24"/>
        </w:rPr>
        <w:t>8.Перечень учебной литературы и ресурсов сети «Интернет», необходимых для проведения практики</w:t>
      </w:r>
    </w:p>
    <w:p w:rsidR="00B01D4B" w:rsidRPr="00323BD4" w:rsidRDefault="00B01D4B" w:rsidP="00323BD4">
      <w:pPr>
        <w:jc w:val="both"/>
        <w:rPr>
          <w:bCs/>
          <w:sz w:val="24"/>
          <w:szCs w:val="24"/>
        </w:rPr>
      </w:pPr>
      <w:r w:rsidRPr="00323BD4">
        <w:rPr>
          <w:bCs/>
          <w:sz w:val="24"/>
          <w:szCs w:val="24"/>
        </w:rPr>
        <w:t>9. 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</w:t>
      </w:r>
    </w:p>
    <w:p w:rsidR="00B01D4B" w:rsidRPr="00323BD4" w:rsidRDefault="00B01D4B" w:rsidP="00323BD4">
      <w:pPr>
        <w:jc w:val="both"/>
        <w:rPr>
          <w:bCs/>
          <w:sz w:val="24"/>
          <w:szCs w:val="24"/>
        </w:rPr>
      </w:pPr>
      <w:r w:rsidRPr="00323BD4">
        <w:rPr>
          <w:bCs/>
          <w:sz w:val="24"/>
          <w:szCs w:val="24"/>
        </w:rPr>
        <w:t>10.Описание материально-технической базы, необходимой для проведения практики</w:t>
      </w:r>
    </w:p>
    <w:p w:rsidR="00B01D4B" w:rsidRPr="00323BD4" w:rsidRDefault="00B01D4B" w:rsidP="00323BD4">
      <w:pPr>
        <w:jc w:val="both"/>
        <w:rPr>
          <w:bCs/>
          <w:sz w:val="24"/>
          <w:szCs w:val="24"/>
        </w:rPr>
      </w:pPr>
    </w:p>
    <w:p w:rsidR="00B01D4B" w:rsidRPr="00323BD4" w:rsidRDefault="00B01D4B" w:rsidP="00323BD4">
      <w:pPr>
        <w:jc w:val="both"/>
        <w:rPr>
          <w:bCs/>
          <w:sz w:val="24"/>
          <w:szCs w:val="24"/>
        </w:rPr>
      </w:pPr>
    </w:p>
    <w:p w:rsidR="00B01D4B" w:rsidRPr="00323BD4" w:rsidRDefault="00B01D4B" w:rsidP="00323BD4">
      <w:pPr>
        <w:jc w:val="both"/>
        <w:rPr>
          <w:bCs/>
          <w:sz w:val="24"/>
          <w:szCs w:val="24"/>
        </w:rPr>
      </w:pPr>
    </w:p>
    <w:p w:rsidR="00B01D4B" w:rsidRPr="00323BD4" w:rsidRDefault="00B01D4B" w:rsidP="00323BD4">
      <w:pPr>
        <w:jc w:val="both"/>
        <w:rPr>
          <w:bCs/>
          <w:sz w:val="24"/>
          <w:szCs w:val="24"/>
        </w:rPr>
      </w:pPr>
    </w:p>
    <w:p w:rsidR="00B01D4B" w:rsidRPr="00323BD4" w:rsidRDefault="00B01D4B" w:rsidP="00323BD4">
      <w:pPr>
        <w:jc w:val="both"/>
        <w:rPr>
          <w:bCs/>
          <w:sz w:val="24"/>
          <w:szCs w:val="24"/>
        </w:rPr>
      </w:pPr>
    </w:p>
    <w:p w:rsidR="00B01D4B" w:rsidRPr="00323BD4" w:rsidRDefault="00B01D4B" w:rsidP="00323BD4">
      <w:pPr>
        <w:jc w:val="both"/>
        <w:rPr>
          <w:bCs/>
          <w:sz w:val="24"/>
          <w:szCs w:val="24"/>
        </w:rPr>
      </w:pPr>
    </w:p>
    <w:p w:rsidR="00B01D4B" w:rsidRPr="00323BD4" w:rsidRDefault="00B01D4B" w:rsidP="00323BD4">
      <w:pPr>
        <w:jc w:val="both"/>
        <w:rPr>
          <w:bCs/>
          <w:sz w:val="24"/>
          <w:szCs w:val="24"/>
        </w:rPr>
      </w:pPr>
    </w:p>
    <w:p w:rsidR="00B01D4B" w:rsidRPr="00323BD4" w:rsidRDefault="00B01D4B" w:rsidP="00323BD4">
      <w:pPr>
        <w:jc w:val="both"/>
        <w:rPr>
          <w:bCs/>
          <w:sz w:val="24"/>
          <w:szCs w:val="24"/>
        </w:rPr>
      </w:pPr>
    </w:p>
    <w:p w:rsidR="00B01D4B" w:rsidRPr="00323BD4" w:rsidRDefault="00B01D4B" w:rsidP="00323BD4">
      <w:pPr>
        <w:jc w:val="both"/>
        <w:rPr>
          <w:bCs/>
          <w:sz w:val="24"/>
          <w:szCs w:val="24"/>
        </w:rPr>
      </w:pPr>
    </w:p>
    <w:p w:rsidR="00B01D4B" w:rsidRPr="00323BD4" w:rsidRDefault="00B01D4B" w:rsidP="00323BD4">
      <w:pPr>
        <w:jc w:val="both"/>
        <w:rPr>
          <w:bCs/>
          <w:sz w:val="24"/>
          <w:szCs w:val="24"/>
        </w:rPr>
      </w:pPr>
    </w:p>
    <w:p w:rsidR="00B01D4B" w:rsidRPr="00323BD4" w:rsidRDefault="00B01D4B" w:rsidP="00323BD4">
      <w:pPr>
        <w:jc w:val="both"/>
        <w:rPr>
          <w:bCs/>
          <w:sz w:val="24"/>
          <w:szCs w:val="24"/>
        </w:rPr>
      </w:pPr>
    </w:p>
    <w:p w:rsidR="00B01D4B" w:rsidRPr="00323BD4" w:rsidRDefault="00B01D4B" w:rsidP="00323BD4">
      <w:pPr>
        <w:jc w:val="both"/>
        <w:rPr>
          <w:bCs/>
          <w:sz w:val="24"/>
          <w:szCs w:val="24"/>
        </w:rPr>
      </w:pPr>
    </w:p>
    <w:p w:rsidR="00B01D4B" w:rsidRPr="00323BD4" w:rsidRDefault="00B01D4B" w:rsidP="00323BD4">
      <w:pPr>
        <w:jc w:val="both"/>
        <w:rPr>
          <w:bCs/>
          <w:sz w:val="24"/>
          <w:szCs w:val="24"/>
        </w:rPr>
      </w:pPr>
    </w:p>
    <w:p w:rsidR="00B01D4B" w:rsidRPr="00323BD4" w:rsidRDefault="00B01D4B" w:rsidP="00323BD4">
      <w:pPr>
        <w:jc w:val="both"/>
        <w:rPr>
          <w:bCs/>
          <w:sz w:val="24"/>
          <w:szCs w:val="24"/>
        </w:rPr>
      </w:pPr>
    </w:p>
    <w:p w:rsidR="00B01D4B" w:rsidRPr="00323BD4" w:rsidRDefault="00B01D4B" w:rsidP="00323BD4">
      <w:pPr>
        <w:jc w:val="both"/>
        <w:rPr>
          <w:bCs/>
          <w:sz w:val="24"/>
          <w:szCs w:val="24"/>
        </w:rPr>
      </w:pPr>
    </w:p>
    <w:p w:rsidR="00B01D4B" w:rsidRPr="00323BD4" w:rsidRDefault="00B01D4B" w:rsidP="00323BD4">
      <w:pPr>
        <w:jc w:val="both"/>
        <w:rPr>
          <w:bCs/>
          <w:sz w:val="24"/>
          <w:szCs w:val="24"/>
        </w:rPr>
      </w:pPr>
    </w:p>
    <w:p w:rsidR="00B01D4B" w:rsidRPr="00323BD4" w:rsidRDefault="00B01D4B" w:rsidP="00323BD4">
      <w:pPr>
        <w:jc w:val="both"/>
        <w:rPr>
          <w:bCs/>
          <w:sz w:val="24"/>
          <w:szCs w:val="24"/>
        </w:rPr>
      </w:pPr>
    </w:p>
    <w:p w:rsidR="00B01D4B" w:rsidRPr="00323BD4" w:rsidRDefault="00B01D4B" w:rsidP="00323BD4">
      <w:pPr>
        <w:jc w:val="both"/>
        <w:rPr>
          <w:bCs/>
          <w:sz w:val="24"/>
          <w:szCs w:val="24"/>
        </w:rPr>
      </w:pPr>
    </w:p>
    <w:p w:rsidR="00B01D4B" w:rsidRPr="00323BD4" w:rsidRDefault="00B01D4B" w:rsidP="00323BD4">
      <w:pPr>
        <w:jc w:val="both"/>
        <w:rPr>
          <w:bCs/>
          <w:sz w:val="24"/>
          <w:szCs w:val="24"/>
        </w:rPr>
      </w:pPr>
    </w:p>
    <w:p w:rsidR="00B01D4B" w:rsidRPr="00323BD4" w:rsidRDefault="00B01D4B" w:rsidP="00323BD4">
      <w:pPr>
        <w:jc w:val="both"/>
        <w:rPr>
          <w:bCs/>
          <w:sz w:val="24"/>
          <w:szCs w:val="24"/>
        </w:rPr>
      </w:pPr>
    </w:p>
    <w:p w:rsidR="00B01D4B" w:rsidRPr="00323BD4" w:rsidRDefault="00B01D4B" w:rsidP="00323BD4">
      <w:pPr>
        <w:jc w:val="both"/>
        <w:rPr>
          <w:bCs/>
          <w:sz w:val="24"/>
          <w:szCs w:val="24"/>
        </w:rPr>
      </w:pPr>
    </w:p>
    <w:p w:rsidR="00B01D4B" w:rsidRPr="00323BD4" w:rsidRDefault="00B01D4B" w:rsidP="00323BD4">
      <w:pPr>
        <w:jc w:val="both"/>
        <w:rPr>
          <w:bCs/>
          <w:sz w:val="24"/>
          <w:szCs w:val="24"/>
        </w:rPr>
      </w:pPr>
    </w:p>
    <w:p w:rsidR="00B01D4B" w:rsidRPr="00323BD4" w:rsidRDefault="00B01D4B" w:rsidP="00323BD4">
      <w:pPr>
        <w:jc w:val="both"/>
        <w:rPr>
          <w:bCs/>
          <w:sz w:val="24"/>
          <w:szCs w:val="24"/>
        </w:rPr>
      </w:pPr>
    </w:p>
    <w:p w:rsidR="00B01D4B" w:rsidRPr="00323BD4" w:rsidRDefault="00B01D4B" w:rsidP="00323BD4">
      <w:pPr>
        <w:jc w:val="both"/>
        <w:rPr>
          <w:bCs/>
          <w:sz w:val="24"/>
          <w:szCs w:val="24"/>
        </w:rPr>
      </w:pPr>
    </w:p>
    <w:p w:rsidR="00B01D4B" w:rsidRPr="00323BD4" w:rsidRDefault="00B01D4B" w:rsidP="00323BD4">
      <w:pPr>
        <w:jc w:val="both"/>
        <w:rPr>
          <w:bCs/>
          <w:sz w:val="24"/>
          <w:szCs w:val="24"/>
        </w:rPr>
      </w:pPr>
    </w:p>
    <w:p w:rsidR="00B01D4B" w:rsidRPr="00323BD4" w:rsidRDefault="00B01D4B" w:rsidP="00323BD4">
      <w:pPr>
        <w:jc w:val="both"/>
        <w:rPr>
          <w:bCs/>
          <w:sz w:val="24"/>
          <w:szCs w:val="24"/>
        </w:rPr>
      </w:pPr>
    </w:p>
    <w:p w:rsidR="00B01D4B" w:rsidRPr="00323BD4" w:rsidRDefault="00B01D4B" w:rsidP="00323BD4">
      <w:pPr>
        <w:jc w:val="both"/>
        <w:rPr>
          <w:bCs/>
          <w:sz w:val="24"/>
          <w:szCs w:val="24"/>
        </w:rPr>
      </w:pPr>
    </w:p>
    <w:p w:rsidR="00B01D4B" w:rsidRPr="00323BD4" w:rsidRDefault="00B01D4B" w:rsidP="00323BD4">
      <w:pPr>
        <w:jc w:val="both"/>
        <w:rPr>
          <w:bCs/>
          <w:sz w:val="24"/>
          <w:szCs w:val="24"/>
        </w:rPr>
      </w:pPr>
    </w:p>
    <w:p w:rsidR="00B01D4B" w:rsidRPr="00323BD4" w:rsidRDefault="00B01D4B" w:rsidP="00323BD4">
      <w:pPr>
        <w:jc w:val="both"/>
        <w:rPr>
          <w:bCs/>
          <w:sz w:val="24"/>
          <w:szCs w:val="24"/>
        </w:rPr>
      </w:pPr>
    </w:p>
    <w:p w:rsidR="00B01D4B" w:rsidRPr="00323BD4" w:rsidRDefault="00B01D4B" w:rsidP="00323BD4">
      <w:pPr>
        <w:jc w:val="both"/>
        <w:rPr>
          <w:bCs/>
          <w:sz w:val="24"/>
          <w:szCs w:val="24"/>
        </w:rPr>
      </w:pPr>
    </w:p>
    <w:p w:rsidR="00B01D4B" w:rsidRPr="00323BD4" w:rsidRDefault="00B01D4B" w:rsidP="00323BD4">
      <w:pPr>
        <w:jc w:val="both"/>
        <w:rPr>
          <w:bCs/>
          <w:sz w:val="24"/>
          <w:szCs w:val="24"/>
        </w:rPr>
      </w:pPr>
    </w:p>
    <w:p w:rsidR="00B01D4B" w:rsidRDefault="00B01D4B" w:rsidP="00323BD4">
      <w:pPr>
        <w:jc w:val="both"/>
        <w:rPr>
          <w:bCs/>
          <w:sz w:val="24"/>
          <w:szCs w:val="24"/>
        </w:rPr>
      </w:pPr>
    </w:p>
    <w:p w:rsidR="00B01D4B" w:rsidRPr="00323BD4" w:rsidRDefault="00B01D4B" w:rsidP="00323BD4">
      <w:pPr>
        <w:jc w:val="both"/>
        <w:rPr>
          <w:bCs/>
          <w:sz w:val="24"/>
          <w:szCs w:val="24"/>
        </w:rPr>
      </w:pPr>
    </w:p>
    <w:p w:rsidR="00B01D4B" w:rsidRDefault="00B01D4B" w:rsidP="00323BD4">
      <w:pPr>
        <w:jc w:val="both"/>
        <w:rPr>
          <w:bCs/>
          <w:sz w:val="24"/>
          <w:szCs w:val="24"/>
        </w:rPr>
      </w:pPr>
    </w:p>
    <w:p w:rsidR="00B01D4B" w:rsidRDefault="00B01D4B" w:rsidP="00323BD4">
      <w:pPr>
        <w:jc w:val="both"/>
        <w:rPr>
          <w:bCs/>
          <w:sz w:val="24"/>
          <w:szCs w:val="24"/>
        </w:rPr>
      </w:pPr>
    </w:p>
    <w:p w:rsidR="00B01D4B" w:rsidRPr="00323BD4" w:rsidRDefault="00B01D4B" w:rsidP="00323BD4">
      <w:pPr>
        <w:jc w:val="both"/>
        <w:rPr>
          <w:bCs/>
          <w:sz w:val="24"/>
          <w:szCs w:val="24"/>
        </w:rPr>
      </w:pPr>
    </w:p>
    <w:p w:rsidR="00B01D4B" w:rsidRPr="00323BD4" w:rsidRDefault="00B01D4B" w:rsidP="00323BD4">
      <w:pPr>
        <w:jc w:val="both"/>
        <w:rPr>
          <w:b/>
          <w:bCs/>
          <w:sz w:val="24"/>
          <w:szCs w:val="24"/>
        </w:rPr>
      </w:pPr>
      <w:r w:rsidRPr="00323BD4">
        <w:rPr>
          <w:b/>
          <w:bCs/>
          <w:sz w:val="24"/>
          <w:szCs w:val="24"/>
        </w:rPr>
        <w:t>1.Вид практики, способы и формы ее проведения</w:t>
      </w:r>
    </w:p>
    <w:p w:rsidR="00B01D4B" w:rsidRPr="00323BD4" w:rsidRDefault="00B01D4B" w:rsidP="00323BD4">
      <w:pPr>
        <w:jc w:val="both"/>
        <w:rPr>
          <w:bCs/>
          <w:sz w:val="24"/>
          <w:szCs w:val="24"/>
        </w:rPr>
      </w:pPr>
    </w:p>
    <w:p w:rsidR="00B01D4B" w:rsidRDefault="00B01D4B" w:rsidP="00333525">
      <w:pPr>
        <w:ind w:firstLine="709"/>
        <w:jc w:val="both"/>
        <w:rPr>
          <w:bCs/>
          <w:sz w:val="24"/>
          <w:szCs w:val="24"/>
        </w:rPr>
      </w:pPr>
      <w:r w:rsidRPr="00323BD4">
        <w:rPr>
          <w:bCs/>
          <w:sz w:val="24"/>
          <w:szCs w:val="24"/>
        </w:rPr>
        <w:t>Вид практики –</w:t>
      </w:r>
      <w:r>
        <w:rPr>
          <w:bCs/>
          <w:sz w:val="24"/>
          <w:szCs w:val="24"/>
        </w:rPr>
        <w:t xml:space="preserve">производственная </w:t>
      </w:r>
      <w:r w:rsidRPr="00B22D52">
        <w:rPr>
          <w:bCs/>
          <w:sz w:val="24"/>
          <w:szCs w:val="24"/>
        </w:rPr>
        <w:t xml:space="preserve">практика. </w:t>
      </w:r>
    </w:p>
    <w:p w:rsidR="00B01D4B" w:rsidRPr="00B22D52" w:rsidRDefault="00B01D4B" w:rsidP="00333525">
      <w:pPr>
        <w:ind w:firstLine="709"/>
        <w:jc w:val="both"/>
        <w:rPr>
          <w:bCs/>
          <w:sz w:val="24"/>
          <w:szCs w:val="24"/>
        </w:rPr>
      </w:pPr>
      <w:r w:rsidRPr="009946F9">
        <w:rPr>
          <w:b/>
          <w:sz w:val="24"/>
          <w:szCs w:val="24"/>
        </w:rPr>
        <w:t>*Практика полностью реализуется в форме практической подготовки.</w:t>
      </w:r>
    </w:p>
    <w:p w:rsidR="00B01D4B" w:rsidRPr="00B22D52" w:rsidRDefault="005A3279" w:rsidP="00333525">
      <w:pPr>
        <w:ind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Тип практики – </w:t>
      </w:r>
      <w:r w:rsidR="00B01D4B">
        <w:rPr>
          <w:bCs/>
          <w:sz w:val="24"/>
          <w:szCs w:val="24"/>
        </w:rPr>
        <w:t xml:space="preserve">технологическая (проектно-технологическая) </w:t>
      </w:r>
      <w:r w:rsidR="00B01D4B" w:rsidRPr="00562D6C">
        <w:rPr>
          <w:bCs/>
          <w:sz w:val="24"/>
          <w:szCs w:val="24"/>
        </w:rPr>
        <w:t>практика</w:t>
      </w:r>
      <w:r w:rsidR="00B01D4B" w:rsidRPr="00B22D52">
        <w:rPr>
          <w:bCs/>
          <w:sz w:val="24"/>
          <w:szCs w:val="24"/>
        </w:rPr>
        <w:t xml:space="preserve">. </w:t>
      </w:r>
      <w:r w:rsidR="00B01D4B">
        <w:rPr>
          <w:bCs/>
          <w:sz w:val="24"/>
          <w:szCs w:val="24"/>
        </w:rPr>
        <w:t xml:space="preserve">Производственная </w:t>
      </w:r>
      <w:r w:rsidR="00B01D4B" w:rsidRPr="00B22D52">
        <w:rPr>
          <w:bCs/>
          <w:sz w:val="24"/>
          <w:szCs w:val="24"/>
        </w:rPr>
        <w:t xml:space="preserve">практика запланирована для студентов, осваивающих программу по направлению подготовки </w:t>
      </w:r>
      <w:r w:rsidR="00B01D4B" w:rsidRPr="00B22D52">
        <w:rPr>
          <w:sz w:val="24"/>
          <w:szCs w:val="24"/>
        </w:rPr>
        <w:t xml:space="preserve">51.03.03  </w:t>
      </w:r>
      <w:r w:rsidR="00B01D4B" w:rsidRPr="00B22D52">
        <w:rPr>
          <w:color w:val="000000"/>
          <w:sz w:val="24"/>
          <w:szCs w:val="24"/>
        </w:rPr>
        <w:t>Социально-культурная деятельность</w:t>
      </w:r>
      <w:r w:rsidR="00B01D4B" w:rsidRPr="00B22D52">
        <w:rPr>
          <w:bCs/>
          <w:sz w:val="24"/>
          <w:szCs w:val="24"/>
        </w:rPr>
        <w:t>.</w:t>
      </w:r>
    </w:p>
    <w:p w:rsidR="00B01D4B" w:rsidRPr="00B22D52" w:rsidRDefault="00B01D4B" w:rsidP="00333525">
      <w:pPr>
        <w:ind w:firstLine="709"/>
        <w:jc w:val="both"/>
        <w:rPr>
          <w:bCs/>
          <w:sz w:val="24"/>
          <w:szCs w:val="24"/>
        </w:rPr>
      </w:pPr>
      <w:r w:rsidRPr="00B22D52">
        <w:rPr>
          <w:bCs/>
          <w:sz w:val="24"/>
          <w:szCs w:val="24"/>
        </w:rPr>
        <w:t>Способ проведения практики –</w:t>
      </w:r>
      <w:r>
        <w:rPr>
          <w:bCs/>
          <w:sz w:val="24"/>
          <w:szCs w:val="24"/>
        </w:rPr>
        <w:t xml:space="preserve"> выездная, стационарная.</w:t>
      </w:r>
    </w:p>
    <w:p w:rsidR="00B01D4B" w:rsidRPr="00323BD4" w:rsidRDefault="00B01D4B" w:rsidP="00333525">
      <w:pPr>
        <w:ind w:firstLine="709"/>
        <w:jc w:val="both"/>
        <w:rPr>
          <w:bCs/>
          <w:sz w:val="24"/>
          <w:szCs w:val="24"/>
        </w:rPr>
      </w:pPr>
      <w:r w:rsidRPr="00B22D52">
        <w:rPr>
          <w:bCs/>
          <w:sz w:val="24"/>
          <w:szCs w:val="24"/>
        </w:rPr>
        <w:t>Форма проведения практики – дискретная</w:t>
      </w:r>
      <w:r w:rsidRPr="00323BD4">
        <w:rPr>
          <w:bCs/>
          <w:sz w:val="24"/>
          <w:szCs w:val="24"/>
        </w:rPr>
        <w:t>.</w:t>
      </w:r>
    </w:p>
    <w:p w:rsidR="00B01D4B" w:rsidRPr="00323BD4" w:rsidRDefault="00B01D4B" w:rsidP="00333525">
      <w:pPr>
        <w:ind w:firstLine="709"/>
        <w:jc w:val="both"/>
        <w:rPr>
          <w:sz w:val="24"/>
          <w:szCs w:val="24"/>
        </w:rPr>
      </w:pPr>
      <w:r w:rsidRPr="00323BD4">
        <w:rPr>
          <w:b/>
          <w:snapToGrid w:val="0"/>
          <w:color w:val="000000"/>
          <w:sz w:val="24"/>
          <w:szCs w:val="24"/>
        </w:rPr>
        <w:t>Цель</w:t>
      </w:r>
      <w:r w:rsidRPr="00323BD4">
        <w:rPr>
          <w:snapToGrid w:val="0"/>
          <w:color w:val="000000"/>
          <w:sz w:val="24"/>
          <w:szCs w:val="24"/>
        </w:rPr>
        <w:t xml:space="preserve"> практики:</w:t>
      </w:r>
    </w:p>
    <w:p w:rsidR="00B01D4B" w:rsidRDefault="00B01D4B" w:rsidP="0086007E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- </w:t>
      </w:r>
      <w:r w:rsidRPr="00B16D6E">
        <w:rPr>
          <w:sz w:val="24"/>
          <w:szCs w:val="24"/>
        </w:rPr>
        <w:t>закрепление, расширение и углубление полученных теоретических знаний по одной</w:t>
      </w:r>
      <w:r>
        <w:rPr>
          <w:sz w:val="24"/>
          <w:szCs w:val="24"/>
        </w:rPr>
        <w:t xml:space="preserve"> или группе изучаемых дисциплин;</w:t>
      </w:r>
    </w:p>
    <w:p w:rsidR="00B01D4B" w:rsidRDefault="00B01D4B" w:rsidP="0086007E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- </w:t>
      </w:r>
      <w:r w:rsidRPr="00B16D6E">
        <w:rPr>
          <w:sz w:val="24"/>
          <w:szCs w:val="24"/>
        </w:rPr>
        <w:t>приобретение практических навыков самостоятельной работы, выработку умений применять их при решении конкретных  вопросов  управления в сфере социально-культурной деятельности</w:t>
      </w:r>
      <w:r>
        <w:rPr>
          <w:sz w:val="24"/>
          <w:szCs w:val="24"/>
        </w:rPr>
        <w:t xml:space="preserve">; </w:t>
      </w:r>
    </w:p>
    <w:p w:rsidR="00B01D4B" w:rsidRDefault="00B01D4B" w:rsidP="0086007E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- </w:t>
      </w:r>
      <w:r w:rsidRPr="00B16D6E">
        <w:rPr>
          <w:sz w:val="24"/>
          <w:szCs w:val="24"/>
          <w:lang w:eastAsia="ar-SA"/>
        </w:rPr>
        <w:t>формирование у</w:t>
      </w:r>
      <w:r w:rsidRPr="00B16D6E">
        <w:rPr>
          <w:sz w:val="24"/>
          <w:szCs w:val="24"/>
        </w:rPr>
        <w:t xml:space="preserve"> студента </w:t>
      </w:r>
      <w:r w:rsidRPr="00B16D6E">
        <w:rPr>
          <w:sz w:val="24"/>
          <w:szCs w:val="24"/>
          <w:lang w:eastAsia="ar-SA"/>
        </w:rPr>
        <w:t>практических навыков в организации социально-культурной деятельности</w:t>
      </w:r>
      <w:r>
        <w:rPr>
          <w:sz w:val="24"/>
          <w:szCs w:val="24"/>
        </w:rPr>
        <w:t>;</w:t>
      </w:r>
    </w:p>
    <w:p w:rsidR="00B01D4B" w:rsidRDefault="00B01D4B" w:rsidP="0086007E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- </w:t>
      </w:r>
      <w:r w:rsidRPr="00B16D6E">
        <w:rPr>
          <w:sz w:val="24"/>
          <w:szCs w:val="24"/>
        </w:rPr>
        <w:t xml:space="preserve">расширение профессионального кругозора студентов;  </w:t>
      </w:r>
    </w:p>
    <w:p w:rsidR="00B01D4B" w:rsidRDefault="00B01D4B" w:rsidP="0086007E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- </w:t>
      </w:r>
      <w:r w:rsidRPr="00B16D6E">
        <w:rPr>
          <w:sz w:val="24"/>
          <w:szCs w:val="24"/>
        </w:rPr>
        <w:t xml:space="preserve">получение опыта работы в сфере деятельности, соответствующей направлению подготовки 51.03.03  </w:t>
      </w:r>
      <w:r w:rsidRPr="00B16D6E">
        <w:rPr>
          <w:color w:val="000000"/>
          <w:sz w:val="24"/>
          <w:szCs w:val="24"/>
        </w:rPr>
        <w:t>Социально-культурная деятельность</w:t>
      </w:r>
      <w:r w:rsidRPr="00B16D6E">
        <w:rPr>
          <w:sz w:val="24"/>
          <w:szCs w:val="24"/>
        </w:rPr>
        <w:t>.</w:t>
      </w:r>
    </w:p>
    <w:p w:rsidR="00B01D4B" w:rsidRPr="00323BD4" w:rsidRDefault="00B01D4B" w:rsidP="00333525">
      <w:pPr>
        <w:tabs>
          <w:tab w:val="left" w:pos="176"/>
        </w:tabs>
        <w:ind w:firstLine="709"/>
        <w:jc w:val="both"/>
        <w:rPr>
          <w:color w:val="000000"/>
          <w:sz w:val="24"/>
          <w:szCs w:val="24"/>
          <w:lang w:eastAsia="ru-RU"/>
        </w:rPr>
      </w:pPr>
      <w:r w:rsidRPr="00323BD4">
        <w:rPr>
          <w:b/>
          <w:color w:val="000000"/>
          <w:sz w:val="24"/>
          <w:szCs w:val="24"/>
          <w:lang w:eastAsia="ru-RU"/>
        </w:rPr>
        <w:t>Задачами</w:t>
      </w:r>
      <w:r w:rsidRPr="00323BD4">
        <w:rPr>
          <w:color w:val="000000"/>
          <w:sz w:val="24"/>
          <w:szCs w:val="24"/>
          <w:lang w:eastAsia="ru-RU"/>
        </w:rPr>
        <w:t xml:space="preserve"> практики являются: </w:t>
      </w:r>
    </w:p>
    <w:p w:rsidR="00B01D4B" w:rsidRPr="00B16D6E" w:rsidRDefault="00B01D4B" w:rsidP="0086007E">
      <w:pPr>
        <w:tabs>
          <w:tab w:val="left" w:pos="720"/>
        </w:tabs>
        <w:jc w:val="both"/>
        <w:rPr>
          <w:sz w:val="24"/>
          <w:szCs w:val="24"/>
          <w:lang w:eastAsia="ar-SA"/>
        </w:rPr>
      </w:pPr>
      <w:r>
        <w:rPr>
          <w:sz w:val="24"/>
          <w:szCs w:val="24"/>
        </w:rPr>
        <w:tab/>
      </w:r>
      <w:r w:rsidRPr="00B16D6E">
        <w:rPr>
          <w:sz w:val="24"/>
          <w:szCs w:val="24"/>
        </w:rPr>
        <w:t>- у</w:t>
      </w:r>
      <w:r w:rsidRPr="00B16D6E">
        <w:rPr>
          <w:sz w:val="24"/>
          <w:szCs w:val="24"/>
          <w:lang w:eastAsia="ar-SA"/>
        </w:rPr>
        <w:t>глубление и творческое применение знаний, формирование профессиональных умений и навыков специалиста социально-культурной сферы;</w:t>
      </w:r>
    </w:p>
    <w:p w:rsidR="00B01D4B" w:rsidRPr="00B16D6E" w:rsidRDefault="00B01D4B" w:rsidP="0086007E">
      <w:pPr>
        <w:ind w:firstLine="708"/>
        <w:jc w:val="both"/>
        <w:rPr>
          <w:sz w:val="24"/>
          <w:szCs w:val="24"/>
        </w:rPr>
      </w:pPr>
      <w:r w:rsidRPr="00B16D6E">
        <w:rPr>
          <w:sz w:val="24"/>
          <w:szCs w:val="24"/>
        </w:rPr>
        <w:t xml:space="preserve">- развитие навыков решения </w:t>
      </w:r>
      <w:r w:rsidRPr="00B16D6E">
        <w:rPr>
          <w:sz w:val="24"/>
          <w:szCs w:val="24"/>
          <w:lang w:eastAsia="ar-SA"/>
        </w:rPr>
        <w:t>управленческой, организационной, творческой, постановочной сторон деятельности  на базе учреждения культуры</w:t>
      </w:r>
      <w:r w:rsidRPr="00B16D6E">
        <w:rPr>
          <w:sz w:val="24"/>
          <w:szCs w:val="24"/>
        </w:rPr>
        <w:t>;</w:t>
      </w:r>
    </w:p>
    <w:p w:rsidR="00B01D4B" w:rsidRPr="00B16D6E" w:rsidRDefault="00B01D4B" w:rsidP="0086007E">
      <w:pPr>
        <w:ind w:firstLine="708"/>
        <w:jc w:val="both"/>
        <w:rPr>
          <w:sz w:val="24"/>
          <w:szCs w:val="24"/>
        </w:rPr>
      </w:pPr>
      <w:r w:rsidRPr="00B16D6E">
        <w:rPr>
          <w:sz w:val="24"/>
          <w:szCs w:val="24"/>
        </w:rPr>
        <w:t xml:space="preserve">- </w:t>
      </w:r>
      <w:r w:rsidRPr="00B16D6E">
        <w:rPr>
          <w:sz w:val="24"/>
          <w:szCs w:val="24"/>
          <w:lang w:eastAsia="ar-SA"/>
        </w:rPr>
        <w:t>использование разнообразных технологий социально-культурной деятельности в собственной практической деятельности;</w:t>
      </w:r>
    </w:p>
    <w:p w:rsidR="00B01D4B" w:rsidRPr="00B16D6E" w:rsidRDefault="00B01D4B" w:rsidP="0086007E">
      <w:pPr>
        <w:ind w:firstLine="708"/>
        <w:jc w:val="both"/>
        <w:rPr>
          <w:sz w:val="24"/>
          <w:szCs w:val="24"/>
        </w:rPr>
      </w:pPr>
      <w:r w:rsidRPr="00B16D6E">
        <w:rPr>
          <w:sz w:val="24"/>
          <w:szCs w:val="24"/>
        </w:rPr>
        <w:t>- участие в разработке  и</w:t>
      </w:r>
      <w:r w:rsidRPr="00B16D6E">
        <w:rPr>
          <w:sz w:val="24"/>
          <w:szCs w:val="24"/>
          <w:lang w:eastAsia="ar-SA"/>
        </w:rPr>
        <w:t xml:space="preserve"> организации   конкретных проектов в различных сферах деятельности базового учреждения</w:t>
      </w:r>
      <w:r w:rsidRPr="00B16D6E">
        <w:rPr>
          <w:sz w:val="24"/>
          <w:szCs w:val="24"/>
        </w:rPr>
        <w:t xml:space="preserve"> для решения отдельных задач по месту прохождения практики;</w:t>
      </w:r>
    </w:p>
    <w:p w:rsidR="00B01D4B" w:rsidRPr="00B16D6E" w:rsidRDefault="00B01D4B" w:rsidP="0086007E">
      <w:pPr>
        <w:ind w:firstLine="708"/>
        <w:jc w:val="both"/>
        <w:rPr>
          <w:bCs/>
          <w:sz w:val="24"/>
          <w:szCs w:val="24"/>
        </w:rPr>
      </w:pPr>
      <w:r w:rsidRPr="00B16D6E">
        <w:rPr>
          <w:color w:val="000000"/>
          <w:sz w:val="24"/>
          <w:szCs w:val="24"/>
        </w:rPr>
        <w:t>- о</w:t>
      </w:r>
      <w:r w:rsidRPr="00B16D6E">
        <w:rPr>
          <w:sz w:val="24"/>
          <w:szCs w:val="24"/>
          <w:lang w:eastAsia="ar-SA"/>
        </w:rPr>
        <w:t>казание теоретической и практической помо</w:t>
      </w:r>
      <w:r w:rsidRPr="00B16D6E">
        <w:rPr>
          <w:sz w:val="24"/>
          <w:szCs w:val="24"/>
          <w:lang w:eastAsia="ar-SA"/>
        </w:rPr>
        <w:softHyphen/>
        <w:t>щи в управлении, организации и реализации конкретных проектов в различных сферах деятельности базового учреждения.</w:t>
      </w:r>
    </w:p>
    <w:p w:rsidR="00B01D4B" w:rsidRPr="00B16D6E" w:rsidRDefault="00B01D4B" w:rsidP="0086007E">
      <w:pPr>
        <w:pStyle w:val="a3"/>
        <w:tabs>
          <w:tab w:val="left" w:pos="176"/>
        </w:tabs>
        <w:ind w:left="0"/>
        <w:jc w:val="both"/>
        <w:rPr>
          <w:color w:val="000000"/>
          <w:sz w:val="24"/>
          <w:szCs w:val="24"/>
          <w:lang w:eastAsia="ru-RU"/>
        </w:rPr>
      </w:pPr>
      <w:r>
        <w:rPr>
          <w:bCs/>
          <w:sz w:val="24"/>
          <w:szCs w:val="24"/>
          <w:lang w:eastAsia="ar-SA"/>
        </w:rPr>
        <w:tab/>
      </w:r>
      <w:r w:rsidRPr="00B16D6E">
        <w:rPr>
          <w:bCs/>
          <w:sz w:val="24"/>
          <w:szCs w:val="24"/>
          <w:lang w:eastAsia="ar-SA"/>
        </w:rPr>
        <w:t xml:space="preserve">- </w:t>
      </w:r>
      <w:r w:rsidRPr="00B16D6E">
        <w:rPr>
          <w:color w:val="000000"/>
          <w:sz w:val="24"/>
          <w:szCs w:val="24"/>
          <w:lang w:eastAsia="ru-RU"/>
        </w:rPr>
        <w:t xml:space="preserve">выполнение должностных инструкций менеджеров организации; </w:t>
      </w:r>
    </w:p>
    <w:p w:rsidR="00B01D4B" w:rsidRPr="00B16D6E" w:rsidRDefault="00B01D4B" w:rsidP="0086007E">
      <w:pPr>
        <w:widowControl w:val="0"/>
        <w:shd w:val="clear" w:color="auto" w:fill="FFFFFF"/>
        <w:tabs>
          <w:tab w:val="left" w:pos="360"/>
          <w:tab w:val="left" w:pos="680"/>
        </w:tabs>
        <w:autoSpaceDE w:val="0"/>
        <w:jc w:val="both"/>
        <w:rPr>
          <w:bCs/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ab/>
      </w:r>
      <w:r w:rsidRPr="00B16D6E">
        <w:rPr>
          <w:sz w:val="24"/>
          <w:szCs w:val="24"/>
          <w:lang w:eastAsia="ar-SA"/>
        </w:rPr>
        <w:t xml:space="preserve">- </w:t>
      </w:r>
      <w:r w:rsidRPr="00B16D6E">
        <w:rPr>
          <w:bCs/>
          <w:sz w:val="24"/>
          <w:szCs w:val="24"/>
          <w:lang w:eastAsia="ar-SA"/>
        </w:rPr>
        <w:t>закрепление</w:t>
      </w:r>
      <w:r w:rsidRPr="00B16D6E">
        <w:rPr>
          <w:b/>
          <w:bCs/>
          <w:sz w:val="24"/>
          <w:szCs w:val="24"/>
          <w:lang w:eastAsia="ar-SA"/>
        </w:rPr>
        <w:t xml:space="preserve">, </w:t>
      </w:r>
      <w:r w:rsidRPr="00B16D6E">
        <w:rPr>
          <w:bCs/>
          <w:sz w:val="24"/>
          <w:szCs w:val="24"/>
          <w:lang w:eastAsia="ar-SA"/>
        </w:rPr>
        <w:t>у</w:t>
      </w:r>
      <w:r w:rsidRPr="00B16D6E">
        <w:rPr>
          <w:sz w:val="24"/>
          <w:szCs w:val="24"/>
          <w:lang w:eastAsia="ar-SA"/>
        </w:rPr>
        <w:t>глубление и творческое применение знаний, умений и навыков, усвоенных студентом в ходе изучения общенаучных и специальных дисциплин в университете;</w:t>
      </w:r>
    </w:p>
    <w:p w:rsidR="00B01D4B" w:rsidRPr="00B16D6E" w:rsidRDefault="00B01D4B" w:rsidP="0086007E">
      <w:pPr>
        <w:widowControl w:val="0"/>
        <w:shd w:val="clear" w:color="auto" w:fill="FFFFFF"/>
        <w:tabs>
          <w:tab w:val="left" w:pos="360"/>
          <w:tab w:val="left" w:pos="680"/>
        </w:tabs>
        <w:autoSpaceDE w:val="0"/>
        <w:jc w:val="both"/>
        <w:rPr>
          <w:sz w:val="24"/>
          <w:szCs w:val="24"/>
          <w:lang w:eastAsia="ar-SA"/>
        </w:rPr>
      </w:pPr>
      <w:r>
        <w:rPr>
          <w:bCs/>
          <w:sz w:val="24"/>
          <w:szCs w:val="24"/>
          <w:lang w:eastAsia="ar-SA"/>
        </w:rPr>
        <w:tab/>
      </w:r>
      <w:r w:rsidRPr="00B16D6E">
        <w:rPr>
          <w:bCs/>
          <w:sz w:val="24"/>
          <w:szCs w:val="24"/>
          <w:lang w:eastAsia="ar-SA"/>
        </w:rPr>
        <w:t>- и</w:t>
      </w:r>
      <w:r w:rsidRPr="00B16D6E">
        <w:rPr>
          <w:sz w:val="24"/>
          <w:szCs w:val="24"/>
          <w:lang w:eastAsia="ar-SA"/>
        </w:rPr>
        <w:t>зучение, осмысление и анализ управленческой, организационной, творческой, постановочной сторон деятельности базового учреждения культуры.</w:t>
      </w:r>
    </w:p>
    <w:p w:rsidR="00B01D4B" w:rsidRPr="00B16D6E" w:rsidRDefault="00B01D4B" w:rsidP="0086007E">
      <w:pPr>
        <w:shd w:val="clear" w:color="auto" w:fill="FFFFFF"/>
        <w:tabs>
          <w:tab w:val="left" w:pos="360"/>
        </w:tabs>
        <w:jc w:val="both"/>
        <w:rPr>
          <w:iCs/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ab/>
      </w:r>
      <w:r w:rsidRPr="00B16D6E">
        <w:rPr>
          <w:sz w:val="24"/>
          <w:szCs w:val="24"/>
          <w:lang w:eastAsia="ar-SA"/>
        </w:rPr>
        <w:t>-</w:t>
      </w:r>
      <w:r w:rsidRPr="00B16D6E">
        <w:rPr>
          <w:iCs/>
          <w:sz w:val="24"/>
          <w:szCs w:val="24"/>
          <w:lang w:eastAsia="ar-SA"/>
        </w:rPr>
        <w:t>воспитание профессиональных качеств менеджера социально-культурной деятельности.</w:t>
      </w:r>
    </w:p>
    <w:p w:rsidR="00B01D4B" w:rsidRPr="00323BD4" w:rsidRDefault="00B01D4B" w:rsidP="00333525">
      <w:pPr>
        <w:pStyle w:val="a3"/>
        <w:tabs>
          <w:tab w:val="left" w:pos="176"/>
        </w:tabs>
        <w:ind w:left="0" w:firstLine="709"/>
        <w:jc w:val="both"/>
        <w:rPr>
          <w:color w:val="000000"/>
          <w:sz w:val="24"/>
          <w:szCs w:val="24"/>
          <w:lang w:eastAsia="ru-RU"/>
        </w:rPr>
      </w:pPr>
    </w:p>
    <w:p w:rsidR="00B01D4B" w:rsidRDefault="00B01D4B" w:rsidP="0086007E">
      <w:pPr>
        <w:autoSpaceDE w:val="0"/>
        <w:autoSpaceDN w:val="0"/>
        <w:adjustRightInd w:val="0"/>
        <w:ind w:firstLine="708"/>
        <w:jc w:val="both"/>
        <w:rPr>
          <w:sz w:val="24"/>
          <w:szCs w:val="24"/>
        </w:rPr>
      </w:pPr>
      <w:r w:rsidRPr="00323BD4">
        <w:rPr>
          <w:b/>
          <w:sz w:val="24"/>
          <w:szCs w:val="24"/>
        </w:rPr>
        <w:t>Место практики</w:t>
      </w:r>
      <w:r w:rsidRPr="002E5A5F">
        <w:rPr>
          <w:sz w:val="24"/>
          <w:szCs w:val="24"/>
        </w:rPr>
        <w:t>–</w:t>
      </w:r>
      <w:r>
        <w:rPr>
          <w:sz w:val="24"/>
          <w:szCs w:val="24"/>
        </w:rPr>
        <w:t xml:space="preserve"> базами практики являются организации и учреждения </w:t>
      </w:r>
      <w:r w:rsidRPr="002E5A5F">
        <w:rPr>
          <w:sz w:val="24"/>
          <w:szCs w:val="24"/>
        </w:rPr>
        <w:t>социально-культурной сферы</w:t>
      </w:r>
      <w:r>
        <w:rPr>
          <w:sz w:val="24"/>
          <w:szCs w:val="24"/>
        </w:rPr>
        <w:t>:</w:t>
      </w:r>
      <w:r>
        <w:rPr>
          <w:sz w:val="24"/>
          <w:szCs w:val="24"/>
          <w:lang w:eastAsia="ar-SA"/>
        </w:rPr>
        <w:t xml:space="preserve"> дома и дворцы культуры, учреждения</w:t>
      </w:r>
      <w:r w:rsidRPr="002E5A5F">
        <w:rPr>
          <w:sz w:val="24"/>
          <w:szCs w:val="24"/>
          <w:lang w:eastAsia="ar-SA"/>
        </w:rPr>
        <w:t xml:space="preserve"> общего и дополнительного</w:t>
      </w:r>
      <w:r>
        <w:rPr>
          <w:sz w:val="24"/>
          <w:szCs w:val="24"/>
          <w:lang w:eastAsia="ar-SA"/>
        </w:rPr>
        <w:t xml:space="preserve"> образования, парки культуры и отдыха, ста</w:t>
      </w:r>
      <w:r>
        <w:rPr>
          <w:sz w:val="24"/>
          <w:szCs w:val="24"/>
          <w:lang w:eastAsia="ar-SA"/>
        </w:rPr>
        <w:softHyphen/>
        <w:t>дионы, клубы</w:t>
      </w:r>
      <w:r w:rsidRPr="00323BD4">
        <w:rPr>
          <w:sz w:val="24"/>
          <w:szCs w:val="24"/>
          <w:lang w:eastAsia="ar-SA"/>
        </w:rPr>
        <w:t>, концер</w:t>
      </w:r>
      <w:r>
        <w:rPr>
          <w:sz w:val="24"/>
          <w:szCs w:val="24"/>
          <w:lang w:eastAsia="ar-SA"/>
        </w:rPr>
        <w:t>тные организа</w:t>
      </w:r>
      <w:r>
        <w:rPr>
          <w:sz w:val="24"/>
          <w:szCs w:val="24"/>
          <w:lang w:eastAsia="ar-SA"/>
        </w:rPr>
        <w:softHyphen/>
        <w:t>ции, самодеятельные и профессиональные группы испол</w:t>
      </w:r>
      <w:r>
        <w:rPr>
          <w:sz w:val="24"/>
          <w:szCs w:val="24"/>
          <w:lang w:eastAsia="ar-SA"/>
        </w:rPr>
        <w:softHyphen/>
        <w:t>нителей, театральные студии, теле- и радиокомпании, рек</w:t>
      </w:r>
      <w:r>
        <w:rPr>
          <w:sz w:val="24"/>
          <w:szCs w:val="24"/>
          <w:lang w:eastAsia="ar-SA"/>
        </w:rPr>
        <w:softHyphen/>
        <w:t>ламные</w:t>
      </w:r>
      <w:r w:rsidRPr="00323BD4">
        <w:rPr>
          <w:sz w:val="24"/>
          <w:szCs w:val="24"/>
          <w:lang w:eastAsia="ar-SA"/>
        </w:rPr>
        <w:t xml:space="preserve"> фирм</w:t>
      </w:r>
      <w:r>
        <w:rPr>
          <w:sz w:val="24"/>
          <w:szCs w:val="24"/>
          <w:lang w:eastAsia="ar-SA"/>
        </w:rPr>
        <w:t>ы и другие учреждения, занимающие</w:t>
      </w:r>
      <w:r w:rsidRPr="00323BD4">
        <w:rPr>
          <w:sz w:val="24"/>
          <w:szCs w:val="24"/>
          <w:lang w:eastAsia="ar-SA"/>
        </w:rPr>
        <w:t>ся вопросами соци</w:t>
      </w:r>
      <w:r w:rsidRPr="00323BD4">
        <w:rPr>
          <w:sz w:val="24"/>
          <w:szCs w:val="24"/>
          <w:lang w:eastAsia="ar-SA"/>
        </w:rPr>
        <w:softHyphen/>
        <w:t>ально-кул</w:t>
      </w:r>
      <w:r>
        <w:rPr>
          <w:sz w:val="24"/>
          <w:szCs w:val="24"/>
          <w:lang w:eastAsia="ar-SA"/>
        </w:rPr>
        <w:t xml:space="preserve">ьтурной деятельности, а также </w:t>
      </w:r>
      <w:r>
        <w:rPr>
          <w:sz w:val="24"/>
          <w:szCs w:val="24"/>
        </w:rPr>
        <w:t>учреждения среднего профессионального образования, учреждения дополнительного образования, в том числе дополнительного образования детей, общеобразовательные учреждения.</w:t>
      </w:r>
    </w:p>
    <w:p w:rsidR="00B01D4B" w:rsidRPr="00323BD4" w:rsidRDefault="00B01D4B" w:rsidP="00333525">
      <w:pPr>
        <w:shd w:val="clear" w:color="auto" w:fill="FFFFFF"/>
        <w:ind w:firstLine="709"/>
        <w:jc w:val="both"/>
        <w:rPr>
          <w:sz w:val="24"/>
          <w:szCs w:val="24"/>
          <w:lang w:eastAsia="ar-SA"/>
        </w:rPr>
      </w:pPr>
      <w:r w:rsidRPr="00323BD4">
        <w:rPr>
          <w:sz w:val="24"/>
          <w:szCs w:val="24"/>
        </w:rPr>
        <w:t>Место прохождения практики определяется с учетом пожеланий обучающихся и может быть выбрано обучающимися самостоятельно.</w:t>
      </w:r>
    </w:p>
    <w:p w:rsidR="00B01D4B" w:rsidRPr="00323BD4" w:rsidRDefault="00B01D4B" w:rsidP="00323BD4">
      <w:pPr>
        <w:jc w:val="both"/>
        <w:rPr>
          <w:sz w:val="24"/>
          <w:szCs w:val="24"/>
        </w:rPr>
      </w:pPr>
    </w:p>
    <w:p w:rsidR="00B01D4B" w:rsidRPr="00323BD4" w:rsidRDefault="00B01D4B" w:rsidP="00323BD4">
      <w:pPr>
        <w:ind w:firstLine="540"/>
        <w:jc w:val="both"/>
        <w:rPr>
          <w:sz w:val="24"/>
          <w:szCs w:val="24"/>
        </w:rPr>
      </w:pPr>
      <w:r w:rsidRPr="00323BD4">
        <w:rPr>
          <w:sz w:val="24"/>
          <w:szCs w:val="24"/>
        </w:rPr>
        <w:t>Программа практики составлена в соответствии с:</w:t>
      </w:r>
    </w:p>
    <w:p w:rsidR="00B01D4B" w:rsidRPr="00323BD4" w:rsidRDefault="00B01D4B" w:rsidP="00323BD4">
      <w:pPr>
        <w:numPr>
          <w:ilvl w:val="0"/>
          <w:numId w:val="2"/>
        </w:numPr>
        <w:ind w:left="0"/>
        <w:jc w:val="both"/>
        <w:rPr>
          <w:sz w:val="24"/>
          <w:szCs w:val="24"/>
        </w:rPr>
      </w:pPr>
      <w:r w:rsidRPr="00323BD4">
        <w:rPr>
          <w:sz w:val="24"/>
          <w:szCs w:val="24"/>
        </w:rPr>
        <w:lastRenderedPageBreak/>
        <w:t>Федеральным Законом «Об образовании в Российской Федерации» от 29.12.2012г.  N 273-ФЗ;</w:t>
      </w:r>
    </w:p>
    <w:p w:rsidR="00B01D4B" w:rsidRPr="00323BD4" w:rsidRDefault="00B01D4B" w:rsidP="00323BD4">
      <w:pPr>
        <w:numPr>
          <w:ilvl w:val="0"/>
          <w:numId w:val="2"/>
        </w:numPr>
        <w:ind w:left="0"/>
        <w:jc w:val="both"/>
        <w:rPr>
          <w:sz w:val="24"/>
          <w:szCs w:val="24"/>
        </w:rPr>
      </w:pPr>
      <w:r w:rsidRPr="00323BD4">
        <w:rPr>
          <w:sz w:val="24"/>
          <w:szCs w:val="24"/>
        </w:rPr>
        <w:t xml:space="preserve">Трудовым кодексом Российской Федерации от 30 декабря </w:t>
      </w:r>
      <w:smartTag w:uri="urn:schemas-microsoft-com:office:smarttags" w:element="metricconverter">
        <w:smartTagPr>
          <w:attr w:name="ProductID" w:val="15 мм"/>
        </w:smartTagPr>
        <w:r w:rsidRPr="00323BD4">
          <w:rPr>
            <w:sz w:val="24"/>
            <w:szCs w:val="24"/>
          </w:rPr>
          <w:t>2001 г</w:t>
        </w:r>
      </w:smartTag>
      <w:r w:rsidRPr="00323BD4">
        <w:rPr>
          <w:sz w:val="24"/>
          <w:szCs w:val="24"/>
        </w:rPr>
        <w:t xml:space="preserve">. № 197-ФЗ (ред. от 13.07.2015); </w:t>
      </w:r>
    </w:p>
    <w:p w:rsidR="00B01D4B" w:rsidRPr="00323BD4" w:rsidRDefault="00B01D4B" w:rsidP="00323BD4">
      <w:pPr>
        <w:numPr>
          <w:ilvl w:val="0"/>
          <w:numId w:val="2"/>
        </w:numPr>
        <w:ind w:left="0"/>
        <w:jc w:val="both"/>
        <w:rPr>
          <w:sz w:val="24"/>
          <w:szCs w:val="24"/>
        </w:rPr>
      </w:pPr>
      <w:r w:rsidRPr="00323BD4">
        <w:rPr>
          <w:sz w:val="24"/>
          <w:szCs w:val="24"/>
        </w:rPr>
        <w:t xml:space="preserve">Приказом Министерства образования и науки Российской Федерации от </w:t>
      </w:r>
      <w:r>
        <w:rPr>
          <w:sz w:val="24"/>
          <w:szCs w:val="24"/>
        </w:rPr>
        <w:t>05.04.2017г. №301</w:t>
      </w:r>
      <w:r w:rsidRPr="00323BD4">
        <w:rPr>
          <w:sz w:val="24"/>
          <w:szCs w:val="24"/>
        </w:rPr>
        <w:t>«Об утверждении порядка организации и осуществления образовательной деятельности по образовательным программам высшего образования-программам бакалавриата, программам специалитета, программам магистратуры»;</w:t>
      </w:r>
    </w:p>
    <w:p w:rsidR="00B01D4B" w:rsidRPr="00323BD4" w:rsidRDefault="00B01D4B" w:rsidP="00323BD4">
      <w:pPr>
        <w:numPr>
          <w:ilvl w:val="0"/>
          <w:numId w:val="2"/>
        </w:numPr>
        <w:ind w:left="0"/>
        <w:jc w:val="both"/>
        <w:rPr>
          <w:sz w:val="24"/>
          <w:szCs w:val="24"/>
        </w:rPr>
      </w:pPr>
      <w:r w:rsidRPr="00323BD4">
        <w:rPr>
          <w:sz w:val="24"/>
          <w:szCs w:val="24"/>
        </w:rPr>
        <w:t xml:space="preserve">Приказом Министерства образования и науки Российской Федерации от </w:t>
      </w:r>
      <w:r w:rsidRPr="00323BD4">
        <w:rPr>
          <w:bCs/>
          <w:sz w:val="24"/>
          <w:szCs w:val="24"/>
        </w:rPr>
        <w:t xml:space="preserve"> 11 августа </w:t>
      </w:r>
      <w:smartTag w:uri="urn:schemas-microsoft-com:office:smarttags" w:element="metricconverter">
        <w:smartTagPr>
          <w:attr w:name="ProductID" w:val="15 мм"/>
        </w:smartTagPr>
        <w:r w:rsidRPr="00323BD4">
          <w:rPr>
            <w:bCs/>
            <w:sz w:val="24"/>
            <w:szCs w:val="24"/>
          </w:rPr>
          <w:t>2016 г</w:t>
        </w:r>
      </w:smartTag>
      <w:r w:rsidRPr="00323BD4">
        <w:rPr>
          <w:bCs/>
          <w:sz w:val="24"/>
          <w:szCs w:val="24"/>
        </w:rPr>
        <w:t>. № 995;</w:t>
      </w:r>
      <w:r w:rsidRPr="00323BD4">
        <w:rPr>
          <w:sz w:val="24"/>
          <w:szCs w:val="24"/>
        </w:rPr>
        <w:t xml:space="preserve"> «Об утверждении и введении в действие федерального государственного образовательного стандарта высшего образования по направлению подготовки 51.03.03 - </w:t>
      </w:r>
      <w:r w:rsidRPr="00323BD4">
        <w:rPr>
          <w:rStyle w:val="FontStyle53"/>
          <w:b w:val="0"/>
          <w:bCs/>
          <w:sz w:val="24"/>
          <w:szCs w:val="24"/>
        </w:rPr>
        <w:t>Социально-культурная деятельность</w:t>
      </w:r>
      <w:r w:rsidRPr="00323BD4">
        <w:rPr>
          <w:sz w:val="24"/>
          <w:szCs w:val="24"/>
        </w:rPr>
        <w:t xml:space="preserve"> (уровень бакалавриата);</w:t>
      </w:r>
    </w:p>
    <w:p w:rsidR="00B01D4B" w:rsidRDefault="00B01D4B" w:rsidP="00A30E68">
      <w:pPr>
        <w:numPr>
          <w:ilvl w:val="0"/>
          <w:numId w:val="2"/>
        </w:numPr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>Приказом  Министерства науки и высшего образования Российской Федерации от 05.08.2020 № 885/390 «О практической подготовке обучающихся».</w:t>
      </w:r>
    </w:p>
    <w:p w:rsidR="00B01D4B" w:rsidRPr="00323BD4" w:rsidRDefault="00B01D4B" w:rsidP="00323BD4">
      <w:pPr>
        <w:jc w:val="both"/>
        <w:rPr>
          <w:bCs/>
          <w:sz w:val="24"/>
          <w:szCs w:val="24"/>
        </w:rPr>
      </w:pPr>
    </w:p>
    <w:p w:rsidR="00B01D4B" w:rsidRPr="00323BD4" w:rsidRDefault="00B01D4B" w:rsidP="00323BD4">
      <w:pPr>
        <w:jc w:val="both"/>
        <w:rPr>
          <w:bCs/>
          <w:sz w:val="24"/>
          <w:szCs w:val="24"/>
        </w:rPr>
      </w:pPr>
    </w:p>
    <w:p w:rsidR="00B01D4B" w:rsidRPr="00323BD4" w:rsidRDefault="00B01D4B" w:rsidP="00323BD4">
      <w:pPr>
        <w:jc w:val="both"/>
        <w:rPr>
          <w:b/>
          <w:bCs/>
          <w:sz w:val="24"/>
          <w:szCs w:val="24"/>
        </w:rPr>
      </w:pPr>
      <w:r w:rsidRPr="00323BD4">
        <w:rPr>
          <w:b/>
          <w:bCs/>
          <w:sz w:val="24"/>
          <w:szCs w:val="24"/>
        </w:rPr>
        <w:t>2.Перечень планируемых результатов обучения при прохождении практики, соотнесенных с планируемыми результатами освоения образовательной программы</w:t>
      </w:r>
    </w:p>
    <w:p w:rsidR="00B01D4B" w:rsidRPr="00323BD4" w:rsidRDefault="00B01D4B" w:rsidP="00323BD4">
      <w:pPr>
        <w:jc w:val="both"/>
        <w:rPr>
          <w:bCs/>
          <w:sz w:val="24"/>
          <w:szCs w:val="24"/>
        </w:rPr>
      </w:pPr>
    </w:p>
    <w:p w:rsidR="00B01D4B" w:rsidRPr="00323BD4" w:rsidRDefault="00B01D4B" w:rsidP="00323BD4">
      <w:pPr>
        <w:jc w:val="both"/>
        <w:rPr>
          <w:bCs/>
          <w:sz w:val="24"/>
          <w:szCs w:val="24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376"/>
        <w:gridCol w:w="3402"/>
        <w:gridCol w:w="3969"/>
      </w:tblGrid>
      <w:tr w:rsidR="00B01D4B" w:rsidRPr="00323BD4" w:rsidTr="00A25D88">
        <w:trPr>
          <w:trHeight w:val="324"/>
        </w:trPr>
        <w:tc>
          <w:tcPr>
            <w:tcW w:w="2376" w:type="dxa"/>
          </w:tcPr>
          <w:p w:rsidR="00B01D4B" w:rsidRPr="00A25D88" w:rsidRDefault="00B01D4B" w:rsidP="00A25D88">
            <w:pPr>
              <w:jc w:val="both"/>
              <w:rPr>
                <w:b/>
                <w:sz w:val="24"/>
                <w:szCs w:val="24"/>
              </w:rPr>
            </w:pPr>
            <w:r w:rsidRPr="00A25D88">
              <w:rPr>
                <w:b/>
                <w:sz w:val="24"/>
                <w:szCs w:val="24"/>
              </w:rPr>
              <w:t xml:space="preserve">Код и содержание  компетенции </w:t>
            </w:r>
          </w:p>
        </w:tc>
        <w:tc>
          <w:tcPr>
            <w:tcW w:w="3402" w:type="dxa"/>
          </w:tcPr>
          <w:p w:rsidR="00B01D4B" w:rsidRPr="00A25D88" w:rsidRDefault="00B01D4B" w:rsidP="00A25D88">
            <w:pPr>
              <w:jc w:val="center"/>
              <w:rPr>
                <w:b/>
                <w:sz w:val="24"/>
                <w:szCs w:val="24"/>
              </w:rPr>
            </w:pPr>
            <w:r w:rsidRPr="00A25D88">
              <w:rPr>
                <w:b/>
                <w:sz w:val="24"/>
                <w:szCs w:val="24"/>
              </w:rPr>
              <w:t>Индикаторы достижения компетенций</w:t>
            </w:r>
          </w:p>
        </w:tc>
        <w:tc>
          <w:tcPr>
            <w:tcW w:w="3969" w:type="dxa"/>
          </w:tcPr>
          <w:p w:rsidR="00B01D4B" w:rsidRPr="00A25D88" w:rsidRDefault="00B01D4B" w:rsidP="00A25D88">
            <w:pPr>
              <w:jc w:val="center"/>
              <w:rPr>
                <w:b/>
                <w:sz w:val="24"/>
                <w:szCs w:val="24"/>
              </w:rPr>
            </w:pPr>
            <w:r w:rsidRPr="00A25D88">
              <w:rPr>
                <w:b/>
                <w:sz w:val="24"/>
                <w:szCs w:val="24"/>
              </w:rPr>
              <w:t>Планируемые результаты освоения</w:t>
            </w:r>
          </w:p>
          <w:p w:rsidR="00B01D4B" w:rsidRPr="00A25D88" w:rsidRDefault="00B01D4B" w:rsidP="00A25D88">
            <w:pPr>
              <w:jc w:val="center"/>
              <w:rPr>
                <w:b/>
                <w:sz w:val="24"/>
                <w:szCs w:val="24"/>
              </w:rPr>
            </w:pPr>
            <w:r w:rsidRPr="00A25D88">
              <w:rPr>
                <w:b/>
                <w:sz w:val="24"/>
                <w:szCs w:val="24"/>
              </w:rPr>
              <w:t>(показатели освоения компетенции)</w:t>
            </w:r>
          </w:p>
        </w:tc>
      </w:tr>
      <w:tr w:rsidR="00B01D4B" w:rsidRPr="00323BD4" w:rsidTr="00A25D88">
        <w:trPr>
          <w:trHeight w:val="324"/>
        </w:trPr>
        <w:tc>
          <w:tcPr>
            <w:tcW w:w="2376" w:type="dxa"/>
          </w:tcPr>
          <w:p w:rsidR="00B01D4B" w:rsidRPr="006B2C7A" w:rsidRDefault="00B01D4B" w:rsidP="001F082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7308D">
              <w:rPr>
                <w:b/>
                <w:sz w:val="24"/>
                <w:szCs w:val="24"/>
              </w:rPr>
              <w:t>УК-8</w:t>
            </w:r>
            <w:r w:rsidRPr="006B2C7A">
              <w:rPr>
                <w:sz w:val="24"/>
                <w:szCs w:val="24"/>
              </w:rPr>
              <w:t>. Способен создавать и</w:t>
            </w:r>
          </w:p>
          <w:p w:rsidR="00B01D4B" w:rsidRPr="006B2C7A" w:rsidRDefault="00B01D4B" w:rsidP="001F082C">
            <w:pPr>
              <w:rPr>
                <w:sz w:val="24"/>
                <w:szCs w:val="24"/>
              </w:rPr>
            </w:pPr>
            <w:r w:rsidRPr="006B2C7A">
              <w:rPr>
                <w:sz w:val="24"/>
                <w:szCs w:val="24"/>
              </w:rPr>
              <w:t xml:space="preserve">поддерживать </w:t>
            </w:r>
            <w:r>
              <w:rPr>
                <w:sz w:val="24"/>
                <w:szCs w:val="24"/>
              </w:rPr>
              <w:t>в повседневной жизни и в профессиональной деятельности безопасные условия  жизнедеятельности для сохранения природной среды, обеспечения устойчивого развития общества, в том числе при угрозе и возникновении чрезвычайных ситуаций и военных конфликтов</w:t>
            </w:r>
          </w:p>
        </w:tc>
        <w:tc>
          <w:tcPr>
            <w:tcW w:w="3402" w:type="dxa"/>
          </w:tcPr>
          <w:p w:rsidR="00B01D4B" w:rsidRPr="006B2C7A" w:rsidRDefault="00B01D4B" w:rsidP="001F082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B2C7A">
              <w:rPr>
                <w:sz w:val="24"/>
                <w:szCs w:val="24"/>
              </w:rPr>
              <w:t>УК-8.1.</w:t>
            </w:r>
          </w:p>
          <w:p w:rsidR="00B01D4B" w:rsidRDefault="00B01D4B" w:rsidP="001F082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Знает основы и правила обеспечения </w:t>
            </w:r>
            <w:r w:rsidRPr="003468F6">
              <w:rPr>
                <w:sz w:val="24"/>
                <w:szCs w:val="24"/>
              </w:rPr>
              <w:t>безопасности жизнедеятельности; цели и задачи науки безопасности жизнедеятельности, основные понятия, классификацию опасных и вредных факторов среды обитания человека, правовые и организационные основы безопасности жизнедеятельности, обеспечение экологической безопасности.</w:t>
            </w:r>
          </w:p>
          <w:p w:rsidR="00B01D4B" w:rsidRPr="006B2C7A" w:rsidRDefault="00B01D4B" w:rsidP="001F082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B2C7A">
              <w:rPr>
                <w:sz w:val="24"/>
                <w:szCs w:val="24"/>
              </w:rPr>
              <w:t>УК-8.2.</w:t>
            </w:r>
          </w:p>
          <w:p w:rsidR="00B01D4B" w:rsidRDefault="00B01D4B" w:rsidP="001F082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Создает и поддерживает</w:t>
            </w:r>
            <w:r w:rsidRPr="003468F6">
              <w:rPr>
                <w:sz w:val="24"/>
                <w:szCs w:val="24"/>
              </w:rPr>
              <w:t xml:space="preserve"> безопасные условия жизнедея</w:t>
            </w:r>
            <w:r>
              <w:rPr>
                <w:sz w:val="24"/>
                <w:szCs w:val="24"/>
              </w:rPr>
              <w:t>тельности, адекватно реагирует</w:t>
            </w:r>
            <w:r w:rsidRPr="003468F6">
              <w:rPr>
                <w:sz w:val="24"/>
                <w:szCs w:val="24"/>
              </w:rPr>
              <w:t xml:space="preserve"> на возникновение ч</w:t>
            </w:r>
            <w:r>
              <w:rPr>
                <w:sz w:val="24"/>
                <w:szCs w:val="24"/>
              </w:rPr>
              <w:t>резвычайных ситуаций; определяет</w:t>
            </w:r>
            <w:r w:rsidRPr="003468F6">
              <w:rPr>
                <w:sz w:val="24"/>
                <w:szCs w:val="24"/>
              </w:rPr>
              <w:t xml:space="preserve"> степень опасности угрожающих факторов для культурного </w:t>
            </w:r>
            <w:r>
              <w:rPr>
                <w:sz w:val="24"/>
                <w:szCs w:val="24"/>
              </w:rPr>
              <w:t xml:space="preserve"> наследия, предотвращает</w:t>
            </w:r>
            <w:r w:rsidRPr="003468F6">
              <w:rPr>
                <w:sz w:val="24"/>
                <w:szCs w:val="24"/>
              </w:rPr>
              <w:t xml:space="preserve"> негативные последствия природной и социальной среды для памятников культуры.</w:t>
            </w:r>
          </w:p>
          <w:p w:rsidR="00B01D4B" w:rsidRPr="006B2C7A" w:rsidRDefault="00B01D4B" w:rsidP="001F082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B2C7A">
              <w:rPr>
                <w:sz w:val="24"/>
                <w:szCs w:val="24"/>
              </w:rPr>
              <w:t>УК-8.3.</w:t>
            </w:r>
          </w:p>
          <w:p w:rsidR="00B01D4B" w:rsidRPr="006B2C7A" w:rsidRDefault="00B01D4B" w:rsidP="001F082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Обеспечивает  безопасность жизнедеятельности, адекватно ведет себя</w:t>
            </w:r>
            <w:r w:rsidRPr="00F80ABA">
              <w:rPr>
                <w:sz w:val="24"/>
                <w:szCs w:val="24"/>
              </w:rPr>
              <w:t xml:space="preserve"> в чрезвычайных ситуациях; </w:t>
            </w:r>
            <w:r>
              <w:rPr>
                <w:sz w:val="24"/>
                <w:szCs w:val="24"/>
              </w:rPr>
              <w:t xml:space="preserve">владеет </w:t>
            </w:r>
            <w:r w:rsidRPr="00F80ABA">
              <w:rPr>
                <w:sz w:val="24"/>
                <w:szCs w:val="24"/>
              </w:rPr>
              <w:t>навыками использования индивидуальных средств защиты.</w:t>
            </w:r>
          </w:p>
        </w:tc>
        <w:tc>
          <w:tcPr>
            <w:tcW w:w="3969" w:type="dxa"/>
          </w:tcPr>
          <w:p w:rsidR="00B01D4B" w:rsidRPr="00A25D88" w:rsidRDefault="00B01D4B" w:rsidP="001F082C">
            <w:pPr>
              <w:jc w:val="both"/>
              <w:rPr>
                <w:b/>
                <w:sz w:val="24"/>
                <w:szCs w:val="24"/>
              </w:rPr>
            </w:pPr>
            <w:r w:rsidRPr="00A25D88">
              <w:rPr>
                <w:b/>
                <w:sz w:val="24"/>
                <w:szCs w:val="24"/>
              </w:rPr>
              <w:lastRenderedPageBreak/>
              <w:t>Знает:</w:t>
            </w:r>
          </w:p>
          <w:p w:rsidR="00B01D4B" w:rsidRPr="00A25D88" w:rsidRDefault="00B01D4B" w:rsidP="001F082C">
            <w:pPr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основы и правила обеспечения безопасности жизнедеятельности;  цели и задачи науки безопасности жизнедеятельности, основные понятия, классификацию опасных и вредных факторов среды обитания человека, правовые и организационные основы</w:t>
            </w:r>
          </w:p>
          <w:p w:rsidR="00B01D4B" w:rsidRPr="00A25D88" w:rsidRDefault="00B01D4B" w:rsidP="001F082C">
            <w:pPr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безопасности жизнедеятельности, обеспечение экологической безопасности</w:t>
            </w:r>
          </w:p>
          <w:p w:rsidR="00B01D4B" w:rsidRPr="00A25D88" w:rsidRDefault="00B01D4B" w:rsidP="001F082C">
            <w:pPr>
              <w:jc w:val="both"/>
              <w:rPr>
                <w:b/>
                <w:sz w:val="24"/>
                <w:szCs w:val="24"/>
              </w:rPr>
            </w:pPr>
            <w:r w:rsidRPr="00A25D88">
              <w:rPr>
                <w:b/>
                <w:sz w:val="24"/>
                <w:szCs w:val="24"/>
              </w:rPr>
              <w:t>Умеет:</w:t>
            </w:r>
          </w:p>
          <w:p w:rsidR="00B01D4B" w:rsidRPr="00A25D88" w:rsidRDefault="00B01D4B" w:rsidP="001F082C">
            <w:pPr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создавать и поддерживать безопасные условия жизнедеятельности,</w:t>
            </w:r>
          </w:p>
          <w:p w:rsidR="00B01D4B" w:rsidRPr="00A25D88" w:rsidRDefault="00B01D4B" w:rsidP="001F082C">
            <w:pPr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адекватно реагировать на возникновение чрезвычайных ситуаций;  определять степень опасности угрожающих факторов для</w:t>
            </w:r>
          </w:p>
          <w:p w:rsidR="00B01D4B" w:rsidRPr="00A25D88" w:rsidRDefault="00B01D4B" w:rsidP="001F082C">
            <w:pPr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культурного наследия, предотвращать негативные последствия природной и социальной среды для памятников культуры</w:t>
            </w:r>
          </w:p>
          <w:p w:rsidR="00B01D4B" w:rsidRPr="00A25D88" w:rsidRDefault="00B01D4B" w:rsidP="001F082C">
            <w:pPr>
              <w:jc w:val="both"/>
              <w:rPr>
                <w:b/>
                <w:sz w:val="24"/>
                <w:szCs w:val="24"/>
              </w:rPr>
            </w:pPr>
            <w:r w:rsidRPr="00A25D88">
              <w:rPr>
                <w:b/>
                <w:sz w:val="24"/>
                <w:szCs w:val="24"/>
              </w:rPr>
              <w:t>Владеет:</w:t>
            </w:r>
          </w:p>
          <w:p w:rsidR="00B01D4B" w:rsidRPr="00A25D88" w:rsidRDefault="00B01D4B" w:rsidP="001F082C">
            <w:pPr>
              <w:jc w:val="both"/>
              <w:rPr>
                <w:b/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 xml:space="preserve">навыками обеспечения </w:t>
            </w:r>
            <w:r w:rsidRPr="00A25D88">
              <w:rPr>
                <w:sz w:val="24"/>
                <w:szCs w:val="24"/>
              </w:rPr>
              <w:lastRenderedPageBreak/>
              <w:t>безопасности жизнедеятельности, адекватного поведения в чрезвычайных ситуациях; использования индивидуальных средств защиты</w:t>
            </w:r>
          </w:p>
        </w:tc>
      </w:tr>
      <w:tr w:rsidR="00B01D4B" w:rsidRPr="00323BD4" w:rsidTr="00A25D88">
        <w:trPr>
          <w:trHeight w:val="324"/>
        </w:trPr>
        <w:tc>
          <w:tcPr>
            <w:tcW w:w="2376" w:type="dxa"/>
          </w:tcPr>
          <w:p w:rsidR="00B01D4B" w:rsidRPr="00A25D88" w:rsidRDefault="00B01D4B" w:rsidP="00A25D88">
            <w:pPr>
              <w:jc w:val="both"/>
              <w:rPr>
                <w:b/>
                <w:sz w:val="24"/>
                <w:szCs w:val="24"/>
              </w:rPr>
            </w:pPr>
            <w:r w:rsidRPr="00A25D88">
              <w:rPr>
                <w:b/>
                <w:sz w:val="24"/>
                <w:szCs w:val="24"/>
              </w:rPr>
              <w:lastRenderedPageBreak/>
              <w:t>ОПК-1</w:t>
            </w:r>
          </w:p>
          <w:p w:rsidR="00B01D4B" w:rsidRPr="00A25D88" w:rsidRDefault="00B01D4B" w:rsidP="00A25D8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Способен применять полученные</w:t>
            </w:r>
          </w:p>
          <w:p w:rsidR="00B01D4B" w:rsidRPr="00A25D88" w:rsidRDefault="00B01D4B" w:rsidP="00A25D8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знания в области культуроведения и</w:t>
            </w:r>
          </w:p>
          <w:p w:rsidR="00B01D4B" w:rsidRPr="00A25D88" w:rsidRDefault="00B01D4B" w:rsidP="00A25D8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социокультурного проектирования в</w:t>
            </w:r>
          </w:p>
          <w:p w:rsidR="00B01D4B" w:rsidRPr="00A25D88" w:rsidRDefault="00B01D4B" w:rsidP="00A25D8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профессиональной деятельности и</w:t>
            </w:r>
          </w:p>
          <w:p w:rsidR="00B01D4B" w:rsidRPr="00A25D88" w:rsidRDefault="00B01D4B" w:rsidP="00A25D88">
            <w:pPr>
              <w:jc w:val="both"/>
              <w:rPr>
                <w:b/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социальной практике</w:t>
            </w:r>
          </w:p>
        </w:tc>
        <w:tc>
          <w:tcPr>
            <w:tcW w:w="3402" w:type="dxa"/>
          </w:tcPr>
          <w:p w:rsidR="00B01D4B" w:rsidRPr="00A25D88" w:rsidRDefault="00B01D4B" w:rsidP="00A25D8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ОПК-1.1.</w:t>
            </w:r>
          </w:p>
          <w:p w:rsidR="00B01D4B" w:rsidRPr="00A25D88" w:rsidRDefault="00B01D4B" w:rsidP="00A25D8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Знает основы культуроведения; принципы, методики и технологии социокультурного проектирования;</w:t>
            </w:r>
          </w:p>
          <w:p w:rsidR="00B01D4B" w:rsidRPr="00A25D88" w:rsidRDefault="00B01D4B" w:rsidP="00A25D8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основные концепции библиотеки как социокультурного учреждения;</w:t>
            </w:r>
          </w:p>
          <w:p w:rsidR="00B01D4B" w:rsidRPr="00A25D88" w:rsidRDefault="00B01D4B" w:rsidP="00A25D8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маркетинговые методы изучения социокультурных потребностей различных групп населения.</w:t>
            </w:r>
          </w:p>
          <w:p w:rsidR="00B01D4B" w:rsidRPr="00A25D88" w:rsidRDefault="00B01D4B" w:rsidP="00A25D8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ОПК-1.2.</w:t>
            </w:r>
          </w:p>
          <w:p w:rsidR="00B01D4B" w:rsidRPr="00A25D88" w:rsidRDefault="00B01D4B" w:rsidP="00A25D8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Умеет собирать информацию с обращением к различным источникам, анализировать информацию; структурировать информацию; критически оценивать эффективность методов современной науки в</w:t>
            </w:r>
          </w:p>
          <w:p w:rsidR="00B01D4B" w:rsidRPr="00A25D88" w:rsidRDefault="00B01D4B" w:rsidP="00A25D8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конкретной исследовательской и</w:t>
            </w:r>
          </w:p>
          <w:p w:rsidR="00B01D4B" w:rsidRPr="00A25D88" w:rsidRDefault="00B01D4B" w:rsidP="00A25D8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социально-практической деятельности;</w:t>
            </w:r>
          </w:p>
          <w:p w:rsidR="00B01D4B" w:rsidRPr="00A25D88" w:rsidRDefault="00B01D4B" w:rsidP="00A25D8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высказывать суждение о</w:t>
            </w:r>
          </w:p>
          <w:p w:rsidR="00B01D4B" w:rsidRPr="00A25D88" w:rsidRDefault="00B01D4B" w:rsidP="00A25D88">
            <w:pPr>
              <w:keepNext/>
              <w:keepLines/>
              <w:tabs>
                <w:tab w:val="center" w:pos="1025"/>
                <w:tab w:val="right" w:pos="10206"/>
              </w:tabs>
              <w:jc w:val="both"/>
              <w:outlineLvl w:val="2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целесообразности применения</w:t>
            </w:r>
          </w:p>
          <w:p w:rsidR="00B01D4B" w:rsidRPr="00A25D88" w:rsidRDefault="00B01D4B" w:rsidP="00A25D8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культурологических знаний в</w:t>
            </w:r>
          </w:p>
          <w:p w:rsidR="00B01D4B" w:rsidRPr="00A25D88" w:rsidRDefault="00B01D4B" w:rsidP="00A25D8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профессиональной деятельности и социальной практике.</w:t>
            </w:r>
          </w:p>
          <w:p w:rsidR="00B01D4B" w:rsidRPr="00A25D88" w:rsidRDefault="00B01D4B" w:rsidP="00A25D8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ОПК-1.3.</w:t>
            </w:r>
          </w:p>
          <w:p w:rsidR="00B01D4B" w:rsidRPr="00A25D88" w:rsidRDefault="00B01D4B" w:rsidP="00A25D8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Владеет навыками применения</w:t>
            </w:r>
          </w:p>
          <w:p w:rsidR="00B01D4B" w:rsidRPr="00A25D88" w:rsidRDefault="00B01D4B" w:rsidP="00A25D8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исследовательских и проектных методов в профессиональной сфере;</w:t>
            </w:r>
          </w:p>
          <w:p w:rsidR="00B01D4B" w:rsidRPr="00A25D88" w:rsidRDefault="00B01D4B" w:rsidP="00A25D8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навыками сбора, обработки, анализа и обобщения информацию о приоритетных направлениях развития социокультурной сферы и отдельных отраслей культуры.</w:t>
            </w:r>
          </w:p>
        </w:tc>
        <w:tc>
          <w:tcPr>
            <w:tcW w:w="3969" w:type="dxa"/>
          </w:tcPr>
          <w:p w:rsidR="00B01D4B" w:rsidRPr="00A25D88" w:rsidRDefault="00B01D4B" w:rsidP="00A25D88">
            <w:pPr>
              <w:jc w:val="both"/>
              <w:rPr>
                <w:b/>
                <w:sz w:val="24"/>
                <w:szCs w:val="24"/>
              </w:rPr>
            </w:pPr>
            <w:r w:rsidRPr="00A25D88">
              <w:rPr>
                <w:b/>
                <w:sz w:val="24"/>
                <w:szCs w:val="24"/>
              </w:rPr>
              <w:t xml:space="preserve">Знает: </w:t>
            </w:r>
          </w:p>
          <w:p w:rsidR="00B01D4B" w:rsidRPr="00A25D88" w:rsidRDefault="00B01D4B" w:rsidP="00A25D88">
            <w:pPr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- принципы, методы, технологии организации социально-культурной деятельности,</w:t>
            </w:r>
          </w:p>
          <w:p w:rsidR="00B01D4B" w:rsidRPr="00A25D88" w:rsidRDefault="00B01D4B" w:rsidP="00A25D88">
            <w:pPr>
              <w:pStyle w:val="a3"/>
              <w:ind w:left="0"/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- сущность, структуру, функции, основные этапы становления и развития социально-культурной деятельности</w:t>
            </w:r>
          </w:p>
          <w:p w:rsidR="00B01D4B" w:rsidRPr="00A25D88" w:rsidRDefault="00B01D4B" w:rsidP="00A25D88">
            <w:pPr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- теоретические основы социально-культурной деятельности;</w:t>
            </w:r>
          </w:p>
          <w:p w:rsidR="00B01D4B" w:rsidRPr="00A25D88" w:rsidRDefault="00B01D4B" w:rsidP="001901A2">
            <w:pPr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- основные концепции социокультурных учреждений;</w:t>
            </w:r>
          </w:p>
          <w:p w:rsidR="00B01D4B" w:rsidRPr="00A25D88" w:rsidRDefault="00B01D4B" w:rsidP="00A25D88">
            <w:pPr>
              <w:jc w:val="both"/>
              <w:rPr>
                <w:b/>
                <w:sz w:val="24"/>
                <w:szCs w:val="24"/>
              </w:rPr>
            </w:pPr>
            <w:r w:rsidRPr="00A25D88">
              <w:rPr>
                <w:b/>
                <w:sz w:val="24"/>
                <w:szCs w:val="24"/>
              </w:rPr>
              <w:t xml:space="preserve">Умеет: </w:t>
            </w:r>
          </w:p>
          <w:p w:rsidR="00B01D4B" w:rsidRPr="00A25D88" w:rsidRDefault="00B01D4B" w:rsidP="00A25D88">
            <w:pPr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 xml:space="preserve">- планировать и организовывать комплексное использование материально-технических, методических и социальных ресурсов в деятельности учреждений культуры; </w:t>
            </w:r>
          </w:p>
          <w:p w:rsidR="00B01D4B" w:rsidRPr="00A25D88" w:rsidRDefault="00B01D4B" w:rsidP="00A25D88">
            <w:pPr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- собирать информацию с</w:t>
            </w:r>
          </w:p>
          <w:p w:rsidR="00B01D4B" w:rsidRPr="00A25D88" w:rsidRDefault="00B01D4B" w:rsidP="00A25D88">
            <w:pPr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обращением к различным источникам,</w:t>
            </w:r>
          </w:p>
          <w:p w:rsidR="00B01D4B" w:rsidRPr="00A25D88" w:rsidRDefault="00B01D4B" w:rsidP="00A25D88">
            <w:pPr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анализировать и структурировать информацию;</w:t>
            </w:r>
          </w:p>
          <w:p w:rsidR="00B01D4B" w:rsidRPr="00A25D88" w:rsidRDefault="00B01D4B" w:rsidP="00A25D88">
            <w:pPr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высказывать суждение о</w:t>
            </w:r>
          </w:p>
          <w:p w:rsidR="00B01D4B" w:rsidRPr="00A25D88" w:rsidRDefault="00B01D4B" w:rsidP="00A25D88">
            <w:pPr>
              <w:keepNext/>
              <w:keepLines/>
              <w:tabs>
                <w:tab w:val="center" w:pos="1025"/>
                <w:tab w:val="right" w:pos="10206"/>
              </w:tabs>
              <w:jc w:val="both"/>
              <w:outlineLvl w:val="2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целесообразности применения</w:t>
            </w:r>
          </w:p>
          <w:p w:rsidR="00B01D4B" w:rsidRPr="00A25D88" w:rsidRDefault="00B01D4B" w:rsidP="00A25D88">
            <w:pPr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культурологических знаний в</w:t>
            </w:r>
          </w:p>
          <w:p w:rsidR="00B01D4B" w:rsidRPr="00A25D88" w:rsidRDefault="00B01D4B" w:rsidP="00A25D88">
            <w:pPr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профессиональной деятельности и социальной практике.</w:t>
            </w:r>
          </w:p>
          <w:p w:rsidR="00B01D4B" w:rsidRPr="00A25D88" w:rsidRDefault="00B01D4B" w:rsidP="00A25D88">
            <w:pPr>
              <w:jc w:val="both"/>
              <w:rPr>
                <w:b/>
                <w:sz w:val="24"/>
                <w:szCs w:val="24"/>
              </w:rPr>
            </w:pPr>
            <w:r w:rsidRPr="00A25D88">
              <w:rPr>
                <w:b/>
                <w:sz w:val="24"/>
                <w:szCs w:val="24"/>
              </w:rPr>
              <w:t xml:space="preserve">Владеет: </w:t>
            </w:r>
          </w:p>
          <w:p w:rsidR="00B01D4B" w:rsidRPr="00A25D88" w:rsidRDefault="00B01D4B" w:rsidP="00A25D88">
            <w:pPr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- технологиями организации массового отдыха и досуга населения;</w:t>
            </w:r>
          </w:p>
          <w:p w:rsidR="00B01D4B" w:rsidRPr="00A25D88" w:rsidRDefault="00B01D4B" w:rsidP="00A25D88">
            <w:pPr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 xml:space="preserve"> -навыками осуществления социально-культурной деятельности на основе теоретических знаний в сфере социально-культурной деятельности и отдельных</w:t>
            </w:r>
          </w:p>
          <w:p w:rsidR="00B01D4B" w:rsidRPr="00A25D88" w:rsidRDefault="00B01D4B" w:rsidP="00A25D88">
            <w:pPr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отраслей культуры.</w:t>
            </w:r>
          </w:p>
          <w:p w:rsidR="00B01D4B" w:rsidRPr="00A25D88" w:rsidRDefault="00B01D4B" w:rsidP="00A25D88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B01D4B" w:rsidRPr="00323BD4" w:rsidTr="00A25D88">
        <w:trPr>
          <w:trHeight w:val="324"/>
        </w:trPr>
        <w:tc>
          <w:tcPr>
            <w:tcW w:w="2376" w:type="dxa"/>
          </w:tcPr>
          <w:p w:rsidR="00B01D4B" w:rsidRPr="00A25D88" w:rsidRDefault="00B01D4B" w:rsidP="00A25D88">
            <w:pPr>
              <w:jc w:val="both"/>
              <w:rPr>
                <w:b/>
                <w:sz w:val="24"/>
                <w:szCs w:val="24"/>
              </w:rPr>
            </w:pPr>
            <w:r w:rsidRPr="00A25D88">
              <w:rPr>
                <w:b/>
                <w:sz w:val="24"/>
                <w:szCs w:val="24"/>
              </w:rPr>
              <w:lastRenderedPageBreak/>
              <w:t>ОПК-2</w:t>
            </w:r>
          </w:p>
          <w:p w:rsidR="00B01D4B" w:rsidRPr="00A25D88" w:rsidRDefault="00B01D4B" w:rsidP="00A25D88">
            <w:pPr>
              <w:jc w:val="both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Способен понимать принципы работы современных информационных технологий и использовать их для решения задач профессиональной деятельности</w:t>
            </w:r>
          </w:p>
        </w:tc>
        <w:tc>
          <w:tcPr>
            <w:tcW w:w="3402" w:type="dxa"/>
          </w:tcPr>
          <w:p w:rsidR="00B01D4B" w:rsidRPr="00A25D88" w:rsidRDefault="00B01D4B" w:rsidP="00A25D8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ОПК-2.1.</w:t>
            </w:r>
          </w:p>
          <w:p w:rsidR="00B01D4B" w:rsidRPr="00A25D88" w:rsidRDefault="00B01D4B" w:rsidP="00A25D8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Знает основные понятия, виды, свойства измерения и кодирования информации; стандарты государственных требований о защите</w:t>
            </w:r>
          </w:p>
          <w:p w:rsidR="00B01D4B" w:rsidRPr="00A25D88" w:rsidRDefault="00B01D4B" w:rsidP="00A25D8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информации в деятельности</w:t>
            </w:r>
          </w:p>
          <w:p w:rsidR="00B01D4B" w:rsidRPr="00A25D88" w:rsidRDefault="00B01D4B" w:rsidP="00A25D8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современных учреждений культуры.</w:t>
            </w:r>
          </w:p>
          <w:p w:rsidR="00B01D4B" w:rsidRPr="00A25D88" w:rsidRDefault="00B01D4B" w:rsidP="00A25D8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ОПК-2.2.</w:t>
            </w:r>
          </w:p>
          <w:p w:rsidR="00B01D4B" w:rsidRPr="00A25D88" w:rsidRDefault="00B01D4B" w:rsidP="00A25D8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Умеет характеризовать процессы сбора, хранения и передачи информации; классифицировать</w:t>
            </w:r>
          </w:p>
          <w:p w:rsidR="00B01D4B" w:rsidRPr="00A25D88" w:rsidRDefault="00B01D4B" w:rsidP="00A25D8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информационные источники, создавать и поддерживать информационные ресурсы учреждений социально-</w:t>
            </w:r>
          </w:p>
          <w:p w:rsidR="00B01D4B" w:rsidRPr="00A25D88" w:rsidRDefault="00B01D4B" w:rsidP="00A25D8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культурной сферы.</w:t>
            </w:r>
          </w:p>
          <w:p w:rsidR="00B01D4B" w:rsidRPr="00A25D88" w:rsidRDefault="00B01D4B" w:rsidP="00A25D8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ОПК-2.3.</w:t>
            </w:r>
          </w:p>
          <w:p w:rsidR="00B01D4B" w:rsidRPr="00A25D88" w:rsidRDefault="00B01D4B" w:rsidP="00A25D8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Владеет методами и средствами защиты информации; основами</w:t>
            </w:r>
          </w:p>
          <w:p w:rsidR="00B01D4B" w:rsidRPr="00A25D88" w:rsidRDefault="00B01D4B" w:rsidP="00A25D8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обеспечения защиты информации в соответствии с государственными</w:t>
            </w:r>
          </w:p>
          <w:p w:rsidR="00B01D4B" w:rsidRPr="00A25D88" w:rsidRDefault="00B01D4B" w:rsidP="00A25D8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требованиями применительно к условиям деятельности учреждений культуры.</w:t>
            </w:r>
          </w:p>
        </w:tc>
        <w:tc>
          <w:tcPr>
            <w:tcW w:w="3969" w:type="dxa"/>
          </w:tcPr>
          <w:p w:rsidR="00B01D4B" w:rsidRPr="00A25D88" w:rsidRDefault="00B01D4B" w:rsidP="00A25D88">
            <w:pPr>
              <w:pStyle w:val="a3"/>
              <w:ind w:left="0"/>
              <w:jc w:val="both"/>
              <w:rPr>
                <w:b/>
                <w:sz w:val="24"/>
                <w:szCs w:val="24"/>
              </w:rPr>
            </w:pPr>
            <w:r w:rsidRPr="00A25D88">
              <w:rPr>
                <w:b/>
                <w:sz w:val="24"/>
                <w:szCs w:val="24"/>
              </w:rPr>
              <w:t>Знает:</w:t>
            </w:r>
          </w:p>
          <w:p w:rsidR="00B01D4B" w:rsidRPr="00A25D88" w:rsidRDefault="00B01D4B" w:rsidP="00A25D88">
            <w:pPr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- основные понятия, категории профессиональной информации;</w:t>
            </w:r>
          </w:p>
          <w:p w:rsidR="00B01D4B" w:rsidRPr="00A25D88" w:rsidRDefault="00B01D4B" w:rsidP="00A25D88">
            <w:pPr>
              <w:pStyle w:val="a3"/>
              <w:ind w:left="0"/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- основные пути поиска профессиональной информации и поиска новых знаний;</w:t>
            </w:r>
          </w:p>
          <w:p w:rsidR="00B01D4B" w:rsidRPr="00A25D88" w:rsidRDefault="00B01D4B" w:rsidP="00A25D88">
            <w:pPr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- знает область применения современных образовательных и информационных технологий;</w:t>
            </w:r>
          </w:p>
          <w:p w:rsidR="00B01D4B" w:rsidRPr="00A25D88" w:rsidRDefault="00B01D4B" w:rsidP="00A25D88">
            <w:pPr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- знает технологию подготовки выступлений, докладов, тезисов, статей и т.д.</w:t>
            </w:r>
          </w:p>
          <w:p w:rsidR="00B01D4B" w:rsidRPr="00A25D88" w:rsidRDefault="00B01D4B" w:rsidP="00A25D88">
            <w:pPr>
              <w:jc w:val="both"/>
              <w:rPr>
                <w:b/>
                <w:sz w:val="24"/>
                <w:szCs w:val="24"/>
              </w:rPr>
            </w:pPr>
            <w:r w:rsidRPr="00A25D88">
              <w:rPr>
                <w:b/>
                <w:sz w:val="24"/>
                <w:szCs w:val="24"/>
              </w:rPr>
              <w:t>Умеет:</w:t>
            </w:r>
          </w:p>
          <w:p w:rsidR="00B01D4B" w:rsidRPr="00A25D88" w:rsidRDefault="00B01D4B" w:rsidP="00A25D88">
            <w:pPr>
              <w:pStyle w:val="a3"/>
              <w:ind w:left="0"/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- использовать современные образовательные и информационные технологии для поиска профессиональной информации и новых знаний;</w:t>
            </w:r>
          </w:p>
          <w:p w:rsidR="00B01D4B" w:rsidRPr="00A25D88" w:rsidRDefault="00B01D4B" w:rsidP="00A25D88">
            <w:pPr>
              <w:pStyle w:val="a3"/>
              <w:ind w:left="0"/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- анализировать и применять в своей профессиональной деятельности современные информационные технологии и современные электронные образовательные технологии;</w:t>
            </w:r>
          </w:p>
          <w:p w:rsidR="00B01D4B" w:rsidRPr="00A25D88" w:rsidRDefault="00B01D4B" w:rsidP="00A25D88">
            <w:pPr>
              <w:pStyle w:val="a3"/>
              <w:ind w:left="0"/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- использовать в своей образовательной и профессиональной деятельности ресурсы электронных библиотек</w:t>
            </w:r>
          </w:p>
          <w:p w:rsidR="00B01D4B" w:rsidRPr="00A25D88" w:rsidRDefault="00B01D4B" w:rsidP="00A25D88">
            <w:pPr>
              <w:pStyle w:val="a3"/>
              <w:ind w:left="0"/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 xml:space="preserve">- использовать современные технологии </w:t>
            </w:r>
            <w:r w:rsidRPr="00A25D88">
              <w:rPr>
                <w:bCs/>
                <w:sz w:val="24"/>
                <w:szCs w:val="24"/>
              </w:rPr>
              <w:t>подготовки выступлений, докладов, конспектов, тезисов и др.</w:t>
            </w:r>
          </w:p>
          <w:p w:rsidR="00B01D4B" w:rsidRPr="00A25D88" w:rsidRDefault="00B01D4B" w:rsidP="00A25D88">
            <w:pPr>
              <w:jc w:val="both"/>
              <w:rPr>
                <w:b/>
                <w:sz w:val="24"/>
                <w:szCs w:val="24"/>
              </w:rPr>
            </w:pPr>
            <w:r w:rsidRPr="00A25D88">
              <w:rPr>
                <w:b/>
                <w:sz w:val="24"/>
                <w:szCs w:val="24"/>
              </w:rPr>
              <w:t>Владеет:</w:t>
            </w:r>
          </w:p>
          <w:p w:rsidR="00B01D4B" w:rsidRPr="00A25D88" w:rsidRDefault="00B01D4B" w:rsidP="00A25D88">
            <w:pPr>
              <w:pStyle w:val="a3"/>
              <w:ind w:left="0"/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- современными технологиями подготовки выступлений, докладов, тезисов, статей и др.;</w:t>
            </w:r>
          </w:p>
          <w:p w:rsidR="00B01D4B" w:rsidRPr="00A25D88" w:rsidRDefault="00B01D4B" w:rsidP="00A25D88">
            <w:pPr>
              <w:pStyle w:val="a3"/>
              <w:ind w:left="0"/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- навыками работы с научно-технической, учебной, художественной и другими видами литературы;</w:t>
            </w:r>
          </w:p>
          <w:p w:rsidR="00B01D4B" w:rsidRPr="00A25D88" w:rsidRDefault="00B01D4B" w:rsidP="00A25D88">
            <w:pPr>
              <w:pStyle w:val="a3"/>
              <w:ind w:left="0"/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- навыками анализа различных видов источников как объектами профессиональной деятельности;</w:t>
            </w:r>
          </w:p>
          <w:p w:rsidR="00B01D4B" w:rsidRPr="00A25D88" w:rsidRDefault="00B01D4B" w:rsidP="00A25D88">
            <w:pPr>
              <w:jc w:val="both"/>
              <w:rPr>
                <w:b/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- навыками поиска и работы с электронными базами данных.</w:t>
            </w:r>
          </w:p>
        </w:tc>
      </w:tr>
      <w:tr w:rsidR="00B01D4B" w:rsidRPr="00323BD4" w:rsidTr="00A25D88">
        <w:trPr>
          <w:trHeight w:val="324"/>
        </w:trPr>
        <w:tc>
          <w:tcPr>
            <w:tcW w:w="2376" w:type="dxa"/>
          </w:tcPr>
          <w:p w:rsidR="00B01D4B" w:rsidRPr="00A25D88" w:rsidRDefault="00B01D4B" w:rsidP="00A25D88">
            <w:pPr>
              <w:jc w:val="both"/>
              <w:rPr>
                <w:b/>
                <w:sz w:val="24"/>
                <w:szCs w:val="24"/>
              </w:rPr>
            </w:pPr>
            <w:r w:rsidRPr="00A25D88">
              <w:rPr>
                <w:b/>
                <w:sz w:val="24"/>
                <w:szCs w:val="24"/>
              </w:rPr>
              <w:t>ОПК-3</w:t>
            </w:r>
          </w:p>
          <w:p w:rsidR="00B01D4B" w:rsidRPr="00A25D88" w:rsidRDefault="00B01D4B" w:rsidP="00A25D8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Способен соблюдать требования</w:t>
            </w:r>
          </w:p>
          <w:p w:rsidR="00B01D4B" w:rsidRPr="00A25D88" w:rsidRDefault="00B01D4B" w:rsidP="00A25D8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профессиональных стандартов и нормы</w:t>
            </w:r>
          </w:p>
          <w:p w:rsidR="00B01D4B" w:rsidRPr="00A25D88" w:rsidRDefault="00B01D4B" w:rsidP="00A25D88">
            <w:pPr>
              <w:jc w:val="both"/>
              <w:rPr>
                <w:b/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профессиональной этики</w:t>
            </w:r>
          </w:p>
        </w:tc>
        <w:tc>
          <w:tcPr>
            <w:tcW w:w="3402" w:type="dxa"/>
          </w:tcPr>
          <w:p w:rsidR="00B01D4B" w:rsidRPr="00A25D88" w:rsidRDefault="00B01D4B" w:rsidP="00A25D8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ОПК-3.1.</w:t>
            </w:r>
          </w:p>
          <w:p w:rsidR="00B01D4B" w:rsidRPr="00A25D88" w:rsidRDefault="00B01D4B" w:rsidP="00A25D8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Знает номенклатуру и назначение документов, регламентирующих</w:t>
            </w:r>
          </w:p>
          <w:p w:rsidR="00B01D4B" w:rsidRPr="00A25D88" w:rsidRDefault="00B01D4B" w:rsidP="00A25D8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 xml:space="preserve">профессиональную деятельность, требования профессиональных стандартов </w:t>
            </w:r>
            <w:r w:rsidRPr="00A25D88">
              <w:rPr>
                <w:sz w:val="24"/>
                <w:szCs w:val="24"/>
              </w:rPr>
              <w:lastRenderedPageBreak/>
              <w:t>в социально-культурной</w:t>
            </w:r>
          </w:p>
          <w:p w:rsidR="00B01D4B" w:rsidRPr="00A25D88" w:rsidRDefault="00B01D4B" w:rsidP="00A25D8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сфере, нормы профессиональной этики</w:t>
            </w:r>
          </w:p>
          <w:p w:rsidR="00B01D4B" w:rsidRPr="00A25D88" w:rsidRDefault="00B01D4B" w:rsidP="00A25D8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работников сферы культуры.</w:t>
            </w:r>
          </w:p>
          <w:p w:rsidR="00B01D4B" w:rsidRPr="00A25D88" w:rsidRDefault="00B01D4B" w:rsidP="00A25D8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ОПК-3.2.</w:t>
            </w:r>
          </w:p>
          <w:p w:rsidR="00B01D4B" w:rsidRPr="00A25D88" w:rsidRDefault="00B01D4B" w:rsidP="00A25D8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Умеет адекватно оценивать результаты своей профессиональной деятельности на основе требований профессиональных стандартов и норм профессиональной этики.</w:t>
            </w:r>
          </w:p>
          <w:p w:rsidR="00B01D4B" w:rsidRPr="00A25D88" w:rsidRDefault="00B01D4B" w:rsidP="00A25D8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ОПК-3.3.</w:t>
            </w:r>
          </w:p>
          <w:p w:rsidR="00B01D4B" w:rsidRPr="00A25D88" w:rsidRDefault="00B01D4B" w:rsidP="00A25D8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Владеет навыками применения профессиональных стандартов и норм профессиональной этики; навыками</w:t>
            </w:r>
          </w:p>
          <w:p w:rsidR="00B01D4B" w:rsidRPr="00A25D88" w:rsidRDefault="00B01D4B" w:rsidP="00A25D8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самооценки, критического анализа особенностей своего</w:t>
            </w:r>
          </w:p>
          <w:p w:rsidR="00B01D4B" w:rsidRPr="00A25D88" w:rsidRDefault="00B01D4B" w:rsidP="00A25D88">
            <w:pPr>
              <w:jc w:val="both"/>
              <w:rPr>
                <w:b/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профессионального поведения.</w:t>
            </w:r>
          </w:p>
        </w:tc>
        <w:tc>
          <w:tcPr>
            <w:tcW w:w="3969" w:type="dxa"/>
          </w:tcPr>
          <w:p w:rsidR="00B01D4B" w:rsidRPr="00A25D88" w:rsidRDefault="00B01D4B" w:rsidP="00A25D88">
            <w:pPr>
              <w:jc w:val="both"/>
              <w:rPr>
                <w:sz w:val="24"/>
                <w:szCs w:val="24"/>
              </w:rPr>
            </w:pPr>
            <w:r w:rsidRPr="00A25D88">
              <w:rPr>
                <w:b/>
                <w:sz w:val="24"/>
                <w:szCs w:val="24"/>
              </w:rPr>
              <w:lastRenderedPageBreak/>
              <w:t>Знает:</w:t>
            </w:r>
          </w:p>
          <w:p w:rsidR="00B01D4B" w:rsidRPr="00A25D88" w:rsidRDefault="00B01D4B" w:rsidP="00A25D88">
            <w:pPr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 xml:space="preserve"> - принципы развития и </w:t>
            </w:r>
            <w:r w:rsidRPr="00A25D88">
              <w:rPr>
                <w:sz w:val="24"/>
                <w:szCs w:val="24"/>
                <w:lang w:eastAsia="ru-RU"/>
              </w:rPr>
              <w:t>работы коллектива  с наличием  социальных, этнических, конфессиональных и культурных различий</w:t>
            </w:r>
            <w:r w:rsidRPr="00A25D88">
              <w:rPr>
                <w:sz w:val="24"/>
                <w:szCs w:val="24"/>
              </w:rPr>
              <w:t xml:space="preserve">; </w:t>
            </w:r>
          </w:p>
          <w:p w:rsidR="00B01D4B" w:rsidRPr="00A25D88" w:rsidRDefault="00B01D4B" w:rsidP="00A25D88">
            <w:pPr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sym w:font="Symbol" w:char="F02D"/>
            </w:r>
            <w:r w:rsidRPr="00A25D88">
              <w:rPr>
                <w:sz w:val="24"/>
                <w:szCs w:val="24"/>
              </w:rPr>
              <w:t>типы организационных структур</w:t>
            </w:r>
            <w:r w:rsidRPr="00A25D88">
              <w:rPr>
                <w:sz w:val="24"/>
                <w:szCs w:val="24"/>
                <w:lang w:eastAsia="ru-RU"/>
              </w:rPr>
              <w:t xml:space="preserve"> </w:t>
            </w:r>
            <w:r w:rsidRPr="00A25D88">
              <w:rPr>
                <w:sz w:val="24"/>
                <w:szCs w:val="24"/>
                <w:lang w:eastAsia="ru-RU"/>
              </w:rPr>
              <w:lastRenderedPageBreak/>
              <w:t>коллектива  с наличием  социальных, этнических, конфессиональных и культурных различий</w:t>
            </w:r>
            <w:r w:rsidRPr="00A25D88">
              <w:rPr>
                <w:sz w:val="24"/>
                <w:szCs w:val="24"/>
              </w:rPr>
              <w:t xml:space="preserve">, их основные параметры и принципы их проектирования; </w:t>
            </w:r>
          </w:p>
          <w:p w:rsidR="00B01D4B" w:rsidRPr="00A25D88" w:rsidRDefault="00B01D4B" w:rsidP="00A25D88">
            <w:pPr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-принципы разработки стратегий управления человеческими ресурсами организаций;</w:t>
            </w:r>
          </w:p>
          <w:p w:rsidR="00B01D4B" w:rsidRPr="00A25D88" w:rsidRDefault="00B01D4B" w:rsidP="00A25D88">
            <w:pPr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sym w:font="Symbol" w:char="F02D"/>
            </w:r>
            <w:r w:rsidRPr="00A25D88">
              <w:rPr>
                <w:sz w:val="24"/>
                <w:szCs w:val="24"/>
              </w:rPr>
              <w:t xml:space="preserve"> принципы распределения и делегирования полномочий в организации</w:t>
            </w:r>
            <w:r w:rsidRPr="00A25D88">
              <w:rPr>
                <w:sz w:val="24"/>
                <w:szCs w:val="24"/>
                <w:lang w:eastAsia="ru-RU"/>
              </w:rPr>
              <w:t xml:space="preserve">   с социальными, этническими, конфессиональными и культурными различиями</w:t>
            </w:r>
            <w:r w:rsidRPr="00A25D88">
              <w:rPr>
                <w:sz w:val="24"/>
                <w:szCs w:val="24"/>
              </w:rPr>
              <w:t>.</w:t>
            </w:r>
          </w:p>
          <w:p w:rsidR="00B01D4B" w:rsidRPr="00A25D88" w:rsidRDefault="00B01D4B" w:rsidP="00A25D88">
            <w:pPr>
              <w:jc w:val="both"/>
              <w:rPr>
                <w:sz w:val="24"/>
                <w:szCs w:val="24"/>
              </w:rPr>
            </w:pPr>
            <w:r w:rsidRPr="00A25D88">
              <w:rPr>
                <w:b/>
                <w:sz w:val="24"/>
                <w:szCs w:val="24"/>
              </w:rPr>
              <w:t>Умеет:</w:t>
            </w:r>
            <w:r w:rsidRPr="00A25D88">
              <w:rPr>
                <w:sz w:val="24"/>
                <w:szCs w:val="24"/>
              </w:rPr>
              <w:t xml:space="preserve"> формулировать цели организации и определять направления организационных действий в </w:t>
            </w:r>
            <w:r w:rsidRPr="00A25D88">
              <w:rPr>
                <w:sz w:val="24"/>
                <w:szCs w:val="24"/>
                <w:lang w:eastAsia="ru-RU"/>
              </w:rPr>
              <w:t>коллективах  с наличием  социальных, этнических, конфессиональных и культурных различий</w:t>
            </w:r>
            <w:r w:rsidRPr="00A25D88">
              <w:rPr>
                <w:sz w:val="24"/>
                <w:szCs w:val="24"/>
              </w:rPr>
              <w:t>;</w:t>
            </w:r>
          </w:p>
          <w:p w:rsidR="00B01D4B" w:rsidRPr="00A25D88" w:rsidRDefault="00B01D4B" w:rsidP="00A25D88">
            <w:pPr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 xml:space="preserve">- анализировать внешнюю и внутреннюю среду </w:t>
            </w:r>
            <w:r w:rsidRPr="00A25D88">
              <w:rPr>
                <w:sz w:val="24"/>
                <w:szCs w:val="24"/>
                <w:lang w:eastAsia="ru-RU"/>
              </w:rPr>
              <w:t>коллектива</w:t>
            </w:r>
            <w:r w:rsidRPr="00A25D88">
              <w:rPr>
                <w:sz w:val="24"/>
                <w:szCs w:val="24"/>
              </w:rPr>
              <w:t xml:space="preserve">, выявлять его ключевые элементы и оценивать их влияние на организацию; </w:t>
            </w:r>
          </w:p>
          <w:p w:rsidR="00B01D4B" w:rsidRPr="00A25D88" w:rsidRDefault="00B01D4B" w:rsidP="00A25D88">
            <w:pPr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 xml:space="preserve">-разрабатывать программы осуществления организационных изменений и оценивать их эффективность; </w:t>
            </w:r>
          </w:p>
          <w:p w:rsidR="00B01D4B" w:rsidRPr="00A25D88" w:rsidRDefault="00B01D4B" w:rsidP="00A25D88">
            <w:pPr>
              <w:jc w:val="both"/>
              <w:rPr>
                <w:spacing w:val="-6"/>
                <w:sz w:val="24"/>
                <w:szCs w:val="24"/>
              </w:rPr>
            </w:pPr>
            <w:r w:rsidRPr="00A25D88">
              <w:rPr>
                <w:spacing w:val="-6"/>
                <w:sz w:val="24"/>
                <w:szCs w:val="24"/>
              </w:rPr>
              <w:sym w:font="Symbol" w:char="F02D"/>
            </w:r>
            <w:r w:rsidRPr="00A25D88">
              <w:rPr>
                <w:spacing w:val="-6"/>
                <w:sz w:val="24"/>
                <w:szCs w:val="24"/>
              </w:rPr>
              <w:t xml:space="preserve"> планировать и осуществлять мероприятия, распределять полномочия с учетом </w:t>
            </w:r>
            <w:r w:rsidRPr="00A25D88">
              <w:rPr>
                <w:spacing w:val="-6"/>
                <w:sz w:val="24"/>
                <w:szCs w:val="24"/>
                <w:lang w:eastAsia="ru-RU"/>
              </w:rPr>
              <w:t>социальных, этнических, конфессиональных и культурных различий</w:t>
            </w:r>
            <w:r w:rsidRPr="00A25D88">
              <w:rPr>
                <w:spacing w:val="-6"/>
                <w:sz w:val="24"/>
                <w:szCs w:val="24"/>
              </w:rPr>
              <w:t>.</w:t>
            </w:r>
          </w:p>
          <w:p w:rsidR="00B01D4B" w:rsidRPr="00A25D88" w:rsidRDefault="00B01D4B" w:rsidP="00A25D88">
            <w:pPr>
              <w:jc w:val="both"/>
              <w:rPr>
                <w:sz w:val="24"/>
                <w:szCs w:val="24"/>
              </w:rPr>
            </w:pPr>
            <w:r w:rsidRPr="00A25D88">
              <w:rPr>
                <w:b/>
                <w:sz w:val="24"/>
                <w:szCs w:val="24"/>
              </w:rPr>
              <w:t>Владеет:</w:t>
            </w:r>
            <w:r w:rsidRPr="00A25D88">
              <w:rPr>
                <w:sz w:val="24"/>
                <w:szCs w:val="24"/>
              </w:rPr>
              <w:t xml:space="preserve"> навыками анализа внешней и внутренней среды </w:t>
            </w:r>
            <w:r w:rsidRPr="00A25D88">
              <w:rPr>
                <w:sz w:val="24"/>
                <w:szCs w:val="24"/>
                <w:lang w:eastAsia="ru-RU"/>
              </w:rPr>
              <w:t>коллектива  с наличием  социальных, этнических, конфессиональных и культурных различий</w:t>
            </w:r>
            <w:r w:rsidRPr="00A25D88">
              <w:rPr>
                <w:sz w:val="24"/>
                <w:szCs w:val="24"/>
              </w:rPr>
              <w:t xml:space="preserve">; </w:t>
            </w:r>
          </w:p>
          <w:p w:rsidR="00B01D4B" w:rsidRPr="00A25D88" w:rsidRDefault="00B01D4B" w:rsidP="00A25D88">
            <w:pPr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 xml:space="preserve">- навыками проектирования организационных структур; </w:t>
            </w:r>
          </w:p>
          <w:p w:rsidR="00B01D4B" w:rsidRPr="00A25D88" w:rsidRDefault="00B01D4B" w:rsidP="00A25D88">
            <w:pPr>
              <w:jc w:val="both"/>
              <w:rPr>
                <w:b/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sym w:font="Symbol" w:char="F02D"/>
            </w:r>
            <w:r w:rsidRPr="00A25D88">
              <w:rPr>
                <w:sz w:val="24"/>
                <w:szCs w:val="24"/>
              </w:rPr>
              <w:t xml:space="preserve"> приемами разработки стратегий управления человеческими ресурсами </w:t>
            </w:r>
            <w:r w:rsidRPr="00A25D88">
              <w:rPr>
                <w:sz w:val="24"/>
                <w:szCs w:val="24"/>
                <w:lang w:eastAsia="ru-RU"/>
              </w:rPr>
              <w:t>коллектива с наличием  социальных, этнических, конфессиональных и культурных различий</w:t>
            </w:r>
            <w:r w:rsidRPr="00A25D88">
              <w:rPr>
                <w:sz w:val="24"/>
                <w:szCs w:val="24"/>
              </w:rPr>
              <w:t>.</w:t>
            </w:r>
          </w:p>
        </w:tc>
      </w:tr>
      <w:tr w:rsidR="0087308D" w:rsidRPr="00323BD4" w:rsidTr="00A25D88">
        <w:trPr>
          <w:trHeight w:val="324"/>
        </w:trPr>
        <w:tc>
          <w:tcPr>
            <w:tcW w:w="2376" w:type="dxa"/>
          </w:tcPr>
          <w:p w:rsidR="0087308D" w:rsidRPr="002D5224" w:rsidRDefault="0087308D" w:rsidP="0087308D">
            <w:pPr>
              <w:jc w:val="both"/>
              <w:rPr>
                <w:b/>
                <w:sz w:val="24"/>
                <w:szCs w:val="24"/>
              </w:rPr>
            </w:pPr>
            <w:r w:rsidRPr="002D5224">
              <w:rPr>
                <w:b/>
                <w:sz w:val="24"/>
                <w:szCs w:val="24"/>
              </w:rPr>
              <w:lastRenderedPageBreak/>
              <w:t>ОПК-4</w:t>
            </w:r>
          </w:p>
          <w:p w:rsidR="0087308D" w:rsidRPr="002D5224" w:rsidRDefault="0087308D" w:rsidP="0087308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D5224">
              <w:rPr>
                <w:sz w:val="24"/>
                <w:szCs w:val="24"/>
              </w:rPr>
              <w:t>Способен ориентироваться в</w:t>
            </w:r>
          </w:p>
          <w:p w:rsidR="0087308D" w:rsidRPr="002D5224" w:rsidRDefault="0087308D" w:rsidP="0087308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D5224">
              <w:rPr>
                <w:sz w:val="24"/>
                <w:szCs w:val="24"/>
              </w:rPr>
              <w:t xml:space="preserve">проблематике </w:t>
            </w:r>
            <w:r w:rsidRPr="002D5224">
              <w:rPr>
                <w:sz w:val="24"/>
                <w:szCs w:val="24"/>
              </w:rPr>
              <w:lastRenderedPageBreak/>
              <w:t>современной</w:t>
            </w:r>
          </w:p>
          <w:p w:rsidR="0087308D" w:rsidRPr="002D5224" w:rsidRDefault="0087308D" w:rsidP="0087308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D5224">
              <w:rPr>
                <w:sz w:val="24"/>
                <w:szCs w:val="24"/>
              </w:rPr>
              <w:t>государственной культурной политики</w:t>
            </w:r>
          </w:p>
          <w:p w:rsidR="0087308D" w:rsidRPr="002D5224" w:rsidRDefault="0087308D" w:rsidP="0087308D">
            <w:pPr>
              <w:jc w:val="both"/>
              <w:rPr>
                <w:b/>
                <w:sz w:val="24"/>
                <w:szCs w:val="24"/>
              </w:rPr>
            </w:pPr>
            <w:r w:rsidRPr="002D5224">
              <w:rPr>
                <w:sz w:val="24"/>
                <w:szCs w:val="24"/>
              </w:rPr>
              <w:t>Российской Федерации</w:t>
            </w:r>
          </w:p>
        </w:tc>
        <w:tc>
          <w:tcPr>
            <w:tcW w:w="3402" w:type="dxa"/>
          </w:tcPr>
          <w:p w:rsidR="0087308D" w:rsidRPr="002D5224" w:rsidRDefault="0087308D" w:rsidP="0087308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D5224">
              <w:rPr>
                <w:sz w:val="24"/>
                <w:szCs w:val="24"/>
              </w:rPr>
              <w:lastRenderedPageBreak/>
              <w:t>ОПК-4.1.</w:t>
            </w:r>
          </w:p>
          <w:p w:rsidR="0087308D" w:rsidRPr="002D5224" w:rsidRDefault="0087308D" w:rsidP="0087308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D5224">
              <w:rPr>
                <w:sz w:val="24"/>
                <w:szCs w:val="24"/>
              </w:rPr>
              <w:t>Знает основные направления</w:t>
            </w:r>
          </w:p>
          <w:p w:rsidR="0087308D" w:rsidRPr="002D5224" w:rsidRDefault="0087308D" w:rsidP="0087308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D5224">
              <w:rPr>
                <w:sz w:val="24"/>
                <w:szCs w:val="24"/>
              </w:rPr>
              <w:t>государственной политики Российской</w:t>
            </w:r>
            <w:r>
              <w:rPr>
                <w:sz w:val="24"/>
                <w:szCs w:val="24"/>
              </w:rPr>
              <w:t xml:space="preserve"> </w:t>
            </w:r>
            <w:r w:rsidRPr="002D5224">
              <w:rPr>
                <w:sz w:val="24"/>
                <w:szCs w:val="24"/>
              </w:rPr>
              <w:t xml:space="preserve">Федерации в </w:t>
            </w:r>
            <w:r w:rsidRPr="002D5224">
              <w:rPr>
                <w:sz w:val="24"/>
                <w:szCs w:val="24"/>
              </w:rPr>
              <w:lastRenderedPageBreak/>
              <w:t>сфере культуры.</w:t>
            </w:r>
          </w:p>
          <w:p w:rsidR="0087308D" w:rsidRPr="002D5224" w:rsidRDefault="0087308D" w:rsidP="0087308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D5224">
              <w:rPr>
                <w:sz w:val="24"/>
                <w:szCs w:val="24"/>
              </w:rPr>
              <w:t>ОПК-4.2.</w:t>
            </w:r>
          </w:p>
          <w:p w:rsidR="0087308D" w:rsidRPr="002D5224" w:rsidRDefault="0087308D" w:rsidP="0087308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D5224">
              <w:rPr>
                <w:sz w:val="24"/>
                <w:szCs w:val="24"/>
              </w:rPr>
              <w:t>Умеет применять нормы государственной политики Российской</w:t>
            </w:r>
            <w:r>
              <w:rPr>
                <w:sz w:val="24"/>
                <w:szCs w:val="24"/>
              </w:rPr>
              <w:t xml:space="preserve"> </w:t>
            </w:r>
            <w:r w:rsidRPr="002D5224">
              <w:rPr>
                <w:sz w:val="24"/>
                <w:szCs w:val="24"/>
              </w:rPr>
              <w:t>Федерации в сфере культуры в своей</w:t>
            </w:r>
            <w:r>
              <w:rPr>
                <w:sz w:val="24"/>
                <w:szCs w:val="24"/>
              </w:rPr>
              <w:t xml:space="preserve"> </w:t>
            </w:r>
            <w:r w:rsidRPr="002D5224">
              <w:rPr>
                <w:sz w:val="24"/>
                <w:szCs w:val="24"/>
              </w:rPr>
              <w:t>профессиональной деятельности.</w:t>
            </w:r>
          </w:p>
          <w:p w:rsidR="0087308D" w:rsidRPr="002D5224" w:rsidRDefault="0087308D" w:rsidP="0087308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D5224">
              <w:rPr>
                <w:sz w:val="24"/>
                <w:szCs w:val="24"/>
              </w:rPr>
              <w:t>ОПК-4.3.</w:t>
            </w:r>
          </w:p>
          <w:p w:rsidR="0087308D" w:rsidRPr="002D5224" w:rsidRDefault="00663871" w:rsidP="0087308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D5224">
              <w:rPr>
                <w:sz w:val="24"/>
                <w:szCs w:val="24"/>
              </w:rPr>
              <w:t>Владеет навыками</w:t>
            </w:r>
            <w:r w:rsidR="0087308D" w:rsidRPr="002D5224">
              <w:rPr>
                <w:sz w:val="24"/>
                <w:szCs w:val="24"/>
              </w:rPr>
              <w:t xml:space="preserve"> исследования</w:t>
            </w:r>
          </w:p>
          <w:p w:rsidR="0087308D" w:rsidRPr="002D5224" w:rsidRDefault="0087308D" w:rsidP="0087308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D5224">
              <w:rPr>
                <w:sz w:val="24"/>
                <w:szCs w:val="24"/>
              </w:rPr>
              <w:t>процессов современной</w:t>
            </w:r>
            <w:r>
              <w:rPr>
                <w:sz w:val="24"/>
                <w:szCs w:val="24"/>
              </w:rPr>
              <w:t xml:space="preserve"> </w:t>
            </w:r>
            <w:r w:rsidRPr="002D5224">
              <w:rPr>
                <w:sz w:val="24"/>
                <w:szCs w:val="24"/>
              </w:rPr>
              <w:t>государственной культурной политики</w:t>
            </w:r>
            <w:r>
              <w:rPr>
                <w:sz w:val="24"/>
                <w:szCs w:val="24"/>
              </w:rPr>
              <w:t xml:space="preserve"> </w:t>
            </w:r>
            <w:r w:rsidRPr="002D5224">
              <w:rPr>
                <w:sz w:val="24"/>
                <w:szCs w:val="24"/>
              </w:rPr>
              <w:t>и проектирования социально-культурных программ её реализации.</w:t>
            </w:r>
          </w:p>
        </w:tc>
        <w:tc>
          <w:tcPr>
            <w:tcW w:w="3969" w:type="dxa"/>
          </w:tcPr>
          <w:p w:rsidR="0087308D" w:rsidRPr="002D5224" w:rsidRDefault="0087308D" w:rsidP="0087308D">
            <w:pPr>
              <w:jc w:val="both"/>
              <w:rPr>
                <w:sz w:val="24"/>
                <w:szCs w:val="24"/>
                <w:lang w:eastAsia="ru-RU"/>
              </w:rPr>
            </w:pPr>
            <w:r w:rsidRPr="002D5224">
              <w:rPr>
                <w:b/>
                <w:sz w:val="24"/>
                <w:szCs w:val="24"/>
              </w:rPr>
              <w:lastRenderedPageBreak/>
              <w:t>Знает:</w:t>
            </w:r>
            <w:r w:rsidRPr="002D5224">
              <w:rPr>
                <w:sz w:val="24"/>
                <w:szCs w:val="24"/>
              </w:rPr>
              <w:t xml:space="preserve"> правовые и </w:t>
            </w:r>
            <w:r w:rsidRPr="002D5224">
              <w:rPr>
                <w:sz w:val="24"/>
                <w:szCs w:val="24"/>
                <w:lang w:eastAsia="ru-RU"/>
              </w:rPr>
              <w:t xml:space="preserve">нормативные документы в работе учреждений культуры, </w:t>
            </w:r>
          </w:p>
          <w:p w:rsidR="0087308D" w:rsidRPr="002D5224" w:rsidRDefault="0087308D" w:rsidP="0087308D">
            <w:pPr>
              <w:jc w:val="both"/>
              <w:rPr>
                <w:sz w:val="24"/>
                <w:szCs w:val="24"/>
                <w:lang w:eastAsia="ru-RU"/>
              </w:rPr>
            </w:pPr>
            <w:r w:rsidRPr="002D5224">
              <w:rPr>
                <w:sz w:val="24"/>
                <w:szCs w:val="24"/>
                <w:lang w:eastAsia="ru-RU"/>
              </w:rPr>
              <w:t xml:space="preserve">общественных организаций и </w:t>
            </w:r>
            <w:r w:rsidRPr="002D5224">
              <w:rPr>
                <w:sz w:val="24"/>
                <w:szCs w:val="24"/>
                <w:lang w:eastAsia="ru-RU"/>
              </w:rPr>
              <w:lastRenderedPageBreak/>
              <w:t>объединений граждан, реализующих их права на доступ к культурным ценностям и участие в культурной жизни страны</w:t>
            </w:r>
          </w:p>
          <w:p w:rsidR="0087308D" w:rsidRPr="002D5224" w:rsidRDefault="0087308D" w:rsidP="0087308D">
            <w:pPr>
              <w:jc w:val="both"/>
              <w:rPr>
                <w:sz w:val="24"/>
                <w:szCs w:val="24"/>
                <w:shd w:val="clear" w:color="auto" w:fill="FFFFFF"/>
              </w:rPr>
            </w:pPr>
            <w:r w:rsidRPr="002D5224">
              <w:rPr>
                <w:b/>
                <w:sz w:val="24"/>
                <w:szCs w:val="24"/>
              </w:rPr>
              <w:t>Умеет: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2D5224">
              <w:rPr>
                <w:sz w:val="24"/>
                <w:szCs w:val="24"/>
                <w:shd w:val="clear" w:color="auto" w:fill="FFFFFF"/>
              </w:rPr>
              <w:t xml:space="preserve">анализировать </w:t>
            </w:r>
            <w:r w:rsidR="004230B8">
              <w:rPr>
                <w:sz w:val="24"/>
                <w:szCs w:val="24"/>
                <w:shd w:val="clear" w:color="auto" w:fill="FFFFFF"/>
              </w:rPr>
              <w:t xml:space="preserve">и оценивать нормативно-правовую </w:t>
            </w:r>
            <w:r w:rsidRPr="002D5224">
              <w:rPr>
                <w:sz w:val="24"/>
                <w:szCs w:val="24"/>
                <w:shd w:val="clear" w:color="auto" w:fill="FFFFFF"/>
              </w:rPr>
              <w:t xml:space="preserve">информацию; планировать и осуществлять свою деятельность с учётом результатов этого анализа; </w:t>
            </w:r>
          </w:p>
          <w:p w:rsidR="0087308D" w:rsidRPr="002D5224" w:rsidRDefault="0087308D" w:rsidP="0087308D">
            <w:pPr>
              <w:jc w:val="both"/>
              <w:rPr>
                <w:sz w:val="24"/>
                <w:szCs w:val="24"/>
                <w:shd w:val="clear" w:color="auto" w:fill="FFFFFF"/>
              </w:rPr>
            </w:pPr>
            <w:r w:rsidRPr="002D5224">
              <w:rPr>
                <w:sz w:val="24"/>
                <w:szCs w:val="24"/>
                <w:shd w:val="clear" w:color="auto" w:fill="FFFFFF"/>
              </w:rPr>
              <w:t xml:space="preserve">-использовать и составлять нормативно-правовые документы, относящиеся к будущей профессиональной деятельности; применять </w:t>
            </w:r>
            <w:r w:rsidRPr="002D5224">
              <w:rPr>
                <w:sz w:val="24"/>
                <w:szCs w:val="24"/>
                <w:lang w:eastAsia="ru-RU"/>
              </w:rPr>
              <w:t>в работе учреждений культуры, общественных организаций и объединений граждан</w:t>
            </w:r>
            <w:r w:rsidRPr="002D5224">
              <w:rPr>
                <w:sz w:val="24"/>
                <w:szCs w:val="24"/>
                <w:shd w:val="clear" w:color="auto" w:fill="FFFFFF"/>
              </w:rPr>
              <w:t>;</w:t>
            </w:r>
          </w:p>
          <w:p w:rsidR="0087308D" w:rsidRPr="002D5224" w:rsidRDefault="0087308D" w:rsidP="0087308D">
            <w:pPr>
              <w:jc w:val="both"/>
              <w:rPr>
                <w:sz w:val="24"/>
                <w:szCs w:val="24"/>
              </w:rPr>
            </w:pPr>
            <w:r w:rsidRPr="002D5224">
              <w:rPr>
                <w:sz w:val="24"/>
                <w:szCs w:val="24"/>
                <w:shd w:val="clear" w:color="auto" w:fill="FFFFFF"/>
              </w:rPr>
              <w:t>- самостоятельно анализировать правовую и научную литературу и делать обоснованные выводы.</w:t>
            </w:r>
          </w:p>
          <w:p w:rsidR="0087308D" w:rsidRPr="002D5224" w:rsidRDefault="0087308D" w:rsidP="0087308D">
            <w:pPr>
              <w:jc w:val="both"/>
              <w:rPr>
                <w:sz w:val="24"/>
                <w:szCs w:val="24"/>
                <w:shd w:val="clear" w:color="auto" w:fill="FFFFFF"/>
              </w:rPr>
            </w:pPr>
            <w:r w:rsidRPr="002D5224">
              <w:rPr>
                <w:b/>
                <w:sz w:val="24"/>
                <w:szCs w:val="24"/>
              </w:rPr>
              <w:t>Владеет:</w:t>
            </w:r>
            <w:r w:rsidRPr="002D5224">
              <w:rPr>
                <w:sz w:val="24"/>
                <w:szCs w:val="24"/>
                <w:shd w:val="clear" w:color="auto" w:fill="FFFFFF"/>
              </w:rPr>
              <w:t xml:space="preserve"> навыками работы с законодательными и другими нормативно-правовыми актами (документами) относящимися к будущей профессиональной деятельности;</w:t>
            </w:r>
          </w:p>
          <w:p w:rsidR="0087308D" w:rsidRPr="002D5224" w:rsidRDefault="0087308D" w:rsidP="0087308D">
            <w:pPr>
              <w:jc w:val="both"/>
              <w:rPr>
                <w:sz w:val="24"/>
                <w:szCs w:val="24"/>
                <w:shd w:val="clear" w:color="auto" w:fill="FFFFFF"/>
              </w:rPr>
            </w:pPr>
            <w:r w:rsidRPr="002D5224">
              <w:rPr>
                <w:sz w:val="24"/>
                <w:szCs w:val="24"/>
                <w:shd w:val="clear" w:color="auto" w:fill="FFFFFF"/>
              </w:rPr>
              <w:t>-письменного аргументированного изложения собственной точки зрения;</w:t>
            </w:r>
          </w:p>
          <w:p w:rsidR="0087308D" w:rsidRPr="002D5224" w:rsidRDefault="0087308D" w:rsidP="0087308D">
            <w:pPr>
              <w:jc w:val="both"/>
              <w:rPr>
                <w:sz w:val="24"/>
                <w:szCs w:val="24"/>
                <w:shd w:val="clear" w:color="auto" w:fill="FFFFFF"/>
              </w:rPr>
            </w:pPr>
            <w:r w:rsidRPr="002D5224">
              <w:rPr>
                <w:sz w:val="24"/>
                <w:szCs w:val="24"/>
                <w:shd w:val="clear" w:color="auto" w:fill="FFFFFF"/>
              </w:rPr>
              <w:t xml:space="preserve"> -разработки нормативно-правового документа в соответствии с требованиями стандарта организации;</w:t>
            </w:r>
          </w:p>
          <w:p w:rsidR="0087308D" w:rsidRPr="002D5224" w:rsidRDefault="0087308D" w:rsidP="0087308D">
            <w:pPr>
              <w:jc w:val="both"/>
              <w:rPr>
                <w:sz w:val="24"/>
                <w:szCs w:val="24"/>
              </w:rPr>
            </w:pPr>
            <w:r w:rsidRPr="002D5224">
              <w:rPr>
                <w:sz w:val="24"/>
                <w:szCs w:val="24"/>
              </w:rPr>
              <w:t xml:space="preserve">прогнозирования с учетом неопределенности и рисков; </w:t>
            </w:r>
          </w:p>
          <w:p w:rsidR="0087308D" w:rsidRPr="002D5224" w:rsidRDefault="0087308D" w:rsidP="0087308D">
            <w:pPr>
              <w:jc w:val="both"/>
              <w:rPr>
                <w:b/>
                <w:sz w:val="24"/>
                <w:szCs w:val="24"/>
              </w:rPr>
            </w:pPr>
            <w:r w:rsidRPr="002D5224">
              <w:rPr>
                <w:sz w:val="24"/>
                <w:szCs w:val="24"/>
              </w:rPr>
              <w:t xml:space="preserve">-инструментами и технологиями реализации </w:t>
            </w:r>
            <w:r w:rsidRPr="002D5224">
              <w:rPr>
                <w:sz w:val="24"/>
                <w:szCs w:val="24"/>
                <w:lang w:eastAsia="ru-RU"/>
              </w:rPr>
              <w:t>права на доступ к культурным ценностям и участие в культурной жизни страны</w:t>
            </w:r>
          </w:p>
        </w:tc>
      </w:tr>
      <w:tr w:rsidR="0087308D" w:rsidRPr="00323BD4" w:rsidTr="00A25D88">
        <w:trPr>
          <w:trHeight w:val="324"/>
        </w:trPr>
        <w:tc>
          <w:tcPr>
            <w:tcW w:w="2376" w:type="dxa"/>
          </w:tcPr>
          <w:p w:rsidR="0087308D" w:rsidRPr="00A25D88" w:rsidRDefault="0087308D" w:rsidP="0087308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ПК</w:t>
            </w:r>
            <w:r w:rsidRPr="00A25D88">
              <w:rPr>
                <w:b/>
                <w:sz w:val="24"/>
                <w:szCs w:val="24"/>
              </w:rPr>
              <w:t>-1</w:t>
            </w:r>
          </w:p>
          <w:p w:rsidR="0087308D" w:rsidRPr="00A25D88" w:rsidRDefault="0087308D" w:rsidP="0087308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Готов использовать</w:t>
            </w:r>
          </w:p>
          <w:p w:rsidR="0087308D" w:rsidRPr="00A25D88" w:rsidRDefault="0087308D" w:rsidP="0087308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технологии социально-</w:t>
            </w:r>
          </w:p>
          <w:p w:rsidR="0087308D" w:rsidRPr="00A25D88" w:rsidRDefault="0087308D" w:rsidP="0087308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культурной деятельности</w:t>
            </w:r>
          </w:p>
          <w:p w:rsidR="0087308D" w:rsidRPr="00A25D88" w:rsidRDefault="0087308D" w:rsidP="0087308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для проведения культурно</w:t>
            </w:r>
          </w:p>
          <w:p w:rsidR="0087308D" w:rsidRPr="00A25D88" w:rsidRDefault="0087308D" w:rsidP="0087308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просветительной работы,</w:t>
            </w:r>
          </w:p>
          <w:p w:rsidR="0087308D" w:rsidRPr="00A25D88" w:rsidRDefault="0087308D" w:rsidP="0087308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организации досуга</w:t>
            </w:r>
          </w:p>
          <w:p w:rsidR="0087308D" w:rsidRPr="00A25D88" w:rsidRDefault="0087308D" w:rsidP="0087308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населения, обеспечения</w:t>
            </w:r>
          </w:p>
          <w:p w:rsidR="0087308D" w:rsidRPr="00A25D88" w:rsidRDefault="0087308D" w:rsidP="0087308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lastRenderedPageBreak/>
              <w:t>условий для реализации</w:t>
            </w:r>
          </w:p>
          <w:p w:rsidR="0087308D" w:rsidRPr="00A25D88" w:rsidRDefault="0087308D" w:rsidP="0087308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социально культурных</w:t>
            </w:r>
          </w:p>
          <w:p w:rsidR="0087308D" w:rsidRPr="00A25D88" w:rsidRDefault="0087308D" w:rsidP="0087308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инициатив, патриотического</w:t>
            </w:r>
          </w:p>
          <w:p w:rsidR="0087308D" w:rsidRPr="00A25D88" w:rsidRDefault="0087308D" w:rsidP="0087308D">
            <w:pPr>
              <w:jc w:val="both"/>
              <w:rPr>
                <w:b/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воспитания.</w:t>
            </w:r>
          </w:p>
        </w:tc>
        <w:tc>
          <w:tcPr>
            <w:tcW w:w="3402" w:type="dxa"/>
          </w:tcPr>
          <w:p w:rsidR="0087308D" w:rsidRPr="00A25D88" w:rsidRDefault="0087308D" w:rsidP="0087308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ПК</w:t>
            </w:r>
            <w:r w:rsidRPr="00A25D88">
              <w:rPr>
                <w:sz w:val="24"/>
                <w:szCs w:val="24"/>
              </w:rPr>
              <w:t xml:space="preserve">-1.1. </w:t>
            </w:r>
          </w:p>
          <w:p w:rsidR="0087308D" w:rsidRPr="00A25D88" w:rsidRDefault="0087308D" w:rsidP="0087308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Знает сущность,</w:t>
            </w:r>
          </w:p>
          <w:p w:rsidR="0087308D" w:rsidRPr="00A25D88" w:rsidRDefault="0087308D" w:rsidP="0087308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типологию технологий</w:t>
            </w:r>
          </w:p>
          <w:p w:rsidR="0087308D" w:rsidRPr="00A25D88" w:rsidRDefault="0087308D" w:rsidP="0087308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социально-культурной</w:t>
            </w:r>
          </w:p>
          <w:p w:rsidR="0087308D" w:rsidRPr="00A25D88" w:rsidRDefault="0087308D" w:rsidP="0087308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деятельности, основы</w:t>
            </w:r>
          </w:p>
          <w:p w:rsidR="0087308D" w:rsidRPr="00A25D88" w:rsidRDefault="0087308D" w:rsidP="0087308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применения</w:t>
            </w:r>
          </w:p>
          <w:p w:rsidR="0087308D" w:rsidRPr="00A25D88" w:rsidRDefault="0087308D" w:rsidP="0087308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технологического подхода в</w:t>
            </w:r>
          </w:p>
          <w:p w:rsidR="0087308D" w:rsidRPr="00A25D88" w:rsidRDefault="0087308D" w:rsidP="0087308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деятельности учреждений</w:t>
            </w:r>
          </w:p>
          <w:p w:rsidR="0087308D" w:rsidRPr="00A25D88" w:rsidRDefault="0087308D" w:rsidP="0087308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культуры, образования,</w:t>
            </w:r>
          </w:p>
          <w:p w:rsidR="0087308D" w:rsidRPr="00A25D88" w:rsidRDefault="0087308D" w:rsidP="0087308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социальной сферы.</w:t>
            </w:r>
          </w:p>
          <w:p w:rsidR="0087308D" w:rsidRPr="00A25D88" w:rsidRDefault="0087308D" w:rsidP="0087308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A25D88">
              <w:rPr>
                <w:sz w:val="24"/>
                <w:szCs w:val="24"/>
              </w:rPr>
              <w:t xml:space="preserve">-1.2. </w:t>
            </w:r>
          </w:p>
          <w:p w:rsidR="0087308D" w:rsidRPr="00A25D88" w:rsidRDefault="0087308D" w:rsidP="0087308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Умеет  различать</w:t>
            </w:r>
          </w:p>
          <w:p w:rsidR="0087308D" w:rsidRPr="00A25D88" w:rsidRDefault="0087308D" w:rsidP="0087308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особенности применения</w:t>
            </w:r>
          </w:p>
          <w:p w:rsidR="0087308D" w:rsidRPr="00A25D88" w:rsidRDefault="0087308D" w:rsidP="0087308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lastRenderedPageBreak/>
              <w:t>технологий социально-</w:t>
            </w:r>
          </w:p>
          <w:p w:rsidR="0087308D" w:rsidRPr="00A25D88" w:rsidRDefault="0087308D" w:rsidP="0087308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культурной деятельности в</w:t>
            </w:r>
          </w:p>
          <w:p w:rsidR="0087308D" w:rsidRPr="00A25D88" w:rsidRDefault="0087308D" w:rsidP="0087308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соответствие с конкретными</w:t>
            </w:r>
          </w:p>
          <w:p w:rsidR="0087308D" w:rsidRPr="00A25D88" w:rsidRDefault="0087308D" w:rsidP="0087308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задачами профессиональной</w:t>
            </w:r>
          </w:p>
          <w:p w:rsidR="0087308D" w:rsidRPr="00A25D88" w:rsidRDefault="0087308D" w:rsidP="0087308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деятельности, социальными</w:t>
            </w:r>
          </w:p>
          <w:p w:rsidR="0087308D" w:rsidRPr="00A25D88" w:rsidRDefault="0087308D" w:rsidP="0087308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и личностными</w:t>
            </w:r>
          </w:p>
          <w:p w:rsidR="0087308D" w:rsidRPr="00A25D88" w:rsidRDefault="0087308D" w:rsidP="0087308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потребностями различных</w:t>
            </w:r>
          </w:p>
          <w:p w:rsidR="0087308D" w:rsidRPr="00A25D88" w:rsidRDefault="0087308D" w:rsidP="0087308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социально-демографических групп населения.</w:t>
            </w:r>
          </w:p>
          <w:p w:rsidR="0087308D" w:rsidRPr="00A25D88" w:rsidRDefault="0087308D" w:rsidP="0087308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A25D88">
              <w:rPr>
                <w:sz w:val="24"/>
                <w:szCs w:val="24"/>
              </w:rPr>
              <w:t xml:space="preserve">-1.3. </w:t>
            </w:r>
          </w:p>
          <w:p w:rsidR="0087308D" w:rsidRPr="00A25D88" w:rsidRDefault="0087308D" w:rsidP="0087308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Владеет методикой</w:t>
            </w:r>
          </w:p>
          <w:p w:rsidR="0087308D" w:rsidRPr="00A25D88" w:rsidRDefault="0087308D" w:rsidP="0087308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реализации технологий</w:t>
            </w:r>
          </w:p>
          <w:p w:rsidR="0087308D" w:rsidRPr="00A25D88" w:rsidRDefault="0087308D" w:rsidP="0087308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социально-культурной</w:t>
            </w:r>
          </w:p>
          <w:p w:rsidR="0087308D" w:rsidRPr="00A25D88" w:rsidRDefault="0087308D" w:rsidP="0087308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деятельности в связи с</w:t>
            </w:r>
          </w:p>
          <w:p w:rsidR="0087308D" w:rsidRPr="00A25D88" w:rsidRDefault="0087308D" w:rsidP="0087308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задачами организации</w:t>
            </w:r>
          </w:p>
          <w:p w:rsidR="0087308D" w:rsidRPr="00A25D88" w:rsidRDefault="0087308D" w:rsidP="0087308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культурно-просветительной,</w:t>
            </w:r>
          </w:p>
          <w:p w:rsidR="0087308D" w:rsidRPr="00A25D88" w:rsidRDefault="0087308D" w:rsidP="0087308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рекреативно-</w:t>
            </w:r>
          </w:p>
          <w:p w:rsidR="0087308D" w:rsidRPr="00A25D88" w:rsidRDefault="0087308D" w:rsidP="0087308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оздоровительной,</w:t>
            </w:r>
          </w:p>
          <w:p w:rsidR="0087308D" w:rsidRPr="00A25D88" w:rsidRDefault="0087308D" w:rsidP="0087308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художественно-творческой,</w:t>
            </w:r>
          </w:p>
          <w:p w:rsidR="0087308D" w:rsidRPr="00A25D88" w:rsidRDefault="0087308D" w:rsidP="0087308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социально-воспитательной</w:t>
            </w:r>
          </w:p>
          <w:p w:rsidR="0087308D" w:rsidRPr="00A25D88" w:rsidRDefault="0087308D" w:rsidP="0087308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работы в различных сферах</w:t>
            </w:r>
          </w:p>
          <w:p w:rsidR="0087308D" w:rsidRPr="00A25D88" w:rsidRDefault="0087308D" w:rsidP="0087308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социальной практики.</w:t>
            </w:r>
          </w:p>
        </w:tc>
        <w:tc>
          <w:tcPr>
            <w:tcW w:w="3969" w:type="dxa"/>
          </w:tcPr>
          <w:p w:rsidR="0087308D" w:rsidRPr="00A25D88" w:rsidRDefault="0087308D" w:rsidP="0087308D">
            <w:pPr>
              <w:jc w:val="both"/>
              <w:rPr>
                <w:sz w:val="24"/>
                <w:szCs w:val="24"/>
              </w:rPr>
            </w:pPr>
            <w:r w:rsidRPr="00A25D88">
              <w:rPr>
                <w:b/>
                <w:sz w:val="24"/>
                <w:szCs w:val="24"/>
              </w:rPr>
              <w:lastRenderedPageBreak/>
              <w:t>Знает:</w:t>
            </w:r>
            <w:r w:rsidRPr="00A25D88">
              <w:rPr>
                <w:sz w:val="24"/>
                <w:szCs w:val="24"/>
              </w:rPr>
              <w:t xml:space="preserve"> основные теории и концепции взаимодействия людей в организации, включая вопросы мотивации, групповой динамики, командообразования, коммуникаций, лидерства и управления конфликтами;  </w:t>
            </w:r>
          </w:p>
          <w:p w:rsidR="0087308D" w:rsidRPr="00A25D88" w:rsidRDefault="0087308D" w:rsidP="0087308D">
            <w:pPr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 xml:space="preserve">-основные принципы </w:t>
            </w:r>
            <w:r w:rsidRPr="00A25D88">
              <w:rPr>
                <w:sz w:val="24"/>
                <w:szCs w:val="24"/>
                <w:lang w:eastAsia="ru-RU"/>
              </w:rPr>
              <w:t>организации творческо-производственной деятельности</w:t>
            </w:r>
            <w:r w:rsidRPr="00A25D88">
              <w:rPr>
                <w:sz w:val="24"/>
                <w:szCs w:val="24"/>
              </w:rPr>
              <w:t>;</w:t>
            </w:r>
          </w:p>
          <w:p w:rsidR="0087308D" w:rsidRPr="00A25D88" w:rsidRDefault="0087308D" w:rsidP="0087308D">
            <w:pPr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- типы организационной культуры и методы ее формирования.</w:t>
            </w:r>
          </w:p>
          <w:p w:rsidR="0087308D" w:rsidRPr="00A25D88" w:rsidRDefault="0087308D" w:rsidP="0087308D">
            <w:pPr>
              <w:jc w:val="both"/>
              <w:rPr>
                <w:sz w:val="24"/>
                <w:szCs w:val="24"/>
              </w:rPr>
            </w:pPr>
            <w:r w:rsidRPr="00A25D88">
              <w:rPr>
                <w:b/>
                <w:sz w:val="24"/>
                <w:szCs w:val="24"/>
              </w:rPr>
              <w:t>Умеет:</w:t>
            </w:r>
            <w:r w:rsidRPr="00A25D88">
              <w:rPr>
                <w:sz w:val="24"/>
                <w:szCs w:val="24"/>
              </w:rPr>
              <w:t xml:space="preserve"> организовывать командное </w:t>
            </w:r>
            <w:r w:rsidRPr="00A25D88">
              <w:rPr>
                <w:sz w:val="24"/>
                <w:szCs w:val="24"/>
              </w:rPr>
              <w:lastRenderedPageBreak/>
              <w:t xml:space="preserve">взаимодействие для решения </w:t>
            </w:r>
            <w:r w:rsidRPr="00A25D88">
              <w:rPr>
                <w:sz w:val="24"/>
                <w:szCs w:val="24"/>
                <w:lang w:eastAsia="ru-RU"/>
              </w:rPr>
              <w:t>задач  творческо-производственной деятельности</w:t>
            </w:r>
            <w:r w:rsidRPr="00A25D88">
              <w:rPr>
                <w:sz w:val="24"/>
                <w:szCs w:val="24"/>
              </w:rPr>
              <w:t xml:space="preserve">; </w:t>
            </w:r>
          </w:p>
          <w:p w:rsidR="0087308D" w:rsidRPr="00A25D88" w:rsidRDefault="0087308D" w:rsidP="0087308D">
            <w:pPr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-диагностировать организационную культуру, выявлять ее сильные и слабые стороны, разрабатывать предложения по ее совершенствованию;</w:t>
            </w:r>
          </w:p>
          <w:p w:rsidR="0087308D" w:rsidRPr="00A25D88" w:rsidRDefault="0087308D" w:rsidP="0087308D">
            <w:pPr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 xml:space="preserve">- прогнозировать и определять потребность к организации  </w:t>
            </w:r>
            <w:r w:rsidRPr="00A25D88">
              <w:rPr>
                <w:sz w:val="24"/>
                <w:szCs w:val="24"/>
                <w:lang w:eastAsia="ru-RU"/>
              </w:rPr>
              <w:t>творческо-производственной деятельности работников учреждений культуры</w:t>
            </w:r>
            <w:r w:rsidRPr="00A25D88">
              <w:rPr>
                <w:sz w:val="24"/>
                <w:szCs w:val="24"/>
              </w:rPr>
              <w:t xml:space="preserve">; </w:t>
            </w:r>
          </w:p>
          <w:p w:rsidR="0087308D" w:rsidRPr="00A25D88" w:rsidRDefault="0087308D" w:rsidP="0087308D">
            <w:pPr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 xml:space="preserve">-разрабатывать мероприятия по привлечению и отбору талантливых работников и программы их адаптации; </w:t>
            </w:r>
          </w:p>
          <w:p w:rsidR="0087308D" w:rsidRPr="00A25D88" w:rsidRDefault="0087308D" w:rsidP="0087308D">
            <w:pPr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-использовать различные методы оценки эффективности профессиональной деятельности работников социально-культурной деятельности;</w:t>
            </w:r>
          </w:p>
          <w:p w:rsidR="0087308D" w:rsidRPr="00A25D88" w:rsidRDefault="0087308D" w:rsidP="0087308D">
            <w:pPr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- разрабатывать мероприятия по мотивированию и стимулированию работников социально-культурной организации.</w:t>
            </w:r>
          </w:p>
          <w:p w:rsidR="0087308D" w:rsidRPr="00A25D88" w:rsidRDefault="0087308D" w:rsidP="0087308D">
            <w:pPr>
              <w:jc w:val="both"/>
              <w:rPr>
                <w:sz w:val="24"/>
                <w:szCs w:val="24"/>
              </w:rPr>
            </w:pPr>
            <w:r w:rsidRPr="00A25D88">
              <w:rPr>
                <w:b/>
                <w:sz w:val="24"/>
                <w:szCs w:val="24"/>
              </w:rPr>
              <w:t>Владеет:</w:t>
            </w:r>
            <w:r w:rsidRPr="00A25D88">
              <w:rPr>
                <w:sz w:val="24"/>
                <w:szCs w:val="24"/>
              </w:rPr>
              <w:t xml:space="preserve"> методами реализации </w:t>
            </w:r>
            <w:r w:rsidRPr="00A25D88">
              <w:rPr>
                <w:sz w:val="24"/>
                <w:szCs w:val="24"/>
                <w:lang w:eastAsia="ru-RU"/>
              </w:rPr>
              <w:t>творческо-производственной деятельности работников учреждений культуры</w:t>
            </w:r>
            <w:r w:rsidRPr="00A25D88">
              <w:rPr>
                <w:sz w:val="24"/>
                <w:szCs w:val="24"/>
              </w:rPr>
              <w:t>;</w:t>
            </w:r>
          </w:p>
          <w:p w:rsidR="0087308D" w:rsidRPr="00A25D88" w:rsidRDefault="0087308D" w:rsidP="0087308D">
            <w:pPr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 xml:space="preserve"> -современными технологиями эффективного влияния на индивидуальное и групповое поведение </w:t>
            </w:r>
            <w:r w:rsidRPr="00A25D88">
              <w:rPr>
                <w:sz w:val="24"/>
                <w:szCs w:val="24"/>
                <w:lang w:eastAsia="ru-RU"/>
              </w:rPr>
              <w:t>работников учреждений культуры</w:t>
            </w:r>
            <w:r w:rsidRPr="00A25D88">
              <w:rPr>
                <w:sz w:val="24"/>
                <w:szCs w:val="24"/>
              </w:rPr>
              <w:t xml:space="preserve">; </w:t>
            </w:r>
          </w:p>
          <w:p w:rsidR="0087308D" w:rsidRPr="00A25D88" w:rsidRDefault="0087308D" w:rsidP="0087308D">
            <w:pPr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 xml:space="preserve">-современными методами управления человеческими ресурсами; </w:t>
            </w:r>
          </w:p>
          <w:p w:rsidR="0087308D" w:rsidRPr="00A25D88" w:rsidRDefault="0087308D" w:rsidP="0087308D">
            <w:pPr>
              <w:jc w:val="both"/>
              <w:rPr>
                <w:b/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 xml:space="preserve">-инструментами развития </w:t>
            </w:r>
            <w:r w:rsidRPr="00A25D88">
              <w:rPr>
                <w:sz w:val="24"/>
                <w:szCs w:val="24"/>
                <w:lang w:eastAsia="ru-RU"/>
              </w:rPr>
              <w:t>работников учреждений культуры</w:t>
            </w:r>
            <w:r w:rsidRPr="00A25D88">
              <w:rPr>
                <w:sz w:val="24"/>
                <w:szCs w:val="24"/>
              </w:rPr>
              <w:t xml:space="preserve"> через оценку результатов их деятельности и планирование карьеры, обеспечение возможности для повышения образования и роста.</w:t>
            </w:r>
          </w:p>
        </w:tc>
      </w:tr>
      <w:tr w:rsidR="0087308D" w:rsidRPr="00323BD4" w:rsidTr="00A25D88">
        <w:trPr>
          <w:trHeight w:val="324"/>
        </w:trPr>
        <w:tc>
          <w:tcPr>
            <w:tcW w:w="2376" w:type="dxa"/>
          </w:tcPr>
          <w:p w:rsidR="0087308D" w:rsidRPr="00A25D88" w:rsidRDefault="0087308D" w:rsidP="0087308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ПК</w:t>
            </w:r>
            <w:r w:rsidRPr="00A25D88">
              <w:rPr>
                <w:b/>
                <w:sz w:val="24"/>
                <w:szCs w:val="24"/>
              </w:rPr>
              <w:t>-2</w:t>
            </w:r>
          </w:p>
          <w:p w:rsidR="0087308D" w:rsidRPr="00A25D88" w:rsidRDefault="0087308D" w:rsidP="0087308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Готов осуществлять</w:t>
            </w:r>
          </w:p>
          <w:p w:rsidR="0087308D" w:rsidRPr="00A25D88" w:rsidRDefault="0087308D" w:rsidP="0087308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педагогическое управление</w:t>
            </w:r>
          </w:p>
          <w:p w:rsidR="0087308D" w:rsidRPr="00A25D88" w:rsidRDefault="0087308D" w:rsidP="0087308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и программирование</w:t>
            </w:r>
          </w:p>
          <w:p w:rsidR="0087308D" w:rsidRPr="00A25D88" w:rsidRDefault="0087308D" w:rsidP="0087308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развивающих форм</w:t>
            </w:r>
          </w:p>
          <w:p w:rsidR="0087308D" w:rsidRPr="00A25D88" w:rsidRDefault="0087308D" w:rsidP="0087308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социально-</w:t>
            </w:r>
            <w:r w:rsidRPr="00A25D88">
              <w:rPr>
                <w:sz w:val="24"/>
                <w:szCs w:val="24"/>
              </w:rPr>
              <w:lastRenderedPageBreak/>
              <w:t>культурной</w:t>
            </w:r>
          </w:p>
          <w:p w:rsidR="0087308D" w:rsidRPr="00A25D88" w:rsidRDefault="0087308D" w:rsidP="0087308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деятельности всех</w:t>
            </w:r>
          </w:p>
          <w:p w:rsidR="0087308D" w:rsidRPr="00A25D88" w:rsidRDefault="0087308D" w:rsidP="0087308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возрастных групп населения,</w:t>
            </w:r>
          </w:p>
          <w:p w:rsidR="0087308D" w:rsidRPr="00A25D88" w:rsidRDefault="0087308D" w:rsidP="0087308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организовывать массовые,</w:t>
            </w:r>
          </w:p>
          <w:p w:rsidR="0087308D" w:rsidRPr="00A25D88" w:rsidRDefault="0087308D" w:rsidP="0087308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групповые и</w:t>
            </w:r>
          </w:p>
          <w:p w:rsidR="0087308D" w:rsidRPr="00A25D88" w:rsidRDefault="0087308D" w:rsidP="0087308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индивидуальные формы</w:t>
            </w:r>
          </w:p>
          <w:p w:rsidR="0087308D" w:rsidRPr="00A25D88" w:rsidRDefault="0087308D" w:rsidP="0087308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социально-культурной деятельности в соответствии</w:t>
            </w:r>
          </w:p>
          <w:p w:rsidR="0087308D" w:rsidRPr="00A25D88" w:rsidRDefault="0087308D" w:rsidP="0087308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с культурными</w:t>
            </w:r>
          </w:p>
          <w:p w:rsidR="0087308D" w:rsidRPr="00A25D88" w:rsidRDefault="0087308D" w:rsidP="0087308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потребностями различных</w:t>
            </w:r>
          </w:p>
          <w:p w:rsidR="0087308D" w:rsidRPr="00A25D88" w:rsidRDefault="0087308D" w:rsidP="0087308D">
            <w:pPr>
              <w:jc w:val="both"/>
              <w:rPr>
                <w:b/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групп населения.</w:t>
            </w:r>
          </w:p>
        </w:tc>
        <w:tc>
          <w:tcPr>
            <w:tcW w:w="3402" w:type="dxa"/>
          </w:tcPr>
          <w:p w:rsidR="0087308D" w:rsidRPr="00A25D88" w:rsidRDefault="0087308D" w:rsidP="0087308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ПК</w:t>
            </w:r>
            <w:r w:rsidRPr="00A25D88">
              <w:rPr>
                <w:sz w:val="24"/>
                <w:szCs w:val="24"/>
              </w:rPr>
              <w:t xml:space="preserve">-2.1. </w:t>
            </w:r>
          </w:p>
          <w:p w:rsidR="0087308D" w:rsidRPr="00A25D88" w:rsidRDefault="0087308D" w:rsidP="0087308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Знает  основные</w:t>
            </w:r>
          </w:p>
          <w:p w:rsidR="0087308D" w:rsidRPr="00A25D88" w:rsidRDefault="0087308D" w:rsidP="0087308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цели, задачи, принципы и</w:t>
            </w:r>
          </w:p>
          <w:p w:rsidR="0087308D" w:rsidRPr="00A25D88" w:rsidRDefault="0087308D" w:rsidP="0087308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методы педагогического</w:t>
            </w:r>
          </w:p>
          <w:p w:rsidR="0087308D" w:rsidRPr="00A25D88" w:rsidRDefault="0087308D" w:rsidP="0087308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управления и</w:t>
            </w:r>
          </w:p>
          <w:p w:rsidR="0087308D" w:rsidRPr="00A25D88" w:rsidRDefault="0087308D" w:rsidP="0087308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программирования форм</w:t>
            </w:r>
          </w:p>
          <w:p w:rsidR="0087308D" w:rsidRPr="00A25D88" w:rsidRDefault="0087308D" w:rsidP="0087308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социально культурной</w:t>
            </w:r>
          </w:p>
          <w:p w:rsidR="0087308D" w:rsidRPr="00A25D88" w:rsidRDefault="0087308D" w:rsidP="0087308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lastRenderedPageBreak/>
              <w:t>деятельности всех</w:t>
            </w:r>
          </w:p>
          <w:p w:rsidR="0087308D" w:rsidRPr="00A25D88" w:rsidRDefault="0087308D" w:rsidP="0087308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возрастных групп населения.</w:t>
            </w:r>
          </w:p>
          <w:p w:rsidR="0087308D" w:rsidRPr="00A25D88" w:rsidRDefault="0087308D" w:rsidP="0087308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A25D88">
              <w:rPr>
                <w:sz w:val="24"/>
                <w:szCs w:val="24"/>
              </w:rPr>
              <w:t xml:space="preserve">-2.2. </w:t>
            </w:r>
          </w:p>
          <w:p w:rsidR="0087308D" w:rsidRPr="00A25D88" w:rsidRDefault="0087308D" w:rsidP="0087308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Умеет определять</w:t>
            </w:r>
          </w:p>
          <w:p w:rsidR="0087308D" w:rsidRPr="00A25D88" w:rsidRDefault="0087308D" w:rsidP="0087308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цели педагогического</w:t>
            </w:r>
          </w:p>
          <w:p w:rsidR="0087308D" w:rsidRPr="00A25D88" w:rsidRDefault="0087308D" w:rsidP="0087308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управления и программирования</w:t>
            </w:r>
          </w:p>
          <w:p w:rsidR="0087308D" w:rsidRPr="00A25D88" w:rsidRDefault="0087308D" w:rsidP="0087308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творческо-производственной</w:t>
            </w:r>
          </w:p>
          <w:p w:rsidR="0087308D" w:rsidRPr="00A25D88" w:rsidRDefault="0087308D" w:rsidP="0087308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деятельности коллективов</w:t>
            </w:r>
          </w:p>
          <w:p w:rsidR="0087308D" w:rsidRPr="00A25D88" w:rsidRDefault="0087308D" w:rsidP="0087308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учреждения культуры в</w:t>
            </w:r>
          </w:p>
          <w:p w:rsidR="0087308D" w:rsidRPr="00A25D88" w:rsidRDefault="0087308D" w:rsidP="0087308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соответствии с культурными</w:t>
            </w:r>
          </w:p>
          <w:p w:rsidR="0087308D" w:rsidRPr="00A25D88" w:rsidRDefault="0087308D" w:rsidP="0087308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потребностями различных</w:t>
            </w:r>
          </w:p>
          <w:p w:rsidR="0087308D" w:rsidRPr="00A25D88" w:rsidRDefault="0087308D" w:rsidP="0087308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всех возрастных групп</w:t>
            </w:r>
          </w:p>
          <w:p w:rsidR="0087308D" w:rsidRPr="00A25D88" w:rsidRDefault="0087308D" w:rsidP="0087308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населения.</w:t>
            </w:r>
          </w:p>
          <w:p w:rsidR="0087308D" w:rsidRPr="00A25D88" w:rsidRDefault="0087308D" w:rsidP="0087308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A25D88">
              <w:rPr>
                <w:sz w:val="24"/>
                <w:szCs w:val="24"/>
              </w:rPr>
              <w:t xml:space="preserve">-2.3. </w:t>
            </w:r>
          </w:p>
          <w:p w:rsidR="0087308D" w:rsidRPr="00A25D88" w:rsidRDefault="0087308D" w:rsidP="0087308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Владеет методами</w:t>
            </w:r>
          </w:p>
          <w:p w:rsidR="0087308D" w:rsidRPr="00A25D88" w:rsidRDefault="0087308D" w:rsidP="0087308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организации массовых, групповых и индивидуальных форм социально культурной</w:t>
            </w:r>
          </w:p>
          <w:p w:rsidR="0087308D" w:rsidRPr="00A25D88" w:rsidRDefault="0087308D" w:rsidP="0087308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деятельности в соответствии</w:t>
            </w:r>
          </w:p>
          <w:p w:rsidR="0087308D" w:rsidRPr="00A25D88" w:rsidRDefault="0087308D" w:rsidP="0087308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с культурными потребностями ее участников.</w:t>
            </w:r>
          </w:p>
        </w:tc>
        <w:tc>
          <w:tcPr>
            <w:tcW w:w="3969" w:type="dxa"/>
          </w:tcPr>
          <w:p w:rsidR="0087308D" w:rsidRPr="00A25D88" w:rsidRDefault="0087308D" w:rsidP="0087308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25D88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lastRenderedPageBreak/>
              <w:t>Знает:</w:t>
            </w:r>
          </w:p>
          <w:p w:rsidR="0087308D" w:rsidRPr="00A25D88" w:rsidRDefault="0087308D" w:rsidP="0087308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25D8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  <w:r w:rsidRPr="00A25D8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основные средства, приёмы и методы воспитания и обучения в</w:t>
            </w:r>
          </w:p>
          <w:p w:rsidR="0087308D" w:rsidRPr="00A25D88" w:rsidRDefault="0087308D" w:rsidP="0087308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25D8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сфере досуга;</w:t>
            </w:r>
          </w:p>
          <w:p w:rsidR="0087308D" w:rsidRPr="00A25D88" w:rsidRDefault="0087308D" w:rsidP="0087308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25D8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- педагогические особенности</w:t>
            </w:r>
          </w:p>
          <w:p w:rsidR="0087308D" w:rsidRPr="00A25D88" w:rsidRDefault="0087308D" w:rsidP="0087308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25D8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организации досугового общения;</w:t>
            </w:r>
          </w:p>
          <w:p w:rsidR="0087308D" w:rsidRPr="00A25D88" w:rsidRDefault="0087308D" w:rsidP="0087308D">
            <w:pPr>
              <w:keepNext/>
              <w:jc w:val="both"/>
              <w:outlineLvl w:val="0"/>
              <w:rPr>
                <w:sz w:val="24"/>
                <w:szCs w:val="24"/>
              </w:rPr>
            </w:pPr>
            <w:r w:rsidRPr="00A25D88">
              <w:rPr>
                <w:b/>
                <w:sz w:val="24"/>
                <w:szCs w:val="24"/>
              </w:rPr>
              <w:t>Умеет:</w:t>
            </w:r>
          </w:p>
          <w:p w:rsidR="0087308D" w:rsidRPr="00A25D88" w:rsidRDefault="0087308D" w:rsidP="0087308D">
            <w:pPr>
              <w:keepNext/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A25D88">
              <w:rPr>
                <w:bCs/>
                <w:color w:val="000000"/>
                <w:sz w:val="24"/>
                <w:szCs w:val="24"/>
              </w:rPr>
              <w:lastRenderedPageBreak/>
              <w:t xml:space="preserve">- </w:t>
            </w:r>
            <w:r w:rsidRPr="00A25D88">
              <w:rPr>
                <w:color w:val="000000"/>
                <w:sz w:val="24"/>
                <w:szCs w:val="24"/>
              </w:rPr>
              <w:t>дать оценку комплексному использованию материально –</w:t>
            </w:r>
          </w:p>
          <w:p w:rsidR="0087308D" w:rsidRPr="00A25D88" w:rsidRDefault="0087308D" w:rsidP="0087308D">
            <w:pPr>
              <w:keepNext/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A25D88">
              <w:rPr>
                <w:color w:val="000000"/>
                <w:sz w:val="24"/>
                <w:szCs w:val="24"/>
              </w:rPr>
              <w:t>технических, методических и</w:t>
            </w:r>
          </w:p>
          <w:p w:rsidR="0087308D" w:rsidRPr="00A25D88" w:rsidRDefault="0087308D" w:rsidP="0087308D">
            <w:pPr>
              <w:keepNext/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A25D88">
              <w:rPr>
                <w:color w:val="000000"/>
                <w:sz w:val="24"/>
                <w:szCs w:val="24"/>
              </w:rPr>
              <w:t xml:space="preserve">социальных ресурсов в деятельности рекреационных учреждений; </w:t>
            </w:r>
          </w:p>
          <w:p w:rsidR="0087308D" w:rsidRPr="00A25D88" w:rsidRDefault="0087308D" w:rsidP="0087308D">
            <w:pPr>
              <w:keepNext/>
              <w:jc w:val="both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A25D88">
              <w:rPr>
                <w:bCs/>
                <w:color w:val="000000"/>
                <w:sz w:val="24"/>
                <w:szCs w:val="24"/>
              </w:rPr>
              <w:t>– культурной деятельности всех возрастных групп;</w:t>
            </w:r>
          </w:p>
          <w:p w:rsidR="0087308D" w:rsidRPr="00A25D88" w:rsidRDefault="0087308D" w:rsidP="0087308D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4"/>
                <w:szCs w:val="24"/>
              </w:rPr>
            </w:pPr>
            <w:r w:rsidRPr="00A25D88">
              <w:rPr>
                <w:bCs/>
                <w:color w:val="000000"/>
                <w:sz w:val="24"/>
                <w:szCs w:val="24"/>
              </w:rPr>
              <w:t>- организовывать и использовать</w:t>
            </w:r>
          </w:p>
          <w:p w:rsidR="0087308D" w:rsidRPr="00A25D88" w:rsidRDefault="0087308D" w:rsidP="0087308D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4"/>
                <w:szCs w:val="24"/>
              </w:rPr>
            </w:pPr>
            <w:r w:rsidRPr="00A25D88">
              <w:rPr>
                <w:bCs/>
                <w:color w:val="000000"/>
                <w:sz w:val="24"/>
                <w:szCs w:val="24"/>
              </w:rPr>
              <w:t>массовые, групповые и</w:t>
            </w:r>
          </w:p>
          <w:p w:rsidR="0087308D" w:rsidRPr="00A25D88" w:rsidRDefault="0087308D" w:rsidP="0087308D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4"/>
                <w:szCs w:val="24"/>
              </w:rPr>
            </w:pPr>
            <w:r w:rsidRPr="00A25D88">
              <w:rPr>
                <w:bCs/>
                <w:color w:val="000000"/>
                <w:sz w:val="24"/>
                <w:szCs w:val="24"/>
              </w:rPr>
              <w:t>индивидуальные формы социально-культурной деятельности</w:t>
            </w:r>
          </w:p>
          <w:p w:rsidR="0087308D" w:rsidRPr="00A25D88" w:rsidRDefault="0087308D" w:rsidP="0087308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25D88">
              <w:rPr>
                <w:b/>
                <w:sz w:val="24"/>
                <w:szCs w:val="24"/>
              </w:rPr>
              <w:t>Владеет:</w:t>
            </w:r>
          </w:p>
          <w:p w:rsidR="0087308D" w:rsidRPr="00A25D88" w:rsidRDefault="0087308D" w:rsidP="0087308D">
            <w:pPr>
              <w:autoSpaceDE w:val="0"/>
              <w:autoSpaceDN w:val="0"/>
              <w:adjustRightInd w:val="0"/>
              <w:jc w:val="both"/>
              <w:rPr>
                <w:color w:val="000000"/>
                <w:spacing w:val="-6"/>
                <w:sz w:val="24"/>
                <w:szCs w:val="24"/>
              </w:rPr>
            </w:pPr>
            <w:r w:rsidRPr="00A25D88">
              <w:rPr>
                <w:color w:val="000000"/>
                <w:sz w:val="24"/>
                <w:szCs w:val="24"/>
              </w:rPr>
              <w:t xml:space="preserve">- </w:t>
            </w:r>
            <w:r w:rsidRPr="00A25D88">
              <w:rPr>
                <w:color w:val="000000"/>
                <w:spacing w:val="-6"/>
                <w:sz w:val="24"/>
                <w:szCs w:val="24"/>
              </w:rPr>
              <w:t>навыками проектирования информационно – просветительских, конкурсно-игровых, праздничных</w:t>
            </w:r>
          </w:p>
          <w:p w:rsidR="0087308D" w:rsidRPr="00A25D88" w:rsidRDefault="0087308D" w:rsidP="0087308D">
            <w:pPr>
              <w:autoSpaceDE w:val="0"/>
              <w:autoSpaceDN w:val="0"/>
              <w:adjustRightInd w:val="0"/>
              <w:jc w:val="both"/>
              <w:rPr>
                <w:color w:val="000000"/>
                <w:spacing w:val="-6"/>
                <w:sz w:val="24"/>
                <w:szCs w:val="24"/>
              </w:rPr>
            </w:pPr>
            <w:r w:rsidRPr="00A25D88">
              <w:rPr>
                <w:color w:val="000000"/>
                <w:spacing w:val="-6"/>
                <w:sz w:val="24"/>
                <w:szCs w:val="24"/>
              </w:rPr>
              <w:t>мероприятий для различных групп</w:t>
            </w:r>
          </w:p>
          <w:p w:rsidR="0087308D" w:rsidRPr="00A25D88" w:rsidRDefault="0087308D" w:rsidP="0087308D">
            <w:pPr>
              <w:autoSpaceDE w:val="0"/>
              <w:autoSpaceDN w:val="0"/>
              <w:adjustRightInd w:val="0"/>
              <w:jc w:val="both"/>
              <w:rPr>
                <w:color w:val="000000"/>
                <w:spacing w:val="-6"/>
                <w:sz w:val="24"/>
                <w:szCs w:val="24"/>
              </w:rPr>
            </w:pPr>
            <w:r w:rsidRPr="00A25D88">
              <w:rPr>
                <w:color w:val="000000"/>
                <w:spacing w:val="-6"/>
                <w:sz w:val="24"/>
                <w:szCs w:val="24"/>
              </w:rPr>
              <w:t>населения;</w:t>
            </w:r>
          </w:p>
          <w:p w:rsidR="0087308D" w:rsidRPr="00A25D88" w:rsidRDefault="0087308D" w:rsidP="0087308D">
            <w:pPr>
              <w:jc w:val="both"/>
              <w:rPr>
                <w:color w:val="000000"/>
                <w:sz w:val="24"/>
                <w:szCs w:val="24"/>
              </w:rPr>
            </w:pPr>
            <w:r w:rsidRPr="00A25D88">
              <w:rPr>
                <w:color w:val="000000"/>
                <w:sz w:val="24"/>
                <w:szCs w:val="24"/>
              </w:rPr>
              <w:t>- методами организации массовой, групповой, индивидуальной игровой</w:t>
            </w:r>
          </w:p>
          <w:p w:rsidR="0087308D" w:rsidRPr="00A25D88" w:rsidRDefault="0087308D" w:rsidP="0087308D">
            <w:pPr>
              <w:jc w:val="both"/>
              <w:rPr>
                <w:color w:val="000000"/>
                <w:sz w:val="24"/>
                <w:szCs w:val="24"/>
              </w:rPr>
            </w:pPr>
            <w:r w:rsidRPr="00A25D88">
              <w:rPr>
                <w:color w:val="000000"/>
                <w:sz w:val="24"/>
                <w:szCs w:val="24"/>
              </w:rPr>
              <w:t>деятельности; методами</w:t>
            </w:r>
          </w:p>
          <w:p w:rsidR="0087308D" w:rsidRPr="00A25D88" w:rsidRDefault="0087308D" w:rsidP="0087308D">
            <w:pPr>
              <w:jc w:val="both"/>
              <w:rPr>
                <w:color w:val="000000"/>
                <w:sz w:val="24"/>
                <w:szCs w:val="24"/>
              </w:rPr>
            </w:pPr>
            <w:r w:rsidRPr="00A25D88">
              <w:rPr>
                <w:color w:val="000000"/>
                <w:sz w:val="24"/>
                <w:szCs w:val="24"/>
              </w:rPr>
              <w:t>проектирования анимационных</w:t>
            </w:r>
          </w:p>
          <w:p w:rsidR="0087308D" w:rsidRPr="00A25D88" w:rsidRDefault="0087308D" w:rsidP="0087308D">
            <w:pPr>
              <w:jc w:val="both"/>
              <w:rPr>
                <w:color w:val="000000"/>
                <w:sz w:val="24"/>
                <w:szCs w:val="24"/>
              </w:rPr>
            </w:pPr>
            <w:r w:rsidRPr="00A25D88">
              <w:rPr>
                <w:color w:val="000000"/>
                <w:sz w:val="24"/>
                <w:szCs w:val="24"/>
              </w:rPr>
              <w:t>программ и проектов; навыками</w:t>
            </w:r>
          </w:p>
          <w:p w:rsidR="0087308D" w:rsidRPr="00A25D88" w:rsidRDefault="0087308D" w:rsidP="0087308D">
            <w:pPr>
              <w:jc w:val="both"/>
              <w:rPr>
                <w:color w:val="000000"/>
                <w:sz w:val="24"/>
                <w:szCs w:val="24"/>
              </w:rPr>
            </w:pPr>
            <w:r w:rsidRPr="00A25D88">
              <w:rPr>
                <w:color w:val="000000"/>
                <w:sz w:val="24"/>
                <w:szCs w:val="24"/>
              </w:rPr>
              <w:t>научно – методического обеспечения</w:t>
            </w:r>
          </w:p>
          <w:p w:rsidR="0087308D" w:rsidRPr="00A25D88" w:rsidRDefault="0087308D" w:rsidP="0087308D">
            <w:pPr>
              <w:jc w:val="both"/>
              <w:rPr>
                <w:b/>
                <w:sz w:val="24"/>
                <w:szCs w:val="24"/>
              </w:rPr>
            </w:pPr>
            <w:r w:rsidRPr="00A25D88">
              <w:rPr>
                <w:color w:val="000000"/>
                <w:sz w:val="24"/>
                <w:szCs w:val="24"/>
              </w:rPr>
              <w:t>услуг дополнительного образования, самообразования детей и юношества в социально культурной сфере</w:t>
            </w:r>
          </w:p>
        </w:tc>
      </w:tr>
      <w:tr w:rsidR="0087308D" w:rsidRPr="00323BD4" w:rsidTr="00A25D88">
        <w:trPr>
          <w:trHeight w:val="324"/>
        </w:trPr>
        <w:tc>
          <w:tcPr>
            <w:tcW w:w="2376" w:type="dxa"/>
          </w:tcPr>
          <w:p w:rsidR="0087308D" w:rsidRPr="00A25D88" w:rsidRDefault="0087308D" w:rsidP="0087308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ПК</w:t>
            </w:r>
            <w:r w:rsidRPr="00A25D88">
              <w:rPr>
                <w:b/>
                <w:sz w:val="24"/>
                <w:szCs w:val="24"/>
              </w:rPr>
              <w:t>-4</w:t>
            </w:r>
          </w:p>
          <w:p w:rsidR="0087308D" w:rsidRPr="00A25D88" w:rsidRDefault="0087308D" w:rsidP="0087308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Способен к</w:t>
            </w:r>
          </w:p>
          <w:p w:rsidR="0087308D" w:rsidRPr="00A25D88" w:rsidRDefault="0087308D" w:rsidP="0087308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реализации технологий</w:t>
            </w:r>
          </w:p>
          <w:p w:rsidR="0087308D" w:rsidRPr="00A25D88" w:rsidRDefault="0087308D" w:rsidP="0087308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менеджмента и маркетинга в</w:t>
            </w:r>
          </w:p>
          <w:p w:rsidR="0087308D" w:rsidRPr="00A25D88" w:rsidRDefault="0087308D" w:rsidP="0087308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сфере социально- культурной</w:t>
            </w:r>
          </w:p>
          <w:p w:rsidR="0087308D" w:rsidRPr="00A25D88" w:rsidRDefault="0087308D" w:rsidP="0087308D">
            <w:pPr>
              <w:jc w:val="both"/>
              <w:rPr>
                <w:b/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деятельности.</w:t>
            </w:r>
          </w:p>
        </w:tc>
        <w:tc>
          <w:tcPr>
            <w:tcW w:w="3402" w:type="dxa"/>
          </w:tcPr>
          <w:p w:rsidR="0087308D" w:rsidRPr="00A25D88" w:rsidRDefault="0087308D" w:rsidP="0087308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A25D88">
              <w:rPr>
                <w:sz w:val="24"/>
                <w:szCs w:val="24"/>
              </w:rPr>
              <w:t xml:space="preserve">-4.1. </w:t>
            </w:r>
          </w:p>
          <w:p w:rsidR="0087308D" w:rsidRPr="00A25D88" w:rsidRDefault="0087308D" w:rsidP="0087308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Знает общую теорию и технологии менеджмента и маркетинга в социально-культурной сфере; нормативно-правовую документацию, регламентирующую деятельность учреждений культуры; особенности организации планирования, учета и отчетности в учреждениях культуры, технологию проведения маркетинговых</w:t>
            </w:r>
          </w:p>
          <w:p w:rsidR="0087308D" w:rsidRPr="00A25D88" w:rsidRDefault="0087308D" w:rsidP="0087308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исследований, их виды и требования к организации; основы работы с персоналом</w:t>
            </w:r>
          </w:p>
          <w:p w:rsidR="0087308D" w:rsidRPr="00A25D88" w:rsidRDefault="0087308D" w:rsidP="0087308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учреждений культуры.</w:t>
            </w:r>
          </w:p>
          <w:p w:rsidR="0087308D" w:rsidRPr="00A25D88" w:rsidRDefault="0087308D" w:rsidP="0087308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A25D88">
              <w:rPr>
                <w:sz w:val="24"/>
                <w:szCs w:val="24"/>
              </w:rPr>
              <w:t xml:space="preserve">-4.2. </w:t>
            </w:r>
          </w:p>
          <w:p w:rsidR="0087308D" w:rsidRPr="00A25D88" w:rsidRDefault="0087308D" w:rsidP="0087308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 xml:space="preserve">Умеет осуществлять организацию деятельности </w:t>
            </w:r>
            <w:r w:rsidRPr="00A25D88">
              <w:rPr>
                <w:sz w:val="24"/>
                <w:szCs w:val="24"/>
              </w:rPr>
              <w:lastRenderedPageBreak/>
              <w:t>учреждения культуры в целом и его подразделений на основе</w:t>
            </w:r>
          </w:p>
          <w:p w:rsidR="0087308D" w:rsidRPr="00A25D88" w:rsidRDefault="0087308D" w:rsidP="0087308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базовых технологий менеджмента и маркетинга в</w:t>
            </w:r>
          </w:p>
          <w:p w:rsidR="0087308D" w:rsidRPr="00A25D88" w:rsidRDefault="0087308D" w:rsidP="0087308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сфере социально культурной</w:t>
            </w:r>
          </w:p>
          <w:p w:rsidR="0087308D" w:rsidRPr="00A25D88" w:rsidRDefault="0087308D" w:rsidP="0087308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деятельности; принимать обоснованные управленческие решения по преодолению проблемных ситуаций в деятельности учреждения культуры; применять действующие отечественные и</w:t>
            </w:r>
          </w:p>
          <w:p w:rsidR="0087308D" w:rsidRPr="00A25D88" w:rsidRDefault="0087308D" w:rsidP="0087308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международные нормативные документы при решении задач</w:t>
            </w:r>
          </w:p>
          <w:p w:rsidR="0087308D" w:rsidRPr="00A25D88" w:rsidRDefault="0087308D" w:rsidP="0087308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профессиональной деятельности; проводить маркетинговые исследования и использовать маркетинговые коммуникации для продвижения продуктов и услуг учреждений культуры.</w:t>
            </w:r>
          </w:p>
          <w:p w:rsidR="0087308D" w:rsidRPr="00A25D88" w:rsidRDefault="0087308D" w:rsidP="0087308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A25D88">
              <w:rPr>
                <w:sz w:val="24"/>
                <w:szCs w:val="24"/>
              </w:rPr>
              <w:t xml:space="preserve">-4.3. </w:t>
            </w:r>
          </w:p>
          <w:p w:rsidR="0087308D" w:rsidRPr="00A25D88" w:rsidRDefault="0087308D" w:rsidP="0087308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Владеет современными методами менеджмента профессиональной</w:t>
            </w:r>
          </w:p>
          <w:p w:rsidR="0087308D" w:rsidRPr="00A25D88" w:rsidRDefault="0087308D" w:rsidP="0087308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деятельности в социально-</w:t>
            </w:r>
          </w:p>
          <w:p w:rsidR="0087308D" w:rsidRPr="00A25D88" w:rsidRDefault="0087308D" w:rsidP="0087308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культурной сфере; технологиями поиска нормативно-правовых</w:t>
            </w:r>
          </w:p>
          <w:p w:rsidR="0087308D" w:rsidRPr="00A25D88" w:rsidRDefault="0087308D" w:rsidP="0087308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документов, регламентирующих</w:t>
            </w:r>
          </w:p>
          <w:p w:rsidR="0087308D" w:rsidRPr="00A25D88" w:rsidRDefault="0087308D" w:rsidP="0087308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профессиональную деятельность в сфере культуры; навыками</w:t>
            </w:r>
          </w:p>
          <w:p w:rsidR="0087308D" w:rsidRPr="00A25D88" w:rsidRDefault="0087308D" w:rsidP="0087308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применения на практике технологий менеджмента и</w:t>
            </w:r>
          </w:p>
          <w:p w:rsidR="0087308D" w:rsidRPr="00A25D88" w:rsidRDefault="0087308D" w:rsidP="0087308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маркетинга применительно к</w:t>
            </w:r>
          </w:p>
          <w:p w:rsidR="0087308D" w:rsidRPr="00A25D88" w:rsidRDefault="0087308D" w:rsidP="0087308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решению задач творческо-</w:t>
            </w:r>
          </w:p>
          <w:p w:rsidR="0087308D" w:rsidRPr="00A25D88" w:rsidRDefault="0087308D" w:rsidP="0087308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производственной деятельности учреждений культуры.</w:t>
            </w:r>
          </w:p>
        </w:tc>
        <w:tc>
          <w:tcPr>
            <w:tcW w:w="3969" w:type="dxa"/>
          </w:tcPr>
          <w:p w:rsidR="0087308D" w:rsidRPr="00A25D88" w:rsidRDefault="0087308D" w:rsidP="0087308D">
            <w:pPr>
              <w:jc w:val="both"/>
              <w:rPr>
                <w:b/>
                <w:sz w:val="24"/>
                <w:szCs w:val="24"/>
                <w:lang w:eastAsia="ru-RU"/>
              </w:rPr>
            </w:pPr>
            <w:r w:rsidRPr="00A25D88">
              <w:rPr>
                <w:b/>
                <w:sz w:val="24"/>
                <w:szCs w:val="24"/>
                <w:lang w:eastAsia="ru-RU"/>
              </w:rPr>
              <w:lastRenderedPageBreak/>
              <w:t xml:space="preserve">Знает: </w:t>
            </w:r>
          </w:p>
          <w:p w:rsidR="0087308D" w:rsidRPr="00A25D88" w:rsidRDefault="0087308D" w:rsidP="0087308D">
            <w:pPr>
              <w:jc w:val="both"/>
              <w:rPr>
                <w:sz w:val="24"/>
                <w:szCs w:val="24"/>
                <w:lang w:eastAsia="ru-RU"/>
              </w:rPr>
            </w:pPr>
            <w:r w:rsidRPr="00A25D88">
              <w:rPr>
                <w:b/>
                <w:sz w:val="24"/>
                <w:szCs w:val="24"/>
                <w:lang w:eastAsia="ru-RU"/>
              </w:rPr>
              <w:t xml:space="preserve"> - </w:t>
            </w:r>
            <w:r w:rsidRPr="00A25D88">
              <w:rPr>
                <w:sz w:val="24"/>
                <w:szCs w:val="24"/>
                <w:lang w:eastAsia="ru-RU"/>
              </w:rPr>
              <w:t>технологии менеджмента и маркетинга в сфере социально-культурной деятельности;</w:t>
            </w:r>
          </w:p>
          <w:p w:rsidR="0087308D" w:rsidRPr="00A25D88" w:rsidRDefault="0087308D" w:rsidP="0087308D">
            <w:pPr>
              <w:jc w:val="both"/>
              <w:rPr>
                <w:b/>
                <w:sz w:val="24"/>
                <w:szCs w:val="24"/>
                <w:lang w:eastAsia="ru-RU"/>
              </w:rPr>
            </w:pPr>
            <w:r w:rsidRPr="00A25D88">
              <w:rPr>
                <w:b/>
                <w:sz w:val="24"/>
                <w:szCs w:val="24"/>
                <w:lang w:eastAsia="ru-RU"/>
              </w:rPr>
              <w:t xml:space="preserve">Умеет: </w:t>
            </w:r>
          </w:p>
          <w:p w:rsidR="0087308D" w:rsidRDefault="0087308D" w:rsidP="0087308D">
            <w:pPr>
              <w:jc w:val="both"/>
              <w:rPr>
                <w:sz w:val="24"/>
                <w:szCs w:val="24"/>
                <w:lang w:eastAsia="ru-RU"/>
              </w:rPr>
            </w:pPr>
            <w:r w:rsidRPr="00A25D88">
              <w:rPr>
                <w:b/>
                <w:sz w:val="24"/>
                <w:szCs w:val="24"/>
                <w:lang w:eastAsia="ru-RU"/>
              </w:rPr>
              <w:t xml:space="preserve"> - </w:t>
            </w:r>
            <w:r w:rsidRPr="00A25D88">
              <w:rPr>
                <w:sz w:val="24"/>
                <w:szCs w:val="24"/>
                <w:lang w:eastAsia="ru-RU"/>
              </w:rPr>
              <w:t>реализовывать технологии менеджмента и маркетинга в сфере социально-культурной деятельности;</w:t>
            </w:r>
          </w:p>
          <w:p w:rsidR="00D32984" w:rsidRPr="00A25D88" w:rsidRDefault="00D32984" w:rsidP="0087308D">
            <w:pPr>
              <w:jc w:val="both"/>
              <w:rPr>
                <w:b/>
                <w:sz w:val="24"/>
                <w:szCs w:val="24"/>
                <w:lang w:eastAsia="ru-RU"/>
              </w:rPr>
            </w:pPr>
            <w:r w:rsidRPr="002D5224">
              <w:rPr>
                <w:b/>
                <w:sz w:val="24"/>
                <w:szCs w:val="24"/>
                <w:lang w:eastAsia="ru-RU"/>
              </w:rPr>
              <w:t>Владеет:</w:t>
            </w:r>
          </w:p>
          <w:p w:rsidR="0087308D" w:rsidRPr="00A25D88" w:rsidRDefault="0087308D" w:rsidP="0087308D">
            <w:pPr>
              <w:jc w:val="both"/>
              <w:rPr>
                <w:b/>
                <w:sz w:val="24"/>
                <w:szCs w:val="24"/>
              </w:rPr>
            </w:pPr>
            <w:r w:rsidRPr="00A25D88">
              <w:rPr>
                <w:b/>
                <w:sz w:val="24"/>
                <w:szCs w:val="24"/>
                <w:lang w:eastAsia="ru-RU"/>
              </w:rPr>
              <w:t xml:space="preserve"> - </w:t>
            </w:r>
            <w:r w:rsidRPr="00A25D88">
              <w:rPr>
                <w:sz w:val="24"/>
                <w:szCs w:val="24"/>
                <w:lang w:eastAsia="ru-RU"/>
              </w:rPr>
              <w:t>технологиями менеджмента и маркетинга в сфере социально-культурной деятельности.</w:t>
            </w:r>
          </w:p>
        </w:tc>
      </w:tr>
      <w:tr w:rsidR="0087308D" w:rsidRPr="00323BD4" w:rsidTr="00A25D88">
        <w:trPr>
          <w:trHeight w:val="324"/>
        </w:trPr>
        <w:tc>
          <w:tcPr>
            <w:tcW w:w="2376" w:type="dxa"/>
          </w:tcPr>
          <w:p w:rsidR="0087308D" w:rsidRPr="00A25D88" w:rsidRDefault="0087308D" w:rsidP="0087308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ПК</w:t>
            </w:r>
            <w:r w:rsidRPr="00A25D88">
              <w:rPr>
                <w:b/>
                <w:sz w:val="24"/>
                <w:szCs w:val="24"/>
              </w:rPr>
              <w:t>-6</w:t>
            </w:r>
          </w:p>
          <w:p w:rsidR="0087308D" w:rsidRPr="00A25D88" w:rsidRDefault="0087308D" w:rsidP="0087308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Готов осуществлять</w:t>
            </w:r>
          </w:p>
          <w:p w:rsidR="0087308D" w:rsidRPr="00A25D88" w:rsidRDefault="0087308D" w:rsidP="0087308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социально-культурное</w:t>
            </w:r>
          </w:p>
          <w:p w:rsidR="0087308D" w:rsidRPr="00A25D88" w:rsidRDefault="0087308D" w:rsidP="0087308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проектирование на основе</w:t>
            </w:r>
          </w:p>
          <w:p w:rsidR="0087308D" w:rsidRPr="00A25D88" w:rsidRDefault="0087308D" w:rsidP="0087308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изучения запросов</w:t>
            </w:r>
          </w:p>
          <w:p w:rsidR="0087308D" w:rsidRPr="00A25D88" w:rsidRDefault="0087308D" w:rsidP="0087308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населения, с учетом возраста, образования,</w:t>
            </w:r>
          </w:p>
          <w:p w:rsidR="0087308D" w:rsidRPr="00A25D88" w:rsidRDefault="0087308D" w:rsidP="0087308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 xml:space="preserve">социальных, </w:t>
            </w:r>
            <w:r w:rsidRPr="00A25D88">
              <w:rPr>
                <w:sz w:val="24"/>
                <w:szCs w:val="24"/>
              </w:rPr>
              <w:lastRenderedPageBreak/>
              <w:t>национальных</w:t>
            </w:r>
          </w:p>
          <w:p w:rsidR="0087308D" w:rsidRPr="00A25D88" w:rsidRDefault="0087308D" w:rsidP="0087308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и других различий</w:t>
            </w:r>
          </w:p>
          <w:p w:rsidR="0087308D" w:rsidRPr="00A25D88" w:rsidRDefault="0087308D" w:rsidP="0087308D">
            <w:pPr>
              <w:jc w:val="both"/>
              <w:rPr>
                <w:b/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социальных групп.</w:t>
            </w:r>
          </w:p>
        </w:tc>
        <w:tc>
          <w:tcPr>
            <w:tcW w:w="3402" w:type="dxa"/>
          </w:tcPr>
          <w:p w:rsidR="0087308D" w:rsidRPr="00A25D88" w:rsidRDefault="0087308D" w:rsidP="0087308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ПК</w:t>
            </w:r>
            <w:r w:rsidRPr="00A25D88">
              <w:rPr>
                <w:sz w:val="24"/>
                <w:szCs w:val="24"/>
              </w:rPr>
              <w:t xml:space="preserve">-6.1. </w:t>
            </w:r>
          </w:p>
          <w:p w:rsidR="0087308D" w:rsidRPr="00A25D88" w:rsidRDefault="0087308D" w:rsidP="0087308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Знает направления</w:t>
            </w:r>
          </w:p>
          <w:p w:rsidR="0087308D" w:rsidRPr="00A25D88" w:rsidRDefault="0087308D" w:rsidP="0087308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развития комплексных</w:t>
            </w:r>
          </w:p>
          <w:p w:rsidR="0087308D" w:rsidRPr="00A25D88" w:rsidRDefault="0087308D" w:rsidP="0087308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инновационных программ и</w:t>
            </w:r>
          </w:p>
          <w:p w:rsidR="0087308D" w:rsidRPr="00A25D88" w:rsidRDefault="0087308D" w:rsidP="0087308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проектов развития</w:t>
            </w:r>
          </w:p>
          <w:p w:rsidR="0087308D" w:rsidRPr="00A25D88" w:rsidRDefault="0087308D" w:rsidP="0087308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социально-культурной деятельности, особенности</w:t>
            </w:r>
          </w:p>
          <w:p w:rsidR="0087308D" w:rsidRPr="00A25D88" w:rsidRDefault="0087308D" w:rsidP="0087308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их реализации; основные</w:t>
            </w:r>
          </w:p>
          <w:p w:rsidR="0087308D" w:rsidRPr="00A25D88" w:rsidRDefault="0087308D" w:rsidP="0087308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понятия, технологии и</w:t>
            </w:r>
          </w:p>
          <w:p w:rsidR="0087308D" w:rsidRPr="00A25D88" w:rsidRDefault="0087308D" w:rsidP="0087308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приоритетные направления</w:t>
            </w:r>
          </w:p>
          <w:p w:rsidR="0087308D" w:rsidRPr="00A25D88" w:rsidRDefault="0087308D" w:rsidP="0087308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социально-культурного</w:t>
            </w:r>
          </w:p>
          <w:p w:rsidR="0087308D" w:rsidRPr="00A25D88" w:rsidRDefault="0087308D" w:rsidP="0087308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lastRenderedPageBreak/>
              <w:t>проектирования, его</w:t>
            </w:r>
          </w:p>
          <w:p w:rsidR="0087308D" w:rsidRPr="00A25D88" w:rsidRDefault="0087308D" w:rsidP="0087308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обусловленность социально-</w:t>
            </w:r>
          </w:p>
          <w:p w:rsidR="0087308D" w:rsidRPr="00A25D88" w:rsidRDefault="0087308D" w:rsidP="0087308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культурной ситуацией.</w:t>
            </w:r>
          </w:p>
          <w:p w:rsidR="0087308D" w:rsidRPr="00A25D88" w:rsidRDefault="0087308D" w:rsidP="0087308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A25D88">
              <w:rPr>
                <w:sz w:val="24"/>
                <w:szCs w:val="24"/>
              </w:rPr>
              <w:t xml:space="preserve">-6.2. </w:t>
            </w:r>
          </w:p>
          <w:p w:rsidR="0087308D" w:rsidRPr="00A25D88" w:rsidRDefault="0087308D" w:rsidP="0087308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Умеет</w:t>
            </w:r>
          </w:p>
          <w:p w:rsidR="0087308D" w:rsidRPr="00A25D88" w:rsidRDefault="0087308D" w:rsidP="0087308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реализовывать</w:t>
            </w:r>
          </w:p>
          <w:p w:rsidR="0087308D" w:rsidRPr="00A25D88" w:rsidRDefault="0087308D" w:rsidP="0087308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инновационные программы и</w:t>
            </w:r>
          </w:p>
          <w:p w:rsidR="0087308D" w:rsidRPr="00A25D88" w:rsidRDefault="0087308D" w:rsidP="0087308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проекты развития социально-</w:t>
            </w:r>
          </w:p>
          <w:p w:rsidR="0087308D" w:rsidRPr="00A25D88" w:rsidRDefault="0087308D" w:rsidP="0087308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культурной деятельности в</w:t>
            </w:r>
          </w:p>
          <w:p w:rsidR="0087308D" w:rsidRPr="00A25D88" w:rsidRDefault="0087308D" w:rsidP="0087308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учреждениях культуры;</w:t>
            </w:r>
          </w:p>
          <w:p w:rsidR="0087308D" w:rsidRPr="00A25D88" w:rsidRDefault="0087308D" w:rsidP="0087308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организовывать</w:t>
            </w:r>
          </w:p>
          <w:p w:rsidR="0087308D" w:rsidRPr="00A25D88" w:rsidRDefault="0087308D" w:rsidP="0087308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коммуникации в процессе</w:t>
            </w:r>
          </w:p>
          <w:p w:rsidR="0087308D" w:rsidRPr="00A25D88" w:rsidRDefault="0087308D" w:rsidP="0087308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работы над инновационными</w:t>
            </w:r>
          </w:p>
          <w:p w:rsidR="0087308D" w:rsidRPr="00A25D88" w:rsidRDefault="0087308D" w:rsidP="0087308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проектами и программами;</w:t>
            </w:r>
          </w:p>
          <w:p w:rsidR="0087308D" w:rsidRPr="00A25D88" w:rsidRDefault="0087308D" w:rsidP="0087308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разрабатывать социально</w:t>
            </w:r>
          </w:p>
          <w:p w:rsidR="0087308D" w:rsidRPr="00A25D88" w:rsidRDefault="0087308D" w:rsidP="0087308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культурный проект на основе</w:t>
            </w:r>
          </w:p>
          <w:p w:rsidR="0087308D" w:rsidRPr="00A25D88" w:rsidRDefault="0087308D" w:rsidP="0087308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изучения запросов,</w:t>
            </w:r>
          </w:p>
          <w:p w:rsidR="0087308D" w:rsidRPr="00A25D88" w:rsidRDefault="0087308D" w:rsidP="0087308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интересов с учетом возраста,</w:t>
            </w:r>
          </w:p>
          <w:p w:rsidR="0087308D" w:rsidRPr="00A25D88" w:rsidRDefault="0087308D" w:rsidP="0087308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образования, социальных,</w:t>
            </w:r>
          </w:p>
          <w:p w:rsidR="0087308D" w:rsidRPr="00A25D88" w:rsidRDefault="0087308D" w:rsidP="0087308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национальных, гендерных</w:t>
            </w:r>
          </w:p>
          <w:p w:rsidR="0087308D" w:rsidRPr="00A25D88" w:rsidRDefault="0087308D" w:rsidP="0087308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различий групп населения.</w:t>
            </w:r>
          </w:p>
          <w:p w:rsidR="0087308D" w:rsidRPr="00A25D88" w:rsidRDefault="0087308D" w:rsidP="0087308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A25D88">
              <w:rPr>
                <w:sz w:val="24"/>
                <w:szCs w:val="24"/>
              </w:rPr>
              <w:t xml:space="preserve">-6.3. </w:t>
            </w:r>
          </w:p>
          <w:p w:rsidR="0087308D" w:rsidRPr="00A25D88" w:rsidRDefault="0087308D" w:rsidP="0087308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Владеет  навыками</w:t>
            </w:r>
          </w:p>
          <w:p w:rsidR="0087308D" w:rsidRPr="00A25D88" w:rsidRDefault="0087308D" w:rsidP="0087308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разработки и внедрения</w:t>
            </w:r>
          </w:p>
          <w:p w:rsidR="0087308D" w:rsidRPr="00A25D88" w:rsidRDefault="0087308D" w:rsidP="0087308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социально-культурных проектов, применения</w:t>
            </w:r>
          </w:p>
          <w:p w:rsidR="0087308D" w:rsidRPr="00A25D88" w:rsidRDefault="0087308D" w:rsidP="0087308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основных инновационных</w:t>
            </w:r>
          </w:p>
          <w:p w:rsidR="0087308D" w:rsidRPr="00A25D88" w:rsidRDefault="0087308D" w:rsidP="0087308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технологий в</w:t>
            </w:r>
          </w:p>
          <w:p w:rsidR="0087308D" w:rsidRPr="00A25D88" w:rsidRDefault="0087308D" w:rsidP="0087308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проектировании</w:t>
            </w:r>
          </w:p>
          <w:p w:rsidR="0087308D" w:rsidRPr="00A25D88" w:rsidRDefault="0087308D" w:rsidP="0087308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деятельности учреждений</w:t>
            </w:r>
          </w:p>
          <w:p w:rsidR="0087308D" w:rsidRPr="00A25D88" w:rsidRDefault="0087308D" w:rsidP="0087308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культуры; навыками работы</w:t>
            </w:r>
          </w:p>
          <w:p w:rsidR="0087308D" w:rsidRPr="00A25D88" w:rsidRDefault="0087308D" w:rsidP="0087308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в команде, организации</w:t>
            </w:r>
          </w:p>
          <w:p w:rsidR="0087308D" w:rsidRPr="00A25D88" w:rsidRDefault="0087308D" w:rsidP="0087308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деловых коммуникаций;</w:t>
            </w:r>
          </w:p>
          <w:p w:rsidR="0087308D" w:rsidRPr="00A25D88" w:rsidRDefault="0087308D" w:rsidP="0087308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навыками диагностики и</w:t>
            </w:r>
          </w:p>
          <w:p w:rsidR="0087308D" w:rsidRPr="00A25D88" w:rsidRDefault="0087308D" w:rsidP="0087308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оценки запросов, интересов</w:t>
            </w:r>
          </w:p>
          <w:p w:rsidR="0087308D" w:rsidRPr="00A25D88" w:rsidRDefault="0087308D" w:rsidP="0087308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населения с учетом возраста,</w:t>
            </w:r>
          </w:p>
          <w:p w:rsidR="0087308D" w:rsidRPr="00A25D88" w:rsidRDefault="0087308D" w:rsidP="0087308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образования, социальных,</w:t>
            </w:r>
          </w:p>
          <w:p w:rsidR="0087308D" w:rsidRPr="00A25D88" w:rsidRDefault="0087308D" w:rsidP="0087308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национальных, гендерных</w:t>
            </w:r>
          </w:p>
          <w:p w:rsidR="0087308D" w:rsidRPr="00A25D88" w:rsidRDefault="0087308D" w:rsidP="0087308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различий.</w:t>
            </w:r>
          </w:p>
        </w:tc>
        <w:tc>
          <w:tcPr>
            <w:tcW w:w="3969" w:type="dxa"/>
          </w:tcPr>
          <w:p w:rsidR="0087308D" w:rsidRPr="00A25D88" w:rsidRDefault="0087308D" w:rsidP="0087308D">
            <w:pPr>
              <w:pStyle w:val="ConsPlusNonformat"/>
              <w:widowControl/>
              <w:jc w:val="both"/>
              <w:rPr>
                <w:b/>
                <w:sz w:val="24"/>
                <w:szCs w:val="24"/>
              </w:rPr>
            </w:pPr>
            <w:r w:rsidRPr="00A25D8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Знает:</w:t>
            </w:r>
          </w:p>
          <w:p w:rsidR="0087308D" w:rsidRPr="00A25D88" w:rsidRDefault="0087308D" w:rsidP="0087308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5D88">
              <w:rPr>
                <w:rFonts w:ascii="Times New Roman" w:hAnsi="Times New Roman" w:cs="Times New Roman"/>
                <w:sz w:val="24"/>
                <w:szCs w:val="24"/>
              </w:rPr>
              <w:t xml:space="preserve">- основы проектирования         </w:t>
            </w:r>
          </w:p>
          <w:p w:rsidR="0087308D" w:rsidRPr="00A25D88" w:rsidRDefault="0087308D" w:rsidP="0087308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5D88">
              <w:rPr>
                <w:rFonts w:ascii="Times New Roman" w:hAnsi="Times New Roman" w:cs="Times New Roman"/>
                <w:sz w:val="24"/>
                <w:szCs w:val="24"/>
              </w:rPr>
              <w:t>социально-культурных технологий с учетом возрастных</w:t>
            </w:r>
          </w:p>
          <w:p w:rsidR="0087308D" w:rsidRPr="00A25D88" w:rsidRDefault="0087308D" w:rsidP="0087308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5D88">
              <w:rPr>
                <w:rFonts w:ascii="Times New Roman" w:hAnsi="Times New Roman" w:cs="Times New Roman"/>
                <w:sz w:val="24"/>
                <w:szCs w:val="24"/>
              </w:rPr>
              <w:t xml:space="preserve">и социально-демографических   </w:t>
            </w:r>
          </w:p>
          <w:p w:rsidR="0087308D" w:rsidRPr="00A25D88" w:rsidRDefault="0087308D" w:rsidP="0087308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5D88">
              <w:rPr>
                <w:rFonts w:ascii="Times New Roman" w:hAnsi="Times New Roman" w:cs="Times New Roman"/>
                <w:sz w:val="24"/>
                <w:szCs w:val="24"/>
              </w:rPr>
              <w:t xml:space="preserve">особенностей участников       </w:t>
            </w:r>
          </w:p>
          <w:p w:rsidR="0087308D" w:rsidRPr="00A25D88" w:rsidRDefault="0087308D" w:rsidP="0087308D">
            <w:pPr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социокультурного творчества;</w:t>
            </w:r>
          </w:p>
          <w:p w:rsidR="0087308D" w:rsidRPr="00A25D88" w:rsidRDefault="0087308D" w:rsidP="0087308D">
            <w:pPr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 xml:space="preserve">- методику разработки и внедрения социально-культурного проекта; </w:t>
            </w:r>
          </w:p>
          <w:p w:rsidR="0087308D" w:rsidRPr="00A25D88" w:rsidRDefault="0087308D" w:rsidP="0087308D">
            <w:pPr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- критерии оценки эффективности социально-культурного проекта.</w:t>
            </w:r>
          </w:p>
          <w:p w:rsidR="0087308D" w:rsidRPr="00A25D88" w:rsidRDefault="0087308D" w:rsidP="0087308D">
            <w:pPr>
              <w:pStyle w:val="ConsPlusNonformat"/>
              <w:widowControl/>
              <w:jc w:val="both"/>
              <w:rPr>
                <w:b/>
                <w:sz w:val="24"/>
                <w:szCs w:val="24"/>
              </w:rPr>
            </w:pPr>
            <w:r w:rsidRPr="00A25D8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Умеет:</w:t>
            </w:r>
          </w:p>
          <w:p w:rsidR="0087308D" w:rsidRPr="00A25D88" w:rsidRDefault="0087308D" w:rsidP="0087308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5D88">
              <w:rPr>
                <w:rFonts w:ascii="Times New Roman" w:hAnsi="Times New Roman" w:cs="Times New Roman"/>
                <w:sz w:val="24"/>
                <w:szCs w:val="24"/>
              </w:rPr>
              <w:t xml:space="preserve">- проектировать и организовывать массовые, групповые и         </w:t>
            </w:r>
          </w:p>
          <w:p w:rsidR="0087308D" w:rsidRPr="00A25D88" w:rsidRDefault="0087308D" w:rsidP="0087308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5D88">
              <w:rPr>
                <w:rFonts w:ascii="Times New Roman" w:hAnsi="Times New Roman" w:cs="Times New Roman"/>
                <w:sz w:val="24"/>
                <w:szCs w:val="24"/>
              </w:rPr>
              <w:t xml:space="preserve">индивидуальные формы          </w:t>
            </w:r>
          </w:p>
          <w:p w:rsidR="0087308D" w:rsidRPr="00A25D88" w:rsidRDefault="0087308D" w:rsidP="0087308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5D88">
              <w:rPr>
                <w:rFonts w:ascii="Times New Roman" w:hAnsi="Times New Roman" w:cs="Times New Roman"/>
                <w:sz w:val="24"/>
                <w:szCs w:val="24"/>
              </w:rPr>
              <w:t xml:space="preserve">социально-культурной    деятельности в соответствии с </w:t>
            </w:r>
          </w:p>
          <w:p w:rsidR="0087308D" w:rsidRPr="00A25D88" w:rsidRDefault="0087308D" w:rsidP="0087308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5D88">
              <w:rPr>
                <w:rFonts w:ascii="Times New Roman" w:hAnsi="Times New Roman" w:cs="Times New Roman"/>
                <w:sz w:val="24"/>
                <w:szCs w:val="24"/>
              </w:rPr>
              <w:t xml:space="preserve">культурными потребностями     </w:t>
            </w:r>
          </w:p>
          <w:p w:rsidR="0087308D" w:rsidRPr="00A25D88" w:rsidRDefault="0087308D" w:rsidP="0087308D">
            <w:pPr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 xml:space="preserve">различных групп населения;   </w:t>
            </w:r>
          </w:p>
          <w:p w:rsidR="0087308D" w:rsidRPr="00A25D88" w:rsidRDefault="0087308D" w:rsidP="0087308D">
            <w:pPr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 xml:space="preserve">-обеспечивать связи с общественностью и рекламу социально-культурных проектов; </w:t>
            </w:r>
          </w:p>
          <w:p w:rsidR="0087308D" w:rsidRPr="00A25D88" w:rsidRDefault="0087308D" w:rsidP="0087308D">
            <w:pPr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-создавать художественно-образное решение социально-культурных проектов.</w:t>
            </w:r>
          </w:p>
          <w:p w:rsidR="0087308D" w:rsidRPr="00A25D88" w:rsidRDefault="0087308D" w:rsidP="0087308D">
            <w:pPr>
              <w:pStyle w:val="ConsPlusNonformat"/>
              <w:widowControl/>
              <w:jc w:val="both"/>
              <w:rPr>
                <w:b/>
                <w:sz w:val="24"/>
                <w:szCs w:val="24"/>
              </w:rPr>
            </w:pPr>
            <w:r w:rsidRPr="00A25D88">
              <w:rPr>
                <w:rFonts w:ascii="Times New Roman" w:hAnsi="Times New Roman" w:cs="Times New Roman"/>
                <w:b/>
                <w:sz w:val="24"/>
                <w:szCs w:val="24"/>
              </w:rPr>
              <w:t>Владеет:</w:t>
            </w:r>
          </w:p>
          <w:p w:rsidR="0087308D" w:rsidRPr="00A25D88" w:rsidRDefault="0087308D" w:rsidP="0087308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5D88">
              <w:rPr>
                <w:rFonts w:ascii="Times New Roman" w:hAnsi="Times New Roman" w:cs="Times New Roman"/>
                <w:sz w:val="24"/>
                <w:szCs w:val="24"/>
              </w:rPr>
              <w:t xml:space="preserve">- методами обеспечения условий  </w:t>
            </w:r>
          </w:p>
          <w:p w:rsidR="0087308D" w:rsidRPr="00A25D88" w:rsidRDefault="0087308D" w:rsidP="0087308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5D88">
              <w:rPr>
                <w:rFonts w:ascii="Times New Roman" w:hAnsi="Times New Roman" w:cs="Times New Roman"/>
                <w:sz w:val="24"/>
                <w:szCs w:val="24"/>
              </w:rPr>
              <w:t xml:space="preserve">для социально-культурных      </w:t>
            </w:r>
          </w:p>
          <w:p w:rsidR="0087308D" w:rsidRPr="00A25D88" w:rsidRDefault="0087308D" w:rsidP="0087308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5D88">
              <w:rPr>
                <w:rFonts w:ascii="Times New Roman" w:hAnsi="Times New Roman" w:cs="Times New Roman"/>
                <w:sz w:val="24"/>
                <w:szCs w:val="24"/>
              </w:rPr>
              <w:t xml:space="preserve">инициатив населения,          </w:t>
            </w:r>
          </w:p>
          <w:p w:rsidR="0087308D" w:rsidRPr="00A25D88" w:rsidRDefault="0087308D" w:rsidP="0087308D">
            <w:pPr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 xml:space="preserve">патриотического воспитания;   </w:t>
            </w:r>
          </w:p>
          <w:p w:rsidR="0087308D" w:rsidRPr="00A25D88" w:rsidRDefault="0087308D" w:rsidP="0087308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-навыками проектирования процессов образования и воспитания населения в условиях развивающей социально-культурной деятельности с учётом возраста, образования, социальных, национальных, гендерных различий.</w:t>
            </w:r>
          </w:p>
          <w:p w:rsidR="0087308D" w:rsidRPr="00A25D88" w:rsidRDefault="0087308D" w:rsidP="0087308D">
            <w:pPr>
              <w:jc w:val="both"/>
              <w:rPr>
                <w:b/>
                <w:sz w:val="24"/>
                <w:szCs w:val="24"/>
              </w:rPr>
            </w:pPr>
          </w:p>
          <w:p w:rsidR="0087308D" w:rsidRPr="00A25D88" w:rsidRDefault="0087308D" w:rsidP="0087308D">
            <w:pPr>
              <w:jc w:val="both"/>
              <w:rPr>
                <w:b/>
                <w:sz w:val="24"/>
                <w:szCs w:val="24"/>
                <w:lang w:eastAsia="ru-RU"/>
              </w:rPr>
            </w:pPr>
          </w:p>
        </w:tc>
      </w:tr>
      <w:tr w:rsidR="0087308D" w:rsidRPr="00323BD4" w:rsidTr="00A25D88">
        <w:trPr>
          <w:trHeight w:val="324"/>
        </w:trPr>
        <w:tc>
          <w:tcPr>
            <w:tcW w:w="2376" w:type="dxa"/>
          </w:tcPr>
          <w:p w:rsidR="0087308D" w:rsidRPr="00A25D88" w:rsidRDefault="0087308D" w:rsidP="0087308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ПК</w:t>
            </w:r>
            <w:r w:rsidRPr="00A25D88">
              <w:rPr>
                <w:b/>
                <w:sz w:val="24"/>
                <w:szCs w:val="24"/>
              </w:rPr>
              <w:t>-8</w:t>
            </w:r>
          </w:p>
          <w:p w:rsidR="0087308D" w:rsidRPr="00A25D88" w:rsidRDefault="0087308D" w:rsidP="0087308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Готов к разработке</w:t>
            </w:r>
          </w:p>
          <w:p w:rsidR="0087308D" w:rsidRPr="00A25D88" w:rsidRDefault="0087308D" w:rsidP="0087308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сценарной основы,</w:t>
            </w:r>
          </w:p>
          <w:p w:rsidR="0087308D" w:rsidRPr="00A25D88" w:rsidRDefault="0087308D" w:rsidP="0087308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постановке и</w:t>
            </w:r>
          </w:p>
          <w:p w:rsidR="0087308D" w:rsidRPr="00A25D88" w:rsidRDefault="0087308D" w:rsidP="0087308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продюсированию</w:t>
            </w:r>
          </w:p>
          <w:p w:rsidR="0087308D" w:rsidRPr="00A25D88" w:rsidRDefault="0087308D" w:rsidP="0087308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социально-культурных</w:t>
            </w:r>
          </w:p>
          <w:p w:rsidR="0087308D" w:rsidRPr="00A25D88" w:rsidRDefault="0087308D" w:rsidP="0087308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программ (концертов,</w:t>
            </w:r>
          </w:p>
          <w:p w:rsidR="0087308D" w:rsidRPr="00A25D88" w:rsidRDefault="0087308D" w:rsidP="0087308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фестивалей, смотров,</w:t>
            </w:r>
          </w:p>
          <w:p w:rsidR="0087308D" w:rsidRPr="00A25D88" w:rsidRDefault="0087308D" w:rsidP="0087308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праздников и форм массовой</w:t>
            </w:r>
          </w:p>
          <w:p w:rsidR="0087308D" w:rsidRPr="00A25D88" w:rsidRDefault="0087308D" w:rsidP="0087308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lastRenderedPageBreak/>
              <w:t>социально-культурной</w:t>
            </w:r>
          </w:p>
          <w:p w:rsidR="0087308D" w:rsidRPr="00A25D88" w:rsidRDefault="0087308D" w:rsidP="0087308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деятельности), в том числе с</w:t>
            </w:r>
          </w:p>
          <w:p w:rsidR="0087308D" w:rsidRPr="00A25D88" w:rsidRDefault="0087308D" w:rsidP="0087308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использованием</w:t>
            </w:r>
          </w:p>
          <w:p w:rsidR="0087308D" w:rsidRPr="00A25D88" w:rsidRDefault="0087308D" w:rsidP="0087308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технических средств</w:t>
            </w:r>
          </w:p>
          <w:p w:rsidR="0087308D" w:rsidRPr="00A25D88" w:rsidRDefault="0087308D" w:rsidP="0087308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(световое и сценическое</w:t>
            </w:r>
          </w:p>
          <w:p w:rsidR="0087308D" w:rsidRPr="00A25D88" w:rsidRDefault="0087308D" w:rsidP="0087308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оборудование учреждений</w:t>
            </w:r>
          </w:p>
          <w:p w:rsidR="0087308D" w:rsidRPr="00A25D88" w:rsidRDefault="0087308D" w:rsidP="0087308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культуры); готов к</w:t>
            </w:r>
          </w:p>
          <w:p w:rsidR="0087308D" w:rsidRPr="00A25D88" w:rsidRDefault="0087308D" w:rsidP="0087308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выступлению в качестве</w:t>
            </w:r>
          </w:p>
          <w:p w:rsidR="0087308D" w:rsidRPr="00A25D88" w:rsidRDefault="0087308D" w:rsidP="0087308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ведущего и исполнителя в</w:t>
            </w:r>
          </w:p>
          <w:p w:rsidR="0087308D" w:rsidRPr="00A25D88" w:rsidRDefault="0087308D" w:rsidP="0087308D">
            <w:pPr>
              <w:jc w:val="both"/>
              <w:rPr>
                <w:b/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творческом проекте.</w:t>
            </w:r>
          </w:p>
        </w:tc>
        <w:tc>
          <w:tcPr>
            <w:tcW w:w="3402" w:type="dxa"/>
          </w:tcPr>
          <w:p w:rsidR="0087308D" w:rsidRPr="00A25D88" w:rsidRDefault="0087308D" w:rsidP="0087308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ПК</w:t>
            </w:r>
            <w:r w:rsidRPr="00A25D88">
              <w:rPr>
                <w:sz w:val="24"/>
                <w:szCs w:val="24"/>
              </w:rPr>
              <w:t xml:space="preserve">-8.1. </w:t>
            </w:r>
          </w:p>
          <w:p w:rsidR="0087308D" w:rsidRPr="00A25D88" w:rsidRDefault="0087308D" w:rsidP="0087308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Знает определения базовых понятий и особенности сценарно-драматургических основ социально-культурных</w:t>
            </w:r>
          </w:p>
          <w:p w:rsidR="0087308D" w:rsidRPr="00A25D88" w:rsidRDefault="0087308D" w:rsidP="0087308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программ в деятельности</w:t>
            </w:r>
          </w:p>
          <w:p w:rsidR="0087308D" w:rsidRPr="00A25D88" w:rsidRDefault="0087308D" w:rsidP="0087308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учреждений культуры,</w:t>
            </w:r>
          </w:p>
          <w:p w:rsidR="0087308D" w:rsidRPr="00A25D88" w:rsidRDefault="0087308D" w:rsidP="0087308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образования социальной</w:t>
            </w:r>
          </w:p>
          <w:p w:rsidR="0087308D" w:rsidRPr="00A25D88" w:rsidRDefault="0087308D" w:rsidP="0087308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поддержки населения,</w:t>
            </w:r>
          </w:p>
          <w:p w:rsidR="0087308D" w:rsidRPr="00A25D88" w:rsidRDefault="0087308D" w:rsidP="0087308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базовые технические</w:t>
            </w:r>
          </w:p>
          <w:p w:rsidR="0087308D" w:rsidRPr="00A25D88" w:rsidRDefault="0087308D" w:rsidP="0087308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средства и оборудование для</w:t>
            </w:r>
          </w:p>
          <w:p w:rsidR="0087308D" w:rsidRPr="00A25D88" w:rsidRDefault="0087308D" w:rsidP="0087308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осуществления постановки</w:t>
            </w:r>
          </w:p>
          <w:p w:rsidR="0087308D" w:rsidRPr="00A25D88" w:rsidRDefault="0087308D" w:rsidP="0087308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социально-культурных</w:t>
            </w:r>
          </w:p>
          <w:p w:rsidR="0087308D" w:rsidRPr="00A25D88" w:rsidRDefault="0087308D" w:rsidP="0087308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lastRenderedPageBreak/>
              <w:t>программ.</w:t>
            </w:r>
          </w:p>
          <w:p w:rsidR="0087308D" w:rsidRPr="00A25D88" w:rsidRDefault="0087308D" w:rsidP="0087308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A25D88">
              <w:rPr>
                <w:sz w:val="24"/>
                <w:szCs w:val="24"/>
              </w:rPr>
              <w:t xml:space="preserve">-8.2. </w:t>
            </w:r>
          </w:p>
          <w:p w:rsidR="0087308D" w:rsidRPr="00A25D88" w:rsidRDefault="0087308D" w:rsidP="0087308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Умеет соотносить</w:t>
            </w:r>
          </w:p>
          <w:p w:rsidR="0087308D" w:rsidRPr="00A25D88" w:rsidRDefault="0087308D" w:rsidP="0087308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базовые положения</w:t>
            </w:r>
          </w:p>
          <w:p w:rsidR="0087308D" w:rsidRPr="00A25D88" w:rsidRDefault="0087308D" w:rsidP="0087308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сценарно-драматургических</w:t>
            </w:r>
          </w:p>
          <w:p w:rsidR="0087308D" w:rsidRPr="00A25D88" w:rsidRDefault="0087308D" w:rsidP="0087308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основ социально-культурных программ с прикладными</w:t>
            </w:r>
          </w:p>
          <w:p w:rsidR="0087308D" w:rsidRPr="00A25D88" w:rsidRDefault="0087308D" w:rsidP="0087308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задачи творческо-</w:t>
            </w:r>
          </w:p>
          <w:p w:rsidR="0087308D" w:rsidRPr="00A25D88" w:rsidRDefault="0087308D" w:rsidP="0087308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производственной</w:t>
            </w:r>
          </w:p>
          <w:p w:rsidR="0087308D" w:rsidRPr="00A25D88" w:rsidRDefault="0087308D" w:rsidP="0087308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деятельности, обеспечивать</w:t>
            </w:r>
          </w:p>
          <w:p w:rsidR="0087308D" w:rsidRPr="00A25D88" w:rsidRDefault="0087308D" w:rsidP="0087308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оценку качества применения</w:t>
            </w:r>
          </w:p>
          <w:p w:rsidR="0087308D" w:rsidRPr="00A25D88" w:rsidRDefault="0087308D" w:rsidP="0087308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технических средств и</w:t>
            </w:r>
          </w:p>
          <w:p w:rsidR="0087308D" w:rsidRPr="00A25D88" w:rsidRDefault="0087308D" w:rsidP="0087308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оборудования учреждения</w:t>
            </w:r>
          </w:p>
          <w:p w:rsidR="0087308D" w:rsidRPr="00A25D88" w:rsidRDefault="0087308D" w:rsidP="0087308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культуры в соответствие с</w:t>
            </w:r>
          </w:p>
          <w:p w:rsidR="0087308D" w:rsidRPr="00A25D88" w:rsidRDefault="0087308D" w:rsidP="0087308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ожидаемым социальным и</w:t>
            </w:r>
          </w:p>
          <w:p w:rsidR="0087308D" w:rsidRPr="00A25D88" w:rsidRDefault="0087308D" w:rsidP="0087308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художественным</w:t>
            </w:r>
          </w:p>
          <w:p w:rsidR="0087308D" w:rsidRPr="00A25D88" w:rsidRDefault="0087308D" w:rsidP="0087308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результатом.</w:t>
            </w:r>
          </w:p>
          <w:p w:rsidR="0087308D" w:rsidRPr="00A25D88" w:rsidRDefault="0087308D" w:rsidP="0087308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A25D88">
              <w:rPr>
                <w:sz w:val="24"/>
                <w:szCs w:val="24"/>
              </w:rPr>
              <w:t xml:space="preserve">-8.3. </w:t>
            </w:r>
          </w:p>
          <w:p w:rsidR="0087308D" w:rsidRPr="00A25D88" w:rsidRDefault="0087308D" w:rsidP="0087308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Владеет навыком</w:t>
            </w:r>
          </w:p>
          <w:p w:rsidR="0087308D" w:rsidRPr="00A25D88" w:rsidRDefault="0087308D" w:rsidP="0087308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осуществления</w:t>
            </w:r>
          </w:p>
          <w:p w:rsidR="0087308D" w:rsidRPr="00A25D88" w:rsidRDefault="0087308D" w:rsidP="0087308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самостоятельной разработки</w:t>
            </w:r>
          </w:p>
          <w:p w:rsidR="0087308D" w:rsidRPr="00A25D88" w:rsidRDefault="0087308D" w:rsidP="0087308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сценарно-драматургические</w:t>
            </w:r>
          </w:p>
          <w:p w:rsidR="0087308D" w:rsidRPr="00A25D88" w:rsidRDefault="0087308D" w:rsidP="0087308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основы социально</w:t>
            </w:r>
          </w:p>
          <w:p w:rsidR="0087308D" w:rsidRPr="00A25D88" w:rsidRDefault="0087308D" w:rsidP="0087308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культурных программ и их</w:t>
            </w:r>
          </w:p>
          <w:p w:rsidR="0087308D" w:rsidRPr="00A25D88" w:rsidRDefault="0087308D" w:rsidP="0087308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постановки с</w:t>
            </w:r>
          </w:p>
          <w:p w:rsidR="0087308D" w:rsidRPr="00A25D88" w:rsidRDefault="0087308D" w:rsidP="0087308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использованием технических</w:t>
            </w:r>
          </w:p>
          <w:p w:rsidR="0087308D" w:rsidRPr="00A25D88" w:rsidRDefault="0087308D" w:rsidP="0087308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средств, и сценического</w:t>
            </w:r>
          </w:p>
          <w:p w:rsidR="0087308D" w:rsidRPr="00A25D88" w:rsidRDefault="0087308D" w:rsidP="0087308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оборудования учреждения</w:t>
            </w:r>
          </w:p>
          <w:p w:rsidR="0087308D" w:rsidRPr="00A25D88" w:rsidRDefault="0087308D" w:rsidP="0087308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культуры, участия в</w:t>
            </w:r>
          </w:p>
          <w:p w:rsidR="0087308D" w:rsidRPr="00A25D88" w:rsidRDefault="0087308D" w:rsidP="0087308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творческих проектах в</w:t>
            </w:r>
          </w:p>
          <w:p w:rsidR="0087308D" w:rsidRPr="00A25D88" w:rsidRDefault="0087308D" w:rsidP="0087308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качестве ведущего и</w:t>
            </w:r>
          </w:p>
          <w:p w:rsidR="0087308D" w:rsidRPr="00A25D88" w:rsidRDefault="0087308D" w:rsidP="0087308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исполнителя.</w:t>
            </w:r>
          </w:p>
        </w:tc>
        <w:tc>
          <w:tcPr>
            <w:tcW w:w="3969" w:type="dxa"/>
          </w:tcPr>
          <w:p w:rsidR="0087308D" w:rsidRPr="00A25D88" w:rsidRDefault="0087308D" w:rsidP="0087308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25D88">
              <w:rPr>
                <w:b/>
                <w:sz w:val="24"/>
                <w:szCs w:val="24"/>
              </w:rPr>
              <w:lastRenderedPageBreak/>
              <w:t>Знает</w:t>
            </w:r>
            <w:r w:rsidRPr="00A25D88">
              <w:rPr>
                <w:sz w:val="24"/>
                <w:szCs w:val="24"/>
              </w:rPr>
              <w:t xml:space="preserve">: </w:t>
            </w:r>
          </w:p>
          <w:p w:rsidR="0087308D" w:rsidRPr="00A25D88" w:rsidRDefault="0087308D" w:rsidP="0087308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 xml:space="preserve"> - основные этапы работы над сценарием;</w:t>
            </w:r>
          </w:p>
          <w:p w:rsidR="0087308D" w:rsidRPr="00A25D88" w:rsidRDefault="0087308D" w:rsidP="0087308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 xml:space="preserve"> - композиционное построение сценария социально-культурных</w:t>
            </w:r>
          </w:p>
          <w:p w:rsidR="0087308D" w:rsidRPr="00A25D88" w:rsidRDefault="0087308D" w:rsidP="0087308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программ;</w:t>
            </w:r>
          </w:p>
          <w:p w:rsidR="0087308D" w:rsidRPr="00A25D88" w:rsidRDefault="0087308D" w:rsidP="0087308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 xml:space="preserve"> -  особенности идейно-тематического обоснования сценарно-режиссерского замысла и сценарно-режиссерского хода как основы будущего сценария;</w:t>
            </w:r>
          </w:p>
          <w:p w:rsidR="0087308D" w:rsidRPr="00A25D88" w:rsidRDefault="0087308D" w:rsidP="0087308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 xml:space="preserve"> - законы режиссерского решения культурно-досуговых программ;  </w:t>
            </w:r>
          </w:p>
          <w:p w:rsidR="0087308D" w:rsidRPr="00A25D88" w:rsidRDefault="0087308D" w:rsidP="0087308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lastRenderedPageBreak/>
              <w:t xml:space="preserve">- художественно-выразительные </w:t>
            </w:r>
          </w:p>
          <w:p w:rsidR="0087308D" w:rsidRPr="00A25D88" w:rsidRDefault="0087308D" w:rsidP="0087308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 xml:space="preserve">средства в работе режиссера, </w:t>
            </w:r>
          </w:p>
          <w:p w:rsidR="0087308D" w:rsidRPr="00A25D88" w:rsidRDefault="0087308D" w:rsidP="0087308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 xml:space="preserve"> - законы мизансценирования, художественного, музыкального</w:t>
            </w:r>
          </w:p>
          <w:p w:rsidR="0087308D" w:rsidRPr="00A25D88" w:rsidRDefault="0087308D" w:rsidP="0087308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оформления</w:t>
            </w:r>
          </w:p>
          <w:p w:rsidR="0087308D" w:rsidRPr="00A25D88" w:rsidRDefault="0087308D" w:rsidP="0087308D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A25D88">
              <w:rPr>
                <w:b/>
                <w:sz w:val="24"/>
                <w:szCs w:val="24"/>
              </w:rPr>
              <w:t xml:space="preserve">Умеет: </w:t>
            </w:r>
          </w:p>
          <w:p w:rsidR="0087308D" w:rsidRPr="00A25D88" w:rsidRDefault="0087308D" w:rsidP="0087308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 xml:space="preserve"> - составлять сценарно-режиссерскую документацию (монтажный лист, постановочный план);</w:t>
            </w:r>
          </w:p>
          <w:p w:rsidR="0087308D" w:rsidRPr="00A25D88" w:rsidRDefault="0087308D" w:rsidP="0087308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 xml:space="preserve"> - использовать методы психологической и педагогической диагностики для решения различных профессиональных задач.</w:t>
            </w:r>
          </w:p>
          <w:p w:rsidR="0087308D" w:rsidRPr="00A25D88" w:rsidRDefault="0087308D" w:rsidP="0087308D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A25D88">
              <w:rPr>
                <w:b/>
                <w:sz w:val="24"/>
                <w:szCs w:val="24"/>
              </w:rPr>
              <w:t xml:space="preserve">Владеет: </w:t>
            </w:r>
          </w:p>
          <w:p w:rsidR="0087308D" w:rsidRPr="00A25D88" w:rsidRDefault="0087308D" w:rsidP="0087308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 xml:space="preserve"> -навыками сценарной работы по</w:t>
            </w:r>
          </w:p>
          <w:p w:rsidR="0087308D" w:rsidRPr="00A25D88" w:rsidRDefault="0087308D" w:rsidP="0087308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отбору и организации материала;</w:t>
            </w:r>
          </w:p>
          <w:p w:rsidR="0087308D" w:rsidRPr="00A25D88" w:rsidRDefault="0087308D" w:rsidP="0087308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 xml:space="preserve"> - навыками режиссерского идейно-тематического анализа; </w:t>
            </w:r>
          </w:p>
          <w:p w:rsidR="0087308D" w:rsidRPr="00A25D88" w:rsidRDefault="0087308D" w:rsidP="0087308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методами событийно-</w:t>
            </w:r>
          </w:p>
          <w:p w:rsidR="0087308D" w:rsidRPr="00A25D88" w:rsidRDefault="0087308D" w:rsidP="0087308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действенного анализа, творческой организации</w:t>
            </w:r>
          </w:p>
          <w:p w:rsidR="0087308D" w:rsidRPr="00A25D88" w:rsidRDefault="0087308D" w:rsidP="0087308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 xml:space="preserve">работы постановочной </w:t>
            </w:r>
          </w:p>
          <w:p w:rsidR="0087308D" w:rsidRPr="00A25D88" w:rsidRDefault="0087308D" w:rsidP="0087308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 xml:space="preserve">группы; </w:t>
            </w:r>
          </w:p>
          <w:p w:rsidR="0087308D" w:rsidRPr="00A25D88" w:rsidRDefault="0087308D" w:rsidP="0087308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 xml:space="preserve"> - навыками постановочной работы режиссера с художником, </w:t>
            </w:r>
          </w:p>
          <w:p w:rsidR="0087308D" w:rsidRPr="00A25D88" w:rsidRDefault="0087308D" w:rsidP="0087308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композитором, балетмейстером.</w:t>
            </w:r>
          </w:p>
        </w:tc>
      </w:tr>
      <w:tr w:rsidR="0087308D" w:rsidRPr="00323BD4" w:rsidTr="00A25D88">
        <w:trPr>
          <w:trHeight w:val="324"/>
        </w:trPr>
        <w:tc>
          <w:tcPr>
            <w:tcW w:w="2376" w:type="dxa"/>
          </w:tcPr>
          <w:p w:rsidR="0087308D" w:rsidRPr="00A25D88" w:rsidRDefault="0087308D" w:rsidP="0087308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ПК-9</w:t>
            </w:r>
          </w:p>
          <w:p w:rsidR="0087308D" w:rsidRPr="00A25D88" w:rsidRDefault="0087308D" w:rsidP="0087308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Способен к</w:t>
            </w:r>
          </w:p>
          <w:p w:rsidR="0087308D" w:rsidRPr="00A25D88" w:rsidRDefault="0087308D" w:rsidP="0087308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продюсированию и</w:t>
            </w:r>
          </w:p>
          <w:p w:rsidR="0087308D" w:rsidRPr="00A25D88" w:rsidRDefault="0087308D" w:rsidP="0087308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постановке культурно- досуговых программ и социально-культурных</w:t>
            </w:r>
          </w:p>
          <w:p w:rsidR="0087308D" w:rsidRPr="00A25D88" w:rsidRDefault="0087308D" w:rsidP="0087308D">
            <w:pPr>
              <w:jc w:val="both"/>
              <w:rPr>
                <w:b/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проектов с учетом безопасности организации процесса проведения мероприятий</w:t>
            </w:r>
          </w:p>
        </w:tc>
        <w:tc>
          <w:tcPr>
            <w:tcW w:w="3402" w:type="dxa"/>
          </w:tcPr>
          <w:p w:rsidR="0087308D" w:rsidRPr="00A25D88" w:rsidRDefault="0087308D" w:rsidP="0087308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ПК-9</w:t>
            </w:r>
            <w:r w:rsidRPr="00A25D88">
              <w:rPr>
                <w:sz w:val="24"/>
                <w:szCs w:val="24"/>
              </w:rPr>
              <w:t xml:space="preserve"> </w:t>
            </w:r>
          </w:p>
          <w:p w:rsidR="0087308D" w:rsidRPr="00A25D88" w:rsidRDefault="0087308D" w:rsidP="0087308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Знает основы безопасности при проведении культурно-досуговых мероприятий</w:t>
            </w:r>
          </w:p>
          <w:p w:rsidR="0087308D" w:rsidRPr="00A25D88" w:rsidRDefault="0087308D" w:rsidP="0087308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ПК-9</w:t>
            </w:r>
            <w:r w:rsidRPr="00A25D88">
              <w:rPr>
                <w:sz w:val="24"/>
                <w:szCs w:val="24"/>
              </w:rPr>
              <w:t xml:space="preserve">. </w:t>
            </w:r>
          </w:p>
          <w:p w:rsidR="0087308D" w:rsidRPr="00A25D88" w:rsidRDefault="0087308D" w:rsidP="0087308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 xml:space="preserve">Умеет выявлять риски для жизни и здоровья  при проведении досуговых мероприятий </w:t>
            </w:r>
          </w:p>
          <w:p w:rsidR="0087308D" w:rsidRPr="00A25D88" w:rsidRDefault="0087308D" w:rsidP="0087308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ПК-9</w:t>
            </w:r>
            <w:r w:rsidRPr="00A25D88">
              <w:rPr>
                <w:sz w:val="24"/>
                <w:szCs w:val="24"/>
              </w:rPr>
              <w:t xml:space="preserve">. </w:t>
            </w:r>
          </w:p>
          <w:p w:rsidR="0087308D" w:rsidRPr="00A25D88" w:rsidRDefault="0087308D" w:rsidP="0087308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Владеет навыками оказания первой медицинской помощи</w:t>
            </w:r>
          </w:p>
          <w:p w:rsidR="0087308D" w:rsidRPr="00A25D88" w:rsidRDefault="0087308D" w:rsidP="0087308D">
            <w:pPr>
              <w:autoSpaceDE w:val="0"/>
              <w:autoSpaceDN w:val="0"/>
              <w:adjustRightInd w:val="0"/>
              <w:ind w:firstLine="708"/>
              <w:jc w:val="both"/>
              <w:rPr>
                <w:sz w:val="24"/>
                <w:szCs w:val="24"/>
              </w:rPr>
            </w:pPr>
          </w:p>
        </w:tc>
        <w:tc>
          <w:tcPr>
            <w:tcW w:w="3969" w:type="dxa"/>
          </w:tcPr>
          <w:p w:rsidR="0087308D" w:rsidRPr="00A25D88" w:rsidRDefault="0087308D" w:rsidP="0087308D">
            <w:pPr>
              <w:jc w:val="both"/>
              <w:rPr>
                <w:sz w:val="24"/>
                <w:szCs w:val="24"/>
              </w:rPr>
            </w:pPr>
            <w:r w:rsidRPr="00A25D88">
              <w:rPr>
                <w:b/>
                <w:sz w:val="24"/>
                <w:szCs w:val="24"/>
              </w:rPr>
              <w:t>Знает:</w:t>
            </w:r>
          </w:p>
          <w:p w:rsidR="0087308D" w:rsidRPr="00A25D88" w:rsidRDefault="0087308D" w:rsidP="0087308D">
            <w:pPr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 xml:space="preserve"> - принципы и методы </w:t>
            </w:r>
            <w:r w:rsidRPr="00A25D88">
              <w:rPr>
                <w:sz w:val="24"/>
                <w:szCs w:val="24"/>
                <w:lang w:eastAsia="ru-RU"/>
              </w:rPr>
              <w:t>осуществления технологий менеджмента и продюсирования  различных форм массовой социально-культурной деятельности</w:t>
            </w:r>
            <w:r w:rsidRPr="00A25D88">
              <w:rPr>
                <w:sz w:val="24"/>
                <w:szCs w:val="24"/>
              </w:rPr>
              <w:t>;</w:t>
            </w:r>
          </w:p>
          <w:p w:rsidR="0087308D" w:rsidRPr="00A25D88" w:rsidRDefault="0087308D" w:rsidP="0087308D">
            <w:pPr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 xml:space="preserve">- основные тенденции в </w:t>
            </w:r>
            <w:r w:rsidRPr="00A25D88">
              <w:rPr>
                <w:sz w:val="24"/>
                <w:szCs w:val="24"/>
                <w:lang w:eastAsia="ru-RU"/>
              </w:rPr>
              <w:t xml:space="preserve"> осуществлении технологий менеджмента и продюсирования</w:t>
            </w:r>
            <w:r w:rsidRPr="00A25D88">
              <w:rPr>
                <w:sz w:val="24"/>
                <w:szCs w:val="24"/>
              </w:rPr>
              <w:t xml:space="preserve">;  </w:t>
            </w:r>
          </w:p>
          <w:p w:rsidR="0087308D" w:rsidRPr="00A25D88" w:rsidRDefault="0087308D" w:rsidP="0087308D">
            <w:pPr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 xml:space="preserve">-мировой опыт и лучшие отечественные практики </w:t>
            </w:r>
            <w:r w:rsidRPr="00A25D88">
              <w:rPr>
                <w:sz w:val="24"/>
                <w:szCs w:val="24"/>
                <w:lang w:eastAsia="ru-RU"/>
              </w:rPr>
              <w:t>осуществлению технологий менеджмента и продюсирования различных форм массовой социально-культурной деятельности</w:t>
            </w:r>
            <w:r w:rsidRPr="00A25D88">
              <w:rPr>
                <w:sz w:val="24"/>
                <w:szCs w:val="24"/>
              </w:rPr>
              <w:t xml:space="preserve">;  </w:t>
            </w:r>
          </w:p>
          <w:p w:rsidR="0087308D" w:rsidRPr="00A25D88" w:rsidRDefault="0087308D" w:rsidP="0087308D">
            <w:pPr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 xml:space="preserve">-виды </w:t>
            </w:r>
            <w:r w:rsidRPr="00A25D88">
              <w:rPr>
                <w:sz w:val="24"/>
                <w:szCs w:val="24"/>
                <w:lang w:eastAsia="ru-RU"/>
              </w:rPr>
              <w:t xml:space="preserve">технологий менеджмента и продюсирования  различных форм массовой социально-культурной </w:t>
            </w:r>
            <w:r w:rsidRPr="00A25D88">
              <w:rPr>
                <w:sz w:val="24"/>
                <w:szCs w:val="24"/>
                <w:lang w:eastAsia="ru-RU"/>
              </w:rPr>
              <w:lastRenderedPageBreak/>
              <w:t>деятельности</w:t>
            </w:r>
            <w:r w:rsidRPr="00A25D88">
              <w:rPr>
                <w:sz w:val="24"/>
                <w:szCs w:val="24"/>
              </w:rPr>
              <w:t>.</w:t>
            </w:r>
          </w:p>
          <w:p w:rsidR="0087308D" w:rsidRPr="00A25D88" w:rsidRDefault="0087308D" w:rsidP="0087308D">
            <w:pPr>
              <w:jc w:val="both"/>
              <w:rPr>
                <w:sz w:val="24"/>
                <w:szCs w:val="24"/>
              </w:rPr>
            </w:pPr>
            <w:r w:rsidRPr="00A25D88">
              <w:rPr>
                <w:b/>
                <w:sz w:val="24"/>
                <w:szCs w:val="24"/>
              </w:rPr>
              <w:t>Умеет:</w:t>
            </w:r>
            <w:r w:rsidRPr="00A25D88">
              <w:rPr>
                <w:sz w:val="24"/>
                <w:szCs w:val="24"/>
              </w:rPr>
              <w:t xml:space="preserve"> применять современные технологии </w:t>
            </w:r>
            <w:r w:rsidRPr="00A25D88">
              <w:rPr>
                <w:sz w:val="24"/>
                <w:szCs w:val="24"/>
                <w:lang w:eastAsia="ru-RU"/>
              </w:rPr>
              <w:t>менеджмента и продюсирования концертов, фестивалей, конкурсов, смотров, праздников и форм массовой социально-культурной деятельности</w:t>
            </w:r>
            <w:r w:rsidRPr="00A25D88">
              <w:rPr>
                <w:sz w:val="24"/>
                <w:szCs w:val="24"/>
              </w:rPr>
              <w:t xml:space="preserve">;  </w:t>
            </w:r>
          </w:p>
          <w:p w:rsidR="0087308D" w:rsidRPr="00A25D88" w:rsidRDefault="0087308D" w:rsidP="0087308D">
            <w:pPr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 xml:space="preserve">-использовать знания  в области  </w:t>
            </w:r>
            <w:r w:rsidRPr="00A25D88">
              <w:rPr>
                <w:sz w:val="24"/>
                <w:szCs w:val="24"/>
                <w:lang w:eastAsia="ru-RU"/>
              </w:rPr>
              <w:t xml:space="preserve">менеджмента и продюсирования концертов, фестивалей, конкурсов, смотров, праздников и форм массовой социально-культурной деятельности с </w:t>
            </w:r>
            <w:r w:rsidRPr="00A25D88">
              <w:rPr>
                <w:sz w:val="24"/>
                <w:szCs w:val="24"/>
              </w:rPr>
              <w:t xml:space="preserve"> целью углубления понимания содержания, смысла, основных целей, социальной значимости деятельности работника  социально-культурной деятельности;  </w:t>
            </w:r>
          </w:p>
          <w:p w:rsidR="0087308D" w:rsidRPr="00A25D88" w:rsidRDefault="0087308D" w:rsidP="0087308D">
            <w:pPr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 xml:space="preserve">-давать характеристику современного этапа развития  управления в социально-культурной деятельности в мире и в России;  </w:t>
            </w:r>
          </w:p>
          <w:p w:rsidR="0087308D" w:rsidRPr="00A25D88" w:rsidRDefault="0087308D" w:rsidP="0087308D">
            <w:pPr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 xml:space="preserve">-характеризовать лучшие практики зарубежного  </w:t>
            </w:r>
            <w:r w:rsidRPr="00A25D88">
              <w:rPr>
                <w:sz w:val="24"/>
                <w:szCs w:val="24"/>
                <w:lang w:eastAsia="ru-RU"/>
              </w:rPr>
              <w:t>менеджмента и продюсирования  различных  форм массовой социально-культурной деятельности</w:t>
            </w:r>
            <w:r w:rsidRPr="00A25D88">
              <w:rPr>
                <w:sz w:val="24"/>
                <w:szCs w:val="24"/>
              </w:rPr>
              <w:t>.</w:t>
            </w:r>
          </w:p>
          <w:p w:rsidR="0087308D" w:rsidRPr="00A25D88" w:rsidRDefault="0087308D" w:rsidP="0087308D">
            <w:pPr>
              <w:jc w:val="both"/>
              <w:rPr>
                <w:sz w:val="24"/>
                <w:szCs w:val="24"/>
              </w:rPr>
            </w:pPr>
            <w:r w:rsidRPr="00A25D88">
              <w:rPr>
                <w:b/>
                <w:sz w:val="24"/>
                <w:szCs w:val="24"/>
              </w:rPr>
              <w:t>Владеет:</w:t>
            </w:r>
            <w:r w:rsidRPr="00A25D88">
              <w:rPr>
                <w:sz w:val="24"/>
                <w:szCs w:val="24"/>
              </w:rPr>
              <w:t xml:space="preserve"> - приемами анализа лучших практик зарубежного </w:t>
            </w:r>
            <w:r w:rsidRPr="00A25D88">
              <w:rPr>
                <w:sz w:val="24"/>
                <w:szCs w:val="24"/>
                <w:lang w:eastAsia="ru-RU"/>
              </w:rPr>
              <w:t xml:space="preserve">менеджмента и продюсирования концертов, фестивалей, конкурсов, смотров, праздников и форм массовой </w:t>
            </w:r>
            <w:r w:rsidRPr="00A25D88">
              <w:rPr>
                <w:sz w:val="24"/>
                <w:szCs w:val="24"/>
              </w:rPr>
              <w:t xml:space="preserve">социально-культурной деятельности; </w:t>
            </w:r>
          </w:p>
          <w:p w:rsidR="0087308D" w:rsidRPr="00A25D88" w:rsidRDefault="0087308D" w:rsidP="0087308D">
            <w:pPr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 xml:space="preserve">-методами реализации приемов и методов </w:t>
            </w:r>
            <w:r w:rsidRPr="00A25D88">
              <w:rPr>
                <w:sz w:val="24"/>
                <w:szCs w:val="24"/>
                <w:lang w:eastAsia="ru-RU"/>
              </w:rPr>
              <w:t>менеджмента и продюсирования концертов, фестивалей, конкурсов, смотров, праздников и форм массовой социально-культурной деятельности</w:t>
            </w:r>
            <w:r w:rsidRPr="00A25D88">
              <w:rPr>
                <w:sz w:val="24"/>
                <w:szCs w:val="24"/>
              </w:rPr>
              <w:t xml:space="preserve">;  </w:t>
            </w:r>
          </w:p>
          <w:p w:rsidR="0087308D" w:rsidRPr="00A25D88" w:rsidRDefault="0087308D" w:rsidP="0087308D">
            <w:pPr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 xml:space="preserve">-навыками оценки социальной значимости </w:t>
            </w:r>
            <w:r w:rsidRPr="00A25D88">
              <w:rPr>
                <w:sz w:val="24"/>
                <w:szCs w:val="24"/>
                <w:lang w:eastAsia="ru-RU"/>
              </w:rPr>
              <w:t>менеджмента и продюсирования концертов, фестивалей, конкурсов, смотров, праздников и форм массовой социально-культурной деятельности</w:t>
            </w:r>
            <w:r w:rsidRPr="00A25D88">
              <w:rPr>
                <w:sz w:val="24"/>
                <w:szCs w:val="24"/>
              </w:rPr>
              <w:t xml:space="preserve">;  </w:t>
            </w:r>
          </w:p>
          <w:p w:rsidR="0087308D" w:rsidRPr="00A25D88" w:rsidRDefault="0087308D" w:rsidP="0087308D">
            <w:pPr>
              <w:jc w:val="both"/>
              <w:rPr>
                <w:b/>
                <w:sz w:val="24"/>
                <w:szCs w:val="24"/>
                <w:lang w:eastAsia="ru-RU"/>
              </w:rPr>
            </w:pPr>
            <w:r w:rsidRPr="00A25D88">
              <w:rPr>
                <w:sz w:val="24"/>
                <w:szCs w:val="24"/>
              </w:rPr>
              <w:t xml:space="preserve">-подходами к оценке эффективности </w:t>
            </w:r>
            <w:r w:rsidRPr="00A25D88">
              <w:rPr>
                <w:sz w:val="24"/>
                <w:szCs w:val="24"/>
                <w:lang w:eastAsia="ru-RU"/>
              </w:rPr>
              <w:t xml:space="preserve">менеджмента и продюсирования концертов, </w:t>
            </w:r>
            <w:r w:rsidRPr="00A25D88">
              <w:rPr>
                <w:sz w:val="24"/>
                <w:szCs w:val="24"/>
                <w:lang w:eastAsia="ru-RU"/>
              </w:rPr>
              <w:lastRenderedPageBreak/>
              <w:t>фестивалей, конкурсов, смотров, праздников и форм массовой социально-культурной деятельности</w:t>
            </w:r>
            <w:r w:rsidRPr="00A25D88">
              <w:rPr>
                <w:sz w:val="24"/>
                <w:szCs w:val="24"/>
              </w:rPr>
              <w:t>.</w:t>
            </w:r>
          </w:p>
        </w:tc>
      </w:tr>
    </w:tbl>
    <w:p w:rsidR="00B01D4B" w:rsidRPr="00323BD4" w:rsidRDefault="00B01D4B" w:rsidP="00323BD4">
      <w:pPr>
        <w:jc w:val="both"/>
        <w:rPr>
          <w:bCs/>
          <w:sz w:val="24"/>
          <w:szCs w:val="24"/>
        </w:rPr>
      </w:pPr>
    </w:p>
    <w:p w:rsidR="00B01D4B" w:rsidRPr="00323BD4" w:rsidRDefault="00B01D4B" w:rsidP="00323BD4">
      <w:pPr>
        <w:jc w:val="both"/>
        <w:rPr>
          <w:b/>
          <w:bCs/>
          <w:sz w:val="24"/>
          <w:szCs w:val="24"/>
        </w:rPr>
      </w:pPr>
    </w:p>
    <w:p w:rsidR="00B01D4B" w:rsidRDefault="00B01D4B" w:rsidP="00C233F1">
      <w:pPr>
        <w:jc w:val="both"/>
        <w:rPr>
          <w:b/>
          <w:bCs/>
          <w:sz w:val="24"/>
          <w:szCs w:val="24"/>
        </w:rPr>
      </w:pPr>
      <w:r w:rsidRPr="00323BD4">
        <w:rPr>
          <w:b/>
          <w:bCs/>
          <w:sz w:val="24"/>
          <w:szCs w:val="24"/>
        </w:rPr>
        <w:t>3.Место практики в структуре ОП</w:t>
      </w:r>
    </w:p>
    <w:p w:rsidR="00B01D4B" w:rsidRDefault="00B01D4B" w:rsidP="00C233F1">
      <w:pPr>
        <w:jc w:val="both"/>
        <w:rPr>
          <w:b/>
          <w:bCs/>
          <w:sz w:val="24"/>
          <w:szCs w:val="24"/>
        </w:rPr>
      </w:pPr>
    </w:p>
    <w:p w:rsidR="00B01D4B" w:rsidRPr="00C233F1" w:rsidRDefault="00B01D4B" w:rsidP="00C233F1">
      <w:pPr>
        <w:ind w:firstLine="708"/>
        <w:jc w:val="both"/>
        <w:rPr>
          <w:bCs/>
          <w:sz w:val="24"/>
          <w:szCs w:val="24"/>
        </w:rPr>
      </w:pPr>
      <w:r w:rsidRPr="00814B76">
        <w:rPr>
          <w:bCs/>
          <w:sz w:val="24"/>
          <w:szCs w:val="24"/>
        </w:rPr>
        <w:t xml:space="preserve">Практика в рамках </w:t>
      </w:r>
      <w:r w:rsidRPr="00814B76">
        <w:rPr>
          <w:b/>
          <w:bCs/>
          <w:sz w:val="24"/>
          <w:szCs w:val="24"/>
        </w:rPr>
        <w:t>воспитательной работы</w:t>
      </w:r>
      <w:r w:rsidRPr="00814B76">
        <w:rPr>
          <w:bCs/>
          <w:sz w:val="24"/>
          <w:szCs w:val="24"/>
        </w:rPr>
        <w:t xml:space="preserve"> с обучающимися способствует воспитанию самостоятельности личности, точности в работе и ответственности, происходит процесс привлечения студентов к профессиональному труду, сущность которого заключается в приобщении студентов к профессионально-трудовой деятельности и к связанным с ней социальным функциям в соответствии с направлением подготовки и будущим уровнем квалификации. Во время практики формируются сознательное отношение к выбранной профессии, социальная компетентность, навыки межличностного делового общения, а также такие качества личности, как трудолюбие, рациональность, профессиональная этика, способность принимать решения, умение работать и другие. Происходит знакомство студентов с основами профессии, профессиональным опытом и этикой, повышение уровня адаптации к современному рынку труда.</w:t>
      </w:r>
    </w:p>
    <w:p w:rsidR="00B01D4B" w:rsidRPr="005961E9" w:rsidRDefault="00B01D4B" w:rsidP="00C233F1">
      <w:pPr>
        <w:ind w:firstLine="567"/>
        <w:jc w:val="both"/>
        <w:rPr>
          <w:rFonts w:ascii="Tahoma" w:hAnsi="Tahoma" w:cs="Tahoma"/>
          <w:sz w:val="10"/>
          <w:szCs w:val="10"/>
          <w:lang w:eastAsia="ru-RU"/>
        </w:rPr>
      </w:pPr>
      <w:r w:rsidRPr="00323BD4">
        <w:rPr>
          <w:bCs/>
          <w:sz w:val="24"/>
          <w:szCs w:val="24"/>
        </w:rPr>
        <w:t xml:space="preserve">В соответствии с учебным планом </w:t>
      </w:r>
      <w:r w:rsidRPr="002E5A5F">
        <w:rPr>
          <w:bCs/>
          <w:sz w:val="24"/>
          <w:szCs w:val="24"/>
        </w:rPr>
        <w:t xml:space="preserve">по направлению подготовки </w:t>
      </w:r>
      <w:r w:rsidRPr="002E5A5F">
        <w:rPr>
          <w:sz w:val="24"/>
          <w:szCs w:val="24"/>
        </w:rPr>
        <w:t xml:space="preserve">51.03.03 Социально-культурная деятельность, разработанным на основе ФГОС ВО, </w:t>
      </w:r>
      <w:r>
        <w:rPr>
          <w:sz w:val="24"/>
          <w:szCs w:val="24"/>
        </w:rPr>
        <w:t xml:space="preserve">производственная </w:t>
      </w:r>
      <w:r w:rsidRPr="002E5A5F">
        <w:rPr>
          <w:sz w:val="24"/>
          <w:szCs w:val="24"/>
        </w:rPr>
        <w:t>практика</w:t>
      </w:r>
      <w:r>
        <w:rPr>
          <w:bCs/>
          <w:sz w:val="24"/>
          <w:szCs w:val="24"/>
        </w:rPr>
        <w:t>(технологическая (проектно-технологическая) практика</w:t>
      </w:r>
      <w:r w:rsidRPr="002E5A5F">
        <w:rPr>
          <w:bCs/>
          <w:sz w:val="24"/>
          <w:szCs w:val="24"/>
        </w:rPr>
        <w:t>)</w:t>
      </w:r>
      <w:r w:rsidRPr="002E5A5F">
        <w:rPr>
          <w:sz w:val="24"/>
          <w:szCs w:val="24"/>
        </w:rPr>
        <w:t xml:space="preserve"> является обязательной и представляет собой вид учебных занятий, непосредственно ориентированных на профессионально-практическую подготовку обучающихся. Содержание практики тесно связано с логикой и содержанием изучаемых обучающимися учебных  дисциплин</w:t>
      </w:r>
      <w:r>
        <w:rPr>
          <w:sz w:val="24"/>
          <w:szCs w:val="24"/>
        </w:rPr>
        <w:t>: «Технологические основы социально-культурной деятельности», «Основы социально-культурного проектирования», «Педагогика досуга</w:t>
      </w:r>
      <w:r w:rsidRPr="00323BD4">
        <w:rPr>
          <w:sz w:val="24"/>
          <w:szCs w:val="24"/>
        </w:rPr>
        <w:t>», «Менеджмент в сфере социально-культурной деятельности», «Маркетинг в сфере социально культурной деятельности</w:t>
      </w:r>
      <w:r w:rsidRPr="005961E9">
        <w:rPr>
          <w:sz w:val="24"/>
          <w:szCs w:val="24"/>
        </w:rPr>
        <w:t>», «</w:t>
      </w:r>
      <w:r w:rsidRPr="005961E9">
        <w:rPr>
          <w:sz w:val="24"/>
          <w:szCs w:val="24"/>
          <w:lang w:eastAsia="ru-RU"/>
        </w:rPr>
        <w:t>Режиссерские основы социально-культурной деятельности</w:t>
      </w:r>
      <w:r w:rsidRPr="005961E9">
        <w:rPr>
          <w:sz w:val="24"/>
          <w:szCs w:val="24"/>
        </w:rPr>
        <w:t>», «</w:t>
      </w:r>
      <w:r w:rsidRPr="005961E9">
        <w:rPr>
          <w:sz w:val="24"/>
          <w:szCs w:val="24"/>
          <w:lang w:eastAsia="ru-RU"/>
        </w:rPr>
        <w:t>Технология продюссирования социально-культурных мероприятий</w:t>
      </w:r>
      <w:r w:rsidRPr="005961E9">
        <w:rPr>
          <w:sz w:val="24"/>
          <w:szCs w:val="24"/>
        </w:rPr>
        <w:t>»</w:t>
      </w:r>
      <w:r w:rsidRPr="00D27F67">
        <w:rPr>
          <w:sz w:val="24"/>
          <w:szCs w:val="24"/>
        </w:rPr>
        <w:t xml:space="preserve"> и др.</w:t>
      </w:r>
    </w:p>
    <w:p w:rsidR="00B01D4B" w:rsidRPr="00323BD4" w:rsidRDefault="00B01D4B" w:rsidP="00323BD4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Данная</w:t>
      </w:r>
      <w:r w:rsidRPr="00D27F67">
        <w:rPr>
          <w:sz w:val="24"/>
          <w:szCs w:val="24"/>
        </w:rPr>
        <w:t xml:space="preserve"> практика включена в цикл «Практики»</w:t>
      </w:r>
      <w:r w:rsidR="008041CA">
        <w:rPr>
          <w:sz w:val="24"/>
          <w:szCs w:val="24"/>
        </w:rPr>
        <w:t xml:space="preserve"> </w:t>
      </w:r>
      <w:r w:rsidRPr="00D27F67">
        <w:rPr>
          <w:sz w:val="24"/>
          <w:szCs w:val="24"/>
        </w:rPr>
        <w:t xml:space="preserve">Федерального государственного образовательного стандарта высшего образования по направлению подготовки:    51.03.03 - </w:t>
      </w:r>
      <w:r w:rsidRPr="00D27F67">
        <w:rPr>
          <w:rStyle w:val="FontStyle53"/>
          <w:b w:val="0"/>
          <w:bCs/>
          <w:sz w:val="24"/>
          <w:szCs w:val="24"/>
        </w:rPr>
        <w:t>Социально-культурная деятельность</w:t>
      </w:r>
      <w:r w:rsidRPr="00D27F67">
        <w:rPr>
          <w:sz w:val="24"/>
          <w:szCs w:val="24"/>
        </w:rPr>
        <w:t xml:space="preserve"> (квалификация</w:t>
      </w:r>
      <w:r w:rsidRPr="00323BD4">
        <w:rPr>
          <w:sz w:val="24"/>
          <w:szCs w:val="24"/>
        </w:rPr>
        <w:t>/ степень бакалавр)</w:t>
      </w:r>
      <w:r>
        <w:rPr>
          <w:sz w:val="24"/>
          <w:szCs w:val="24"/>
        </w:rPr>
        <w:t>.</w:t>
      </w:r>
    </w:p>
    <w:p w:rsidR="00B01D4B" w:rsidRDefault="00B01D4B" w:rsidP="00323BD4">
      <w:pPr>
        <w:jc w:val="both"/>
        <w:rPr>
          <w:bCs/>
          <w:sz w:val="24"/>
          <w:szCs w:val="24"/>
        </w:rPr>
      </w:pPr>
    </w:p>
    <w:p w:rsidR="00B01D4B" w:rsidRPr="00323BD4" w:rsidRDefault="00B01D4B" w:rsidP="00323BD4">
      <w:pPr>
        <w:jc w:val="both"/>
        <w:rPr>
          <w:b/>
          <w:bCs/>
          <w:sz w:val="24"/>
          <w:szCs w:val="24"/>
        </w:rPr>
      </w:pPr>
      <w:r w:rsidRPr="00323BD4">
        <w:rPr>
          <w:b/>
          <w:bCs/>
          <w:sz w:val="24"/>
          <w:szCs w:val="24"/>
        </w:rPr>
        <w:t>4.</w:t>
      </w:r>
      <w:r>
        <w:rPr>
          <w:b/>
          <w:bCs/>
          <w:sz w:val="24"/>
          <w:szCs w:val="24"/>
        </w:rPr>
        <w:t>Объем практики</w:t>
      </w:r>
    </w:p>
    <w:p w:rsidR="00B01D4B" w:rsidRPr="00323BD4" w:rsidRDefault="00B01D4B" w:rsidP="00323BD4">
      <w:pPr>
        <w:jc w:val="both"/>
        <w:rPr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50"/>
        <w:gridCol w:w="5728"/>
        <w:gridCol w:w="1660"/>
        <w:gridCol w:w="1647"/>
      </w:tblGrid>
      <w:tr w:rsidR="00B01D4B" w:rsidRPr="003331B8" w:rsidTr="00A25D88">
        <w:tc>
          <w:tcPr>
            <w:tcW w:w="5978" w:type="dxa"/>
            <w:gridSpan w:val="2"/>
            <w:vMerge w:val="restart"/>
          </w:tcPr>
          <w:p w:rsidR="00B01D4B" w:rsidRPr="00A25D88" w:rsidRDefault="00B01D4B" w:rsidP="00A25D88">
            <w:pPr>
              <w:jc w:val="center"/>
              <w:rPr>
                <w:b/>
                <w:i/>
                <w:sz w:val="24"/>
                <w:szCs w:val="24"/>
              </w:rPr>
            </w:pPr>
            <w:r w:rsidRPr="00A25D88">
              <w:rPr>
                <w:b/>
                <w:i/>
                <w:sz w:val="24"/>
                <w:szCs w:val="24"/>
              </w:rPr>
              <w:t>Виды учебной работы</w:t>
            </w:r>
          </w:p>
        </w:tc>
        <w:tc>
          <w:tcPr>
            <w:tcW w:w="3307" w:type="dxa"/>
            <w:gridSpan w:val="2"/>
          </w:tcPr>
          <w:p w:rsidR="00B01D4B" w:rsidRPr="00A25D88" w:rsidRDefault="00B01D4B" w:rsidP="00A25D88">
            <w:pPr>
              <w:jc w:val="center"/>
              <w:rPr>
                <w:b/>
                <w:i/>
                <w:sz w:val="24"/>
                <w:szCs w:val="24"/>
              </w:rPr>
            </w:pPr>
            <w:r w:rsidRPr="00A25D88">
              <w:rPr>
                <w:b/>
                <w:i/>
                <w:sz w:val="24"/>
                <w:szCs w:val="24"/>
              </w:rPr>
              <w:t>Формы обучения</w:t>
            </w:r>
          </w:p>
        </w:tc>
      </w:tr>
      <w:tr w:rsidR="00B01D4B" w:rsidRPr="003331B8" w:rsidTr="00A25D88">
        <w:tc>
          <w:tcPr>
            <w:tcW w:w="5978" w:type="dxa"/>
            <w:gridSpan w:val="2"/>
            <w:vMerge/>
          </w:tcPr>
          <w:p w:rsidR="00B01D4B" w:rsidRPr="00A25D88" w:rsidRDefault="00B01D4B" w:rsidP="00A25D88">
            <w:pPr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1660" w:type="dxa"/>
          </w:tcPr>
          <w:p w:rsidR="00B01D4B" w:rsidRPr="00A25D88" w:rsidRDefault="00B01D4B" w:rsidP="00A25D88">
            <w:pPr>
              <w:jc w:val="center"/>
              <w:rPr>
                <w:b/>
                <w:i/>
                <w:sz w:val="24"/>
                <w:szCs w:val="24"/>
              </w:rPr>
            </w:pPr>
            <w:r w:rsidRPr="00A25D88">
              <w:rPr>
                <w:b/>
                <w:i/>
                <w:sz w:val="24"/>
                <w:szCs w:val="24"/>
              </w:rPr>
              <w:t>Очная</w:t>
            </w:r>
          </w:p>
        </w:tc>
        <w:tc>
          <w:tcPr>
            <w:tcW w:w="1647" w:type="dxa"/>
          </w:tcPr>
          <w:p w:rsidR="00B01D4B" w:rsidRPr="00A25D88" w:rsidRDefault="00B01D4B" w:rsidP="00A25D88">
            <w:pPr>
              <w:jc w:val="center"/>
              <w:rPr>
                <w:b/>
                <w:i/>
                <w:sz w:val="24"/>
                <w:szCs w:val="24"/>
              </w:rPr>
            </w:pPr>
            <w:r w:rsidRPr="00A25D88">
              <w:rPr>
                <w:b/>
                <w:i/>
                <w:sz w:val="24"/>
                <w:szCs w:val="24"/>
              </w:rPr>
              <w:t>Заочная</w:t>
            </w:r>
          </w:p>
        </w:tc>
      </w:tr>
      <w:tr w:rsidR="00B01D4B" w:rsidRPr="003331B8" w:rsidTr="00A25D88">
        <w:tc>
          <w:tcPr>
            <w:tcW w:w="5978" w:type="dxa"/>
            <w:gridSpan w:val="2"/>
          </w:tcPr>
          <w:p w:rsidR="00B01D4B" w:rsidRPr="00A25D88" w:rsidRDefault="00B01D4B" w:rsidP="00A25D88">
            <w:pPr>
              <w:jc w:val="both"/>
              <w:rPr>
                <w:sz w:val="24"/>
                <w:szCs w:val="24"/>
              </w:rPr>
            </w:pPr>
            <w:r w:rsidRPr="00A25D88">
              <w:rPr>
                <w:b/>
                <w:sz w:val="24"/>
                <w:szCs w:val="24"/>
              </w:rPr>
              <w:t>Общая трудоемкость</w:t>
            </w:r>
            <w:r w:rsidRPr="00A25D88">
              <w:rPr>
                <w:sz w:val="24"/>
                <w:szCs w:val="24"/>
              </w:rPr>
              <w:t>: зачетные единицы/часы</w:t>
            </w:r>
          </w:p>
        </w:tc>
        <w:tc>
          <w:tcPr>
            <w:tcW w:w="1660" w:type="dxa"/>
          </w:tcPr>
          <w:p w:rsidR="00B01D4B" w:rsidRPr="00A25D88" w:rsidRDefault="00B01D4B" w:rsidP="00A25D88">
            <w:pPr>
              <w:jc w:val="center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324 (9 ЗЕТ)</w:t>
            </w:r>
          </w:p>
        </w:tc>
        <w:tc>
          <w:tcPr>
            <w:tcW w:w="1647" w:type="dxa"/>
          </w:tcPr>
          <w:p w:rsidR="00B01D4B" w:rsidRPr="00A25D88" w:rsidRDefault="00B01D4B" w:rsidP="00A25D88">
            <w:pPr>
              <w:jc w:val="center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 xml:space="preserve">324 (9 ЗЕТ) </w:t>
            </w:r>
          </w:p>
        </w:tc>
      </w:tr>
      <w:tr w:rsidR="00B01D4B" w:rsidRPr="003331B8" w:rsidTr="00A25D88">
        <w:trPr>
          <w:trHeight w:val="54"/>
        </w:trPr>
        <w:tc>
          <w:tcPr>
            <w:tcW w:w="5978" w:type="dxa"/>
            <w:gridSpan w:val="2"/>
          </w:tcPr>
          <w:p w:rsidR="00B01D4B" w:rsidRPr="00A25D88" w:rsidRDefault="00B01D4B" w:rsidP="00A25D88">
            <w:pPr>
              <w:jc w:val="both"/>
              <w:rPr>
                <w:sz w:val="24"/>
                <w:szCs w:val="24"/>
              </w:rPr>
            </w:pPr>
            <w:r w:rsidRPr="00A25D88">
              <w:rPr>
                <w:b/>
                <w:sz w:val="24"/>
                <w:szCs w:val="24"/>
              </w:rPr>
              <w:t xml:space="preserve">Контактная работа с преподавателем </w:t>
            </w:r>
            <w:r w:rsidRPr="00A25D88">
              <w:rPr>
                <w:sz w:val="24"/>
                <w:szCs w:val="24"/>
              </w:rPr>
              <w:t>(всего):</w:t>
            </w:r>
          </w:p>
        </w:tc>
        <w:tc>
          <w:tcPr>
            <w:tcW w:w="1660" w:type="dxa"/>
          </w:tcPr>
          <w:p w:rsidR="00B01D4B" w:rsidRPr="00A25D88" w:rsidRDefault="00B01D4B" w:rsidP="00A25D8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7" w:type="dxa"/>
          </w:tcPr>
          <w:p w:rsidR="00B01D4B" w:rsidRPr="00A25D88" w:rsidRDefault="00B01D4B" w:rsidP="00A25D88">
            <w:pPr>
              <w:tabs>
                <w:tab w:val="left" w:pos="525"/>
                <w:tab w:val="left" w:pos="930"/>
              </w:tabs>
              <w:jc w:val="center"/>
              <w:rPr>
                <w:sz w:val="24"/>
                <w:szCs w:val="24"/>
              </w:rPr>
            </w:pPr>
          </w:p>
        </w:tc>
      </w:tr>
      <w:tr w:rsidR="00B01D4B" w:rsidRPr="003331B8" w:rsidTr="00A25D88">
        <w:trPr>
          <w:trHeight w:val="54"/>
        </w:trPr>
        <w:tc>
          <w:tcPr>
            <w:tcW w:w="250" w:type="dxa"/>
            <w:vMerge w:val="restart"/>
          </w:tcPr>
          <w:p w:rsidR="00B01D4B" w:rsidRPr="00A25D88" w:rsidRDefault="00B01D4B" w:rsidP="00A25D88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5728" w:type="dxa"/>
          </w:tcPr>
          <w:p w:rsidR="00B01D4B" w:rsidRPr="00A25D88" w:rsidRDefault="00B01D4B" w:rsidP="00A25D88">
            <w:pPr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Лекции (установочная конференция)</w:t>
            </w:r>
          </w:p>
        </w:tc>
        <w:tc>
          <w:tcPr>
            <w:tcW w:w="1660" w:type="dxa"/>
          </w:tcPr>
          <w:p w:rsidR="00B01D4B" w:rsidRPr="00A25D88" w:rsidRDefault="00B01D4B" w:rsidP="00A25D88">
            <w:pPr>
              <w:jc w:val="center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2</w:t>
            </w:r>
          </w:p>
        </w:tc>
        <w:tc>
          <w:tcPr>
            <w:tcW w:w="1647" w:type="dxa"/>
          </w:tcPr>
          <w:p w:rsidR="00B01D4B" w:rsidRPr="00A25D88" w:rsidRDefault="00954093" w:rsidP="00A25D88">
            <w:pPr>
              <w:tabs>
                <w:tab w:val="left" w:pos="525"/>
                <w:tab w:val="center" w:pos="72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B01D4B" w:rsidRPr="003331B8" w:rsidTr="00A25D88">
        <w:trPr>
          <w:trHeight w:val="54"/>
        </w:trPr>
        <w:tc>
          <w:tcPr>
            <w:tcW w:w="250" w:type="dxa"/>
            <w:vMerge/>
          </w:tcPr>
          <w:p w:rsidR="00B01D4B" w:rsidRPr="00A25D88" w:rsidRDefault="00B01D4B" w:rsidP="00A25D88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5728" w:type="dxa"/>
          </w:tcPr>
          <w:p w:rsidR="00B01D4B" w:rsidRPr="00A25D88" w:rsidRDefault="00B01D4B" w:rsidP="00A25D88">
            <w:pPr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Индивидуальные и групповые консультации</w:t>
            </w:r>
          </w:p>
        </w:tc>
        <w:tc>
          <w:tcPr>
            <w:tcW w:w="1660" w:type="dxa"/>
          </w:tcPr>
          <w:p w:rsidR="00B01D4B" w:rsidRPr="00A25D88" w:rsidRDefault="00B01D4B" w:rsidP="00A25D88">
            <w:pPr>
              <w:jc w:val="center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4</w:t>
            </w:r>
          </w:p>
        </w:tc>
        <w:tc>
          <w:tcPr>
            <w:tcW w:w="1647" w:type="dxa"/>
          </w:tcPr>
          <w:p w:rsidR="00B01D4B" w:rsidRPr="00A25D88" w:rsidRDefault="00954093" w:rsidP="00A25D88">
            <w:pPr>
              <w:tabs>
                <w:tab w:val="left" w:pos="525"/>
                <w:tab w:val="center" w:pos="72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B01D4B" w:rsidRPr="003331B8" w:rsidTr="00A25D88">
        <w:trPr>
          <w:trHeight w:val="54"/>
        </w:trPr>
        <w:tc>
          <w:tcPr>
            <w:tcW w:w="250" w:type="dxa"/>
            <w:vMerge/>
          </w:tcPr>
          <w:p w:rsidR="00B01D4B" w:rsidRPr="00A25D88" w:rsidRDefault="00B01D4B" w:rsidP="00A25D88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5728" w:type="dxa"/>
          </w:tcPr>
          <w:p w:rsidR="00B01D4B" w:rsidRPr="00A25D88" w:rsidRDefault="00B01D4B" w:rsidP="00532B81">
            <w:pPr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Промежуточная аттестация: зачет с оценкой</w:t>
            </w:r>
          </w:p>
        </w:tc>
        <w:tc>
          <w:tcPr>
            <w:tcW w:w="1660" w:type="dxa"/>
          </w:tcPr>
          <w:p w:rsidR="00B01D4B" w:rsidRPr="00A25D88" w:rsidRDefault="00D961DA" w:rsidP="00A25D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</w:t>
            </w:r>
            <w:r w:rsidR="00B01D4B" w:rsidRPr="00A25D88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5</w:t>
            </w:r>
          </w:p>
        </w:tc>
        <w:tc>
          <w:tcPr>
            <w:tcW w:w="1647" w:type="dxa"/>
          </w:tcPr>
          <w:p w:rsidR="00B01D4B" w:rsidRPr="00A25D88" w:rsidRDefault="00D961DA" w:rsidP="00A25D88">
            <w:pPr>
              <w:tabs>
                <w:tab w:val="center" w:pos="71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B01D4B" w:rsidRPr="003331B8" w:rsidTr="00A25D88">
        <w:trPr>
          <w:trHeight w:val="135"/>
        </w:trPr>
        <w:tc>
          <w:tcPr>
            <w:tcW w:w="5978" w:type="dxa"/>
            <w:gridSpan w:val="2"/>
          </w:tcPr>
          <w:p w:rsidR="00B01D4B" w:rsidRPr="00A25D88" w:rsidRDefault="00B01D4B" w:rsidP="00A25D88">
            <w:pPr>
              <w:jc w:val="both"/>
              <w:rPr>
                <w:b/>
                <w:sz w:val="24"/>
                <w:szCs w:val="24"/>
              </w:rPr>
            </w:pPr>
            <w:r w:rsidRPr="00A25D88">
              <w:rPr>
                <w:b/>
                <w:sz w:val="24"/>
                <w:szCs w:val="24"/>
              </w:rPr>
              <w:t>Практическая работа</w:t>
            </w:r>
          </w:p>
        </w:tc>
        <w:tc>
          <w:tcPr>
            <w:tcW w:w="1660" w:type="dxa"/>
          </w:tcPr>
          <w:p w:rsidR="00B01D4B" w:rsidRPr="00A25D88" w:rsidRDefault="00B01D4B" w:rsidP="00A25D88">
            <w:pPr>
              <w:jc w:val="center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216</w:t>
            </w:r>
          </w:p>
        </w:tc>
        <w:tc>
          <w:tcPr>
            <w:tcW w:w="1647" w:type="dxa"/>
          </w:tcPr>
          <w:p w:rsidR="00B01D4B" w:rsidRPr="00A25D88" w:rsidRDefault="00954093" w:rsidP="00A25D88">
            <w:pPr>
              <w:tabs>
                <w:tab w:val="left" w:pos="525"/>
                <w:tab w:val="center" w:pos="72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216</w:t>
            </w:r>
          </w:p>
        </w:tc>
      </w:tr>
      <w:tr w:rsidR="00B01D4B" w:rsidRPr="003331B8" w:rsidTr="00A25D88">
        <w:trPr>
          <w:trHeight w:val="135"/>
        </w:trPr>
        <w:tc>
          <w:tcPr>
            <w:tcW w:w="5978" w:type="dxa"/>
            <w:gridSpan w:val="2"/>
          </w:tcPr>
          <w:p w:rsidR="00B01D4B" w:rsidRPr="00A25D88" w:rsidRDefault="00B01D4B" w:rsidP="00A25D88">
            <w:pPr>
              <w:jc w:val="both"/>
              <w:rPr>
                <w:sz w:val="24"/>
                <w:szCs w:val="24"/>
              </w:rPr>
            </w:pPr>
            <w:r w:rsidRPr="00A25D88">
              <w:rPr>
                <w:b/>
                <w:sz w:val="24"/>
                <w:szCs w:val="24"/>
              </w:rPr>
              <w:t xml:space="preserve">Самостоятельная работа </w:t>
            </w:r>
            <w:r w:rsidRPr="00A25D88">
              <w:rPr>
                <w:sz w:val="24"/>
                <w:szCs w:val="24"/>
              </w:rPr>
              <w:t>(СРС)</w:t>
            </w:r>
          </w:p>
        </w:tc>
        <w:tc>
          <w:tcPr>
            <w:tcW w:w="1660" w:type="dxa"/>
          </w:tcPr>
          <w:p w:rsidR="00B01D4B" w:rsidRPr="00A25D88" w:rsidRDefault="00D961DA" w:rsidP="00A25D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101,75</w:t>
            </w:r>
          </w:p>
        </w:tc>
        <w:tc>
          <w:tcPr>
            <w:tcW w:w="1647" w:type="dxa"/>
          </w:tcPr>
          <w:p w:rsidR="00B01D4B" w:rsidRPr="00A25D88" w:rsidRDefault="00D961DA" w:rsidP="00A25D88">
            <w:pPr>
              <w:tabs>
                <w:tab w:val="left" w:pos="525"/>
                <w:tab w:val="center" w:pos="72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98</w:t>
            </w:r>
          </w:p>
        </w:tc>
      </w:tr>
    </w:tbl>
    <w:p w:rsidR="002B7C22" w:rsidRDefault="002B7C22" w:rsidP="00323BD4">
      <w:pPr>
        <w:jc w:val="both"/>
        <w:rPr>
          <w:sz w:val="24"/>
          <w:szCs w:val="24"/>
        </w:rPr>
      </w:pPr>
    </w:p>
    <w:p w:rsidR="00B01D4B" w:rsidRPr="001E7CF8" w:rsidRDefault="00B01D4B" w:rsidP="002B7C22">
      <w:pPr>
        <w:numPr>
          <w:ilvl w:val="0"/>
          <w:numId w:val="25"/>
        </w:numPr>
        <w:jc w:val="both"/>
        <w:rPr>
          <w:b/>
          <w:bCs/>
          <w:sz w:val="24"/>
          <w:szCs w:val="24"/>
        </w:rPr>
      </w:pPr>
      <w:r w:rsidRPr="00323BD4">
        <w:rPr>
          <w:b/>
          <w:bCs/>
          <w:sz w:val="24"/>
          <w:szCs w:val="24"/>
        </w:rPr>
        <w:t>Содержание практики</w:t>
      </w:r>
    </w:p>
    <w:p w:rsidR="00B01D4B" w:rsidRPr="00323BD4" w:rsidRDefault="00B01D4B" w:rsidP="00323BD4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Ознакомительная</w:t>
      </w:r>
      <w:r w:rsidRPr="00323BD4">
        <w:rPr>
          <w:sz w:val="24"/>
          <w:szCs w:val="24"/>
          <w:lang w:eastAsia="ru-RU"/>
        </w:rPr>
        <w:t xml:space="preserve"> практика содержит ряд этапов:</w:t>
      </w:r>
    </w:p>
    <w:p w:rsidR="00B01D4B" w:rsidRPr="00323BD4" w:rsidRDefault="00B01D4B" w:rsidP="00323BD4">
      <w:pPr>
        <w:tabs>
          <w:tab w:val="left" w:pos="708"/>
          <w:tab w:val="left" w:pos="993"/>
        </w:tabs>
        <w:jc w:val="both"/>
        <w:rPr>
          <w:sz w:val="24"/>
          <w:szCs w:val="24"/>
          <w:lang w:eastAsia="ru-RU"/>
        </w:rPr>
      </w:pPr>
      <w:r w:rsidRPr="00323BD4">
        <w:rPr>
          <w:sz w:val="24"/>
          <w:szCs w:val="24"/>
          <w:lang w:eastAsia="ru-RU"/>
        </w:rPr>
        <w:t>1. Подготовительный этап.</w:t>
      </w:r>
    </w:p>
    <w:p w:rsidR="00B01D4B" w:rsidRPr="00323BD4" w:rsidRDefault="00B01D4B" w:rsidP="00323BD4">
      <w:pPr>
        <w:tabs>
          <w:tab w:val="left" w:pos="708"/>
          <w:tab w:val="left" w:pos="993"/>
        </w:tabs>
        <w:jc w:val="both"/>
        <w:rPr>
          <w:sz w:val="24"/>
          <w:szCs w:val="24"/>
          <w:lang w:eastAsia="ru-RU"/>
        </w:rPr>
      </w:pPr>
      <w:r w:rsidRPr="00323BD4">
        <w:rPr>
          <w:sz w:val="24"/>
          <w:szCs w:val="24"/>
          <w:lang w:eastAsia="ru-RU"/>
        </w:rPr>
        <w:t>2. Основной этап.</w:t>
      </w:r>
    </w:p>
    <w:p w:rsidR="00B01D4B" w:rsidRDefault="00B01D4B" w:rsidP="00323BD4">
      <w:pPr>
        <w:jc w:val="both"/>
        <w:rPr>
          <w:sz w:val="24"/>
          <w:szCs w:val="24"/>
          <w:lang w:eastAsia="ru-RU"/>
        </w:rPr>
      </w:pPr>
      <w:r w:rsidRPr="00323BD4">
        <w:rPr>
          <w:sz w:val="24"/>
          <w:szCs w:val="24"/>
          <w:lang w:eastAsia="ru-RU"/>
        </w:rPr>
        <w:t>3. Заключительный этап</w:t>
      </w:r>
    </w:p>
    <w:p w:rsidR="00B01D4B" w:rsidRPr="00323BD4" w:rsidRDefault="00B01D4B" w:rsidP="00323BD4">
      <w:pPr>
        <w:jc w:val="both"/>
        <w:rPr>
          <w:sz w:val="24"/>
          <w:szCs w:val="24"/>
          <w:lang w:eastAsia="ru-RU"/>
        </w:rPr>
      </w:pPr>
    </w:p>
    <w:tbl>
      <w:tblPr>
        <w:tblW w:w="101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21"/>
        <w:gridCol w:w="1842"/>
        <w:gridCol w:w="5529"/>
        <w:gridCol w:w="2126"/>
      </w:tblGrid>
      <w:tr w:rsidR="00B01D4B" w:rsidRPr="00323BD4" w:rsidTr="00333525">
        <w:trPr>
          <w:trHeight w:val="20"/>
          <w:jc w:val="center"/>
        </w:trPr>
        <w:tc>
          <w:tcPr>
            <w:tcW w:w="621" w:type="dxa"/>
          </w:tcPr>
          <w:p w:rsidR="00B01D4B" w:rsidRPr="00323BD4" w:rsidRDefault="00B01D4B" w:rsidP="00323BD4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323BD4">
              <w:rPr>
                <w:b/>
                <w:spacing w:val="2"/>
                <w:position w:val="2"/>
                <w:sz w:val="24"/>
                <w:szCs w:val="24"/>
              </w:rPr>
              <w:lastRenderedPageBreak/>
              <w:t>№ п/п</w:t>
            </w:r>
          </w:p>
        </w:tc>
        <w:tc>
          <w:tcPr>
            <w:tcW w:w="1842" w:type="dxa"/>
          </w:tcPr>
          <w:p w:rsidR="00B01D4B" w:rsidRDefault="00B01D4B" w:rsidP="00323BD4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>
              <w:rPr>
                <w:b/>
                <w:spacing w:val="2"/>
                <w:position w:val="2"/>
                <w:sz w:val="24"/>
                <w:szCs w:val="24"/>
              </w:rPr>
              <w:t>Этапы</w:t>
            </w:r>
          </w:p>
          <w:p w:rsidR="00B01D4B" w:rsidRPr="00323BD4" w:rsidRDefault="00B01D4B" w:rsidP="00323BD4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323BD4">
              <w:rPr>
                <w:b/>
                <w:spacing w:val="2"/>
                <w:position w:val="2"/>
                <w:sz w:val="24"/>
                <w:szCs w:val="24"/>
              </w:rPr>
              <w:t>Практики</w:t>
            </w:r>
          </w:p>
        </w:tc>
        <w:tc>
          <w:tcPr>
            <w:tcW w:w="5529" w:type="dxa"/>
          </w:tcPr>
          <w:p w:rsidR="00B01D4B" w:rsidRPr="00323BD4" w:rsidRDefault="00B01D4B" w:rsidP="00323BD4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323BD4">
              <w:rPr>
                <w:b/>
                <w:spacing w:val="2"/>
                <w:position w:val="2"/>
                <w:sz w:val="24"/>
                <w:szCs w:val="24"/>
              </w:rPr>
              <w:t>Вид работ</w:t>
            </w:r>
          </w:p>
        </w:tc>
        <w:tc>
          <w:tcPr>
            <w:tcW w:w="2126" w:type="dxa"/>
          </w:tcPr>
          <w:p w:rsidR="00B01D4B" w:rsidRPr="00323BD4" w:rsidRDefault="00B01D4B" w:rsidP="00323BD4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323BD4">
              <w:rPr>
                <w:b/>
                <w:spacing w:val="2"/>
                <w:position w:val="2"/>
                <w:sz w:val="24"/>
                <w:szCs w:val="24"/>
              </w:rPr>
              <w:t>Формы контроля</w:t>
            </w:r>
          </w:p>
        </w:tc>
      </w:tr>
      <w:tr w:rsidR="00B01D4B" w:rsidRPr="00323BD4" w:rsidTr="00A3162A">
        <w:trPr>
          <w:trHeight w:val="20"/>
          <w:jc w:val="center"/>
        </w:trPr>
        <w:tc>
          <w:tcPr>
            <w:tcW w:w="621" w:type="dxa"/>
          </w:tcPr>
          <w:p w:rsidR="00B01D4B" w:rsidRPr="00323BD4" w:rsidRDefault="00B01D4B" w:rsidP="00323BD4">
            <w:pPr>
              <w:tabs>
                <w:tab w:val="left" w:pos="0"/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323BD4">
              <w:rPr>
                <w:b/>
                <w:spacing w:val="2"/>
                <w:position w:val="2"/>
                <w:sz w:val="24"/>
                <w:szCs w:val="24"/>
              </w:rPr>
              <w:t>1.</w:t>
            </w:r>
          </w:p>
        </w:tc>
        <w:tc>
          <w:tcPr>
            <w:tcW w:w="1842" w:type="dxa"/>
          </w:tcPr>
          <w:p w:rsidR="00B01D4B" w:rsidRPr="00424693" w:rsidRDefault="00B01D4B" w:rsidP="00323BD4">
            <w:pPr>
              <w:pStyle w:val="40"/>
              <w:shd w:val="clear" w:color="auto" w:fill="auto"/>
              <w:spacing w:line="240" w:lineRule="auto"/>
              <w:rPr>
                <w:rStyle w:val="45"/>
                <w:bCs/>
                <w:spacing w:val="0"/>
                <w:sz w:val="24"/>
                <w:szCs w:val="24"/>
              </w:rPr>
            </w:pPr>
            <w:r w:rsidRPr="00424693">
              <w:rPr>
                <w:rStyle w:val="45"/>
                <w:bCs/>
                <w:spacing w:val="0"/>
                <w:sz w:val="24"/>
                <w:szCs w:val="24"/>
              </w:rPr>
              <w:t xml:space="preserve">Подготови-тельный этап </w:t>
            </w:r>
          </w:p>
          <w:p w:rsidR="00B01D4B" w:rsidRPr="00424693" w:rsidRDefault="00B01D4B" w:rsidP="00323BD4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b/>
                <w:spacing w:val="0"/>
                <w:sz w:val="24"/>
                <w:szCs w:val="24"/>
              </w:rPr>
            </w:pPr>
          </w:p>
        </w:tc>
        <w:tc>
          <w:tcPr>
            <w:tcW w:w="5529" w:type="dxa"/>
          </w:tcPr>
          <w:p w:rsidR="00B01D4B" w:rsidRPr="00424693" w:rsidRDefault="00B01D4B" w:rsidP="00D20BA1">
            <w:pPr>
              <w:pStyle w:val="40"/>
              <w:shd w:val="clear" w:color="auto" w:fill="auto"/>
              <w:spacing w:line="240" w:lineRule="auto"/>
              <w:jc w:val="both"/>
              <w:rPr>
                <w:rStyle w:val="45"/>
                <w:b w:val="0"/>
                <w:bCs/>
                <w:spacing w:val="0"/>
                <w:sz w:val="24"/>
                <w:szCs w:val="24"/>
                <w:lang w:eastAsia="en-US"/>
              </w:rPr>
            </w:pPr>
            <w:r w:rsidRPr="00424693">
              <w:rPr>
                <w:rStyle w:val="45"/>
                <w:b w:val="0"/>
                <w:bCs/>
                <w:spacing w:val="0"/>
                <w:sz w:val="24"/>
                <w:szCs w:val="24"/>
                <w:lang w:eastAsia="en-US"/>
              </w:rPr>
              <w:t>- обзор нормативно-правовых документов;</w:t>
            </w:r>
          </w:p>
          <w:p w:rsidR="00B01D4B" w:rsidRPr="00424693" w:rsidRDefault="00B01D4B" w:rsidP="00D20BA1">
            <w:pPr>
              <w:pStyle w:val="40"/>
              <w:shd w:val="clear" w:color="auto" w:fill="auto"/>
              <w:spacing w:line="240" w:lineRule="auto"/>
              <w:jc w:val="both"/>
              <w:rPr>
                <w:rStyle w:val="45"/>
                <w:b w:val="0"/>
                <w:bCs/>
                <w:spacing w:val="0"/>
                <w:sz w:val="24"/>
                <w:szCs w:val="24"/>
                <w:lang w:eastAsia="en-US"/>
              </w:rPr>
            </w:pPr>
            <w:r w:rsidRPr="00424693">
              <w:rPr>
                <w:rStyle w:val="45"/>
                <w:b w:val="0"/>
                <w:bCs/>
                <w:spacing w:val="0"/>
                <w:sz w:val="24"/>
                <w:szCs w:val="24"/>
                <w:lang w:eastAsia="en-US"/>
              </w:rPr>
              <w:t>- разработка  программы практики и тематики индивидуального задания;</w:t>
            </w:r>
          </w:p>
          <w:p w:rsidR="00B01D4B" w:rsidRPr="00424693" w:rsidRDefault="00B01D4B" w:rsidP="00D20BA1">
            <w:pPr>
              <w:pStyle w:val="40"/>
              <w:shd w:val="clear" w:color="auto" w:fill="auto"/>
              <w:spacing w:line="240" w:lineRule="auto"/>
              <w:jc w:val="both"/>
              <w:rPr>
                <w:rStyle w:val="45"/>
                <w:b w:val="0"/>
                <w:bCs/>
                <w:spacing w:val="0"/>
                <w:sz w:val="24"/>
                <w:szCs w:val="24"/>
                <w:lang w:eastAsia="en-US"/>
              </w:rPr>
            </w:pPr>
            <w:r w:rsidRPr="00424693">
              <w:rPr>
                <w:rStyle w:val="45"/>
                <w:b w:val="0"/>
                <w:bCs/>
                <w:spacing w:val="0"/>
                <w:sz w:val="24"/>
                <w:szCs w:val="24"/>
                <w:lang w:eastAsia="en-US"/>
              </w:rPr>
              <w:t>- заключение индивидуальных договоров.</w:t>
            </w:r>
          </w:p>
          <w:p w:rsidR="00B01D4B" w:rsidRPr="00424693" w:rsidRDefault="00B01D4B" w:rsidP="00D20BA1">
            <w:pPr>
              <w:pStyle w:val="40"/>
              <w:shd w:val="clear" w:color="auto" w:fill="auto"/>
              <w:spacing w:line="240" w:lineRule="auto"/>
              <w:jc w:val="both"/>
              <w:rPr>
                <w:rStyle w:val="45"/>
                <w:b w:val="0"/>
                <w:bCs/>
                <w:sz w:val="24"/>
                <w:szCs w:val="24"/>
                <w:lang w:eastAsia="en-US"/>
              </w:rPr>
            </w:pPr>
            <w:r w:rsidRPr="00424693">
              <w:rPr>
                <w:rStyle w:val="45"/>
                <w:b w:val="0"/>
                <w:bCs/>
                <w:sz w:val="24"/>
                <w:szCs w:val="24"/>
                <w:lang w:eastAsia="en-US"/>
              </w:rPr>
              <w:t>- инструктаж по технике безопасности</w:t>
            </w:r>
          </w:p>
          <w:p w:rsidR="00B01D4B" w:rsidRPr="00424693" w:rsidRDefault="00B01D4B" w:rsidP="00D20BA1">
            <w:pPr>
              <w:pStyle w:val="40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b/>
                <w:bCs/>
                <w:spacing w:val="0"/>
                <w:sz w:val="24"/>
                <w:szCs w:val="24"/>
                <w:shd w:val="clear" w:color="auto" w:fill="FFFFFF"/>
                <w:lang w:eastAsia="en-US"/>
              </w:rPr>
            </w:pPr>
            <w:r w:rsidRPr="00424693">
              <w:rPr>
                <w:rFonts w:ascii="Times New Roman" w:hAnsi="Times New Roman"/>
                <w:sz w:val="24"/>
                <w:szCs w:val="24"/>
                <w:lang w:eastAsia="ar-SA"/>
              </w:rPr>
              <w:t>- выбор и утверждение темы дипломной работы, в соответствии с которой разрабатывается творческая часть выпускного проекта</w:t>
            </w:r>
          </w:p>
        </w:tc>
        <w:tc>
          <w:tcPr>
            <w:tcW w:w="2126" w:type="dxa"/>
          </w:tcPr>
          <w:p w:rsidR="00B01D4B" w:rsidRPr="00323BD4" w:rsidRDefault="00B01D4B" w:rsidP="00323BD4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323BD4">
              <w:rPr>
                <w:b/>
                <w:spacing w:val="2"/>
                <w:position w:val="2"/>
                <w:sz w:val="24"/>
                <w:szCs w:val="24"/>
              </w:rPr>
              <w:t>-</w:t>
            </w:r>
          </w:p>
        </w:tc>
      </w:tr>
      <w:tr w:rsidR="00B01D4B" w:rsidRPr="00323BD4" w:rsidTr="00A3162A">
        <w:trPr>
          <w:trHeight w:val="562"/>
          <w:jc w:val="center"/>
        </w:trPr>
        <w:tc>
          <w:tcPr>
            <w:tcW w:w="621" w:type="dxa"/>
            <w:vMerge w:val="restart"/>
          </w:tcPr>
          <w:p w:rsidR="00B01D4B" w:rsidRPr="00323BD4" w:rsidRDefault="00B01D4B" w:rsidP="00323BD4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323BD4">
              <w:rPr>
                <w:spacing w:val="2"/>
                <w:position w:val="2"/>
                <w:sz w:val="24"/>
                <w:szCs w:val="24"/>
              </w:rPr>
              <w:t>2.</w:t>
            </w:r>
          </w:p>
        </w:tc>
        <w:tc>
          <w:tcPr>
            <w:tcW w:w="1842" w:type="dxa"/>
            <w:vMerge w:val="restart"/>
          </w:tcPr>
          <w:p w:rsidR="00B01D4B" w:rsidRPr="00323BD4" w:rsidRDefault="00B01D4B" w:rsidP="00323BD4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323BD4">
              <w:rPr>
                <w:b/>
                <w:spacing w:val="2"/>
                <w:position w:val="2"/>
                <w:sz w:val="24"/>
                <w:szCs w:val="24"/>
              </w:rPr>
              <w:t>Основной этап</w:t>
            </w:r>
          </w:p>
          <w:p w:rsidR="00B01D4B" w:rsidRPr="00323BD4" w:rsidRDefault="00B01D4B" w:rsidP="00323BD4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</w:p>
          <w:p w:rsidR="00B01D4B" w:rsidRPr="00323BD4" w:rsidRDefault="00B01D4B" w:rsidP="00323BD4">
            <w:pPr>
              <w:shd w:val="clear" w:color="auto" w:fill="FFFFFF"/>
              <w:tabs>
                <w:tab w:val="left" w:pos="720"/>
                <w:tab w:val="left" w:pos="1080"/>
              </w:tabs>
              <w:jc w:val="both"/>
              <w:rPr>
                <w:b/>
                <w:spacing w:val="2"/>
                <w:position w:val="2"/>
                <w:sz w:val="24"/>
                <w:szCs w:val="24"/>
              </w:rPr>
            </w:pPr>
          </w:p>
        </w:tc>
        <w:tc>
          <w:tcPr>
            <w:tcW w:w="5529" w:type="dxa"/>
            <w:vMerge w:val="restart"/>
          </w:tcPr>
          <w:p w:rsidR="00B01D4B" w:rsidRPr="00B16D6E" w:rsidRDefault="00B01D4B" w:rsidP="00D20BA1">
            <w:pPr>
              <w:widowControl w:val="0"/>
              <w:tabs>
                <w:tab w:val="left" w:pos="360"/>
              </w:tabs>
              <w:autoSpaceDE w:val="0"/>
              <w:jc w:val="both"/>
              <w:rPr>
                <w:b/>
                <w:sz w:val="24"/>
                <w:szCs w:val="24"/>
              </w:rPr>
            </w:pPr>
            <w:r w:rsidRPr="00B16D6E">
              <w:rPr>
                <w:b/>
                <w:sz w:val="24"/>
                <w:szCs w:val="24"/>
              </w:rPr>
              <w:t xml:space="preserve">-  </w:t>
            </w:r>
            <w:r w:rsidRPr="00B16D6E">
              <w:rPr>
                <w:sz w:val="24"/>
                <w:szCs w:val="24"/>
                <w:lang w:eastAsia="ar-SA"/>
              </w:rPr>
              <w:t>анализ культурно-досуговых программ  учреждения (организации), структурного подразделения за последние 3 года;</w:t>
            </w:r>
          </w:p>
          <w:p w:rsidR="00B01D4B" w:rsidRPr="00B16D6E" w:rsidRDefault="00B01D4B" w:rsidP="00D20BA1">
            <w:pPr>
              <w:widowControl w:val="0"/>
              <w:numPr>
                <w:ilvl w:val="0"/>
                <w:numId w:val="18"/>
              </w:numPr>
              <w:tabs>
                <w:tab w:val="left" w:pos="360"/>
              </w:tabs>
              <w:autoSpaceDE w:val="0"/>
              <w:ind w:left="0"/>
              <w:jc w:val="both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 xml:space="preserve"> - </w:t>
            </w:r>
            <w:r w:rsidRPr="00B16D6E">
              <w:rPr>
                <w:sz w:val="24"/>
                <w:szCs w:val="24"/>
                <w:lang w:eastAsia="ar-SA"/>
              </w:rPr>
              <w:t>разработка перспективного плана деятельности на период практики;</w:t>
            </w:r>
          </w:p>
          <w:p w:rsidR="00B01D4B" w:rsidRPr="00B16D6E" w:rsidRDefault="00B01D4B" w:rsidP="00D20BA1">
            <w:pPr>
              <w:widowControl w:val="0"/>
              <w:numPr>
                <w:ilvl w:val="0"/>
                <w:numId w:val="18"/>
              </w:numPr>
              <w:tabs>
                <w:tab w:val="left" w:pos="360"/>
              </w:tabs>
              <w:autoSpaceDE w:val="0"/>
              <w:ind w:left="0"/>
              <w:jc w:val="both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 xml:space="preserve"> - </w:t>
            </w:r>
            <w:r w:rsidRPr="00B16D6E">
              <w:rPr>
                <w:sz w:val="24"/>
                <w:szCs w:val="24"/>
                <w:lang w:eastAsia="ar-SA"/>
              </w:rPr>
              <w:t>участие в разработке культурно</w:t>
            </w:r>
            <w:r>
              <w:rPr>
                <w:sz w:val="24"/>
                <w:szCs w:val="24"/>
                <w:lang w:eastAsia="ar-SA"/>
              </w:rPr>
              <w:t>-</w:t>
            </w:r>
            <w:r w:rsidRPr="00B16D6E">
              <w:rPr>
                <w:sz w:val="24"/>
                <w:szCs w:val="24"/>
                <w:lang w:eastAsia="ar-SA"/>
              </w:rPr>
              <w:t xml:space="preserve">досуговых программ учреждения; </w:t>
            </w:r>
          </w:p>
          <w:p w:rsidR="00B01D4B" w:rsidRPr="00B16D6E" w:rsidRDefault="00B01D4B" w:rsidP="00D20BA1">
            <w:pPr>
              <w:widowControl w:val="0"/>
              <w:numPr>
                <w:ilvl w:val="0"/>
                <w:numId w:val="18"/>
              </w:numPr>
              <w:tabs>
                <w:tab w:val="left" w:pos="360"/>
              </w:tabs>
              <w:autoSpaceDE w:val="0"/>
              <w:ind w:left="0"/>
              <w:jc w:val="both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 xml:space="preserve"> - </w:t>
            </w:r>
            <w:r w:rsidRPr="00B16D6E">
              <w:rPr>
                <w:sz w:val="24"/>
                <w:szCs w:val="24"/>
                <w:lang w:eastAsia="ar-SA"/>
              </w:rPr>
              <w:t>участие  в научно-методической работе базового учреждения;</w:t>
            </w:r>
          </w:p>
          <w:p w:rsidR="00B01D4B" w:rsidRPr="00B16D6E" w:rsidRDefault="00B01D4B" w:rsidP="00D20BA1">
            <w:pPr>
              <w:widowControl w:val="0"/>
              <w:numPr>
                <w:ilvl w:val="0"/>
                <w:numId w:val="18"/>
              </w:numPr>
              <w:tabs>
                <w:tab w:val="left" w:pos="360"/>
              </w:tabs>
              <w:autoSpaceDE w:val="0"/>
              <w:ind w:left="0"/>
              <w:jc w:val="both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 xml:space="preserve"> - </w:t>
            </w:r>
            <w:r w:rsidRPr="00B16D6E">
              <w:rPr>
                <w:sz w:val="24"/>
                <w:szCs w:val="24"/>
                <w:lang w:eastAsia="ar-SA"/>
              </w:rPr>
              <w:t>разработка и осуществление социально-культурного проекта;</w:t>
            </w:r>
          </w:p>
          <w:p w:rsidR="00B01D4B" w:rsidRPr="00B16D6E" w:rsidRDefault="00B01D4B" w:rsidP="00D20BA1">
            <w:pPr>
              <w:shd w:val="clear" w:color="auto" w:fill="FFFFFF"/>
              <w:tabs>
                <w:tab w:val="left" w:pos="1085"/>
              </w:tabs>
              <w:jc w:val="both"/>
              <w:rPr>
                <w:iCs/>
                <w:sz w:val="24"/>
                <w:szCs w:val="24"/>
                <w:lang w:eastAsia="ar-SA"/>
              </w:rPr>
            </w:pPr>
          </w:p>
          <w:p w:rsidR="00B01D4B" w:rsidRPr="00B16D6E" w:rsidRDefault="00B01D4B" w:rsidP="00D20BA1">
            <w:pPr>
              <w:shd w:val="clear" w:color="auto" w:fill="FFFFFF"/>
              <w:tabs>
                <w:tab w:val="left" w:pos="1123"/>
              </w:tabs>
              <w:jc w:val="both"/>
              <w:rPr>
                <w:sz w:val="24"/>
                <w:szCs w:val="24"/>
                <w:lang w:eastAsia="ar-SA"/>
              </w:rPr>
            </w:pPr>
            <w:r w:rsidRPr="00B16D6E">
              <w:rPr>
                <w:b/>
                <w:spacing w:val="2"/>
                <w:position w:val="2"/>
                <w:sz w:val="24"/>
                <w:szCs w:val="24"/>
              </w:rPr>
              <w:t>Основная часть</w:t>
            </w:r>
          </w:p>
          <w:p w:rsidR="00B01D4B" w:rsidRPr="00B16D6E" w:rsidRDefault="00B01D4B" w:rsidP="00D20BA1">
            <w:pPr>
              <w:shd w:val="clear" w:color="auto" w:fill="FFFFFF"/>
              <w:tabs>
                <w:tab w:val="left" w:pos="1123"/>
              </w:tabs>
              <w:jc w:val="both"/>
              <w:rPr>
                <w:sz w:val="24"/>
                <w:szCs w:val="24"/>
                <w:lang w:eastAsia="ar-SA"/>
              </w:rPr>
            </w:pPr>
            <w:r w:rsidRPr="00B16D6E">
              <w:rPr>
                <w:sz w:val="24"/>
                <w:szCs w:val="24"/>
                <w:lang w:eastAsia="ar-SA"/>
              </w:rPr>
              <w:t>работает в одном из отделов базового учрежде</w:t>
            </w:r>
            <w:r w:rsidRPr="00B16D6E">
              <w:rPr>
                <w:sz w:val="24"/>
                <w:szCs w:val="24"/>
                <w:lang w:eastAsia="ar-SA"/>
              </w:rPr>
              <w:softHyphen/>
              <w:t>ния в качестве:</w:t>
            </w:r>
          </w:p>
          <w:p w:rsidR="00B01D4B" w:rsidRPr="00B16D6E" w:rsidRDefault="00B01D4B" w:rsidP="00D20BA1">
            <w:pPr>
              <w:widowControl w:val="0"/>
              <w:shd w:val="clear" w:color="auto" w:fill="FFFFFF"/>
              <w:tabs>
                <w:tab w:val="left" w:pos="900"/>
              </w:tabs>
              <w:autoSpaceDE w:val="0"/>
              <w:jc w:val="both"/>
              <w:rPr>
                <w:iCs/>
                <w:sz w:val="24"/>
                <w:szCs w:val="24"/>
                <w:lang w:eastAsia="ar-SA"/>
              </w:rPr>
            </w:pPr>
            <w:r w:rsidRPr="00B16D6E">
              <w:rPr>
                <w:iCs/>
                <w:sz w:val="24"/>
                <w:szCs w:val="24"/>
                <w:lang w:eastAsia="ar-SA"/>
              </w:rPr>
              <w:t>помощника заведующего одним из отделов  учреждения культуры, образования и др.;</w:t>
            </w:r>
          </w:p>
          <w:p w:rsidR="00B01D4B" w:rsidRPr="00B16D6E" w:rsidRDefault="00B01D4B" w:rsidP="00D20BA1">
            <w:pPr>
              <w:widowControl w:val="0"/>
              <w:shd w:val="clear" w:color="auto" w:fill="FFFFFF"/>
              <w:tabs>
                <w:tab w:val="left" w:pos="900"/>
              </w:tabs>
              <w:autoSpaceDE w:val="0"/>
              <w:jc w:val="both"/>
              <w:rPr>
                <w:iCs/>
                <w:sz w:val="24"/>
                <w:szCs w:val="24"/>
                <w:lang w:eastAsia="ar-SA"/>
              </w:rPr>
            </w:pPr>
            <w:r w:rsidRPr="00B16D6E">
              <w:rPr>
                <w:iCs/>
                <w:sz w:val="24"/>
                <w:szCs w:val="24"/>
                <w:lang w:eastAsia="ar-SA"/>
              </w:rPr>
              <w:t>помощника методиста одного из отделов базового учреждения (отдела по работе с детьми, подростками и молодежью, отдела досуга, отдела народного творчества, отдела развития  и т.д.);</w:t>
            </w:r>
          </w:p>
          <w:p w:rsidR="00B01D4B" w:rsidRPr="00B16D6E" w:rsidRDefault="00B01D4B" w:rsidP="00D20BA1">
            <w:pPr>
              <w:widowControl w:val="0"/>
              <w:shd w:val="clear" w:color="auto" w:fill="FFFFFF"/>
              <w:tabs>
                <w:tab w:val="left" w:pos="900"/>
              </w:tabs>
              <w:autoSpaceDE w:val="0"/>
              <w:jc w:val="both"/>
              <w:rPr>
                <w:iCs/>
                <w:sz w:val="24"/>
                <w:szCs w:val="24"/>
                <w:lang w:eastAsia="ar-SA"/>
              </w:rPr>
            </w:pPr>
            <w:r w:rsidRPr="00B16D6E">
              <w:rPr>
                <w:iCs/>
                <w:sz w:val="24"/>
                <w:szCs w:val="24"/>
                <w:lang w:eastAsia="ar-SA"/>
              </w:rPr>
              <w:t>помощника заместителя директора по социально–воспитательной работе в общеобразовательной школе;</w:t>
            </w:r>
          </w:p>
          <w:p w:rsidR="00B01D4B" w:rsidRPr="00B16D6E" w:rsidRDefault="00B01D4B" w:rsidP="00D20BA1">
            <w:pPr>
              <w:widowControl w:val="0"/>
              <w:shd w:val="clear" w:color="auto" w:fill="FFFFFF"/>
              <w:tabs>
                <w:tab w:val="left" w:pos="900"/>
              </w:tabs>
              <w:autoSpaceDE w:val="0"/>
              <w:jc w:val="both"/>
              <w:rPr>
                <w:iCs/>
                <w:sz w:val="24"/>
                <w:szCs w:val="24"/>
                <w:lang w:eastAsia="ar-SA"/>
              </w:rPr>
            </w:pPr>
            <w:r w:rsidRPr="00B16D6E">
              <w:rPr>
                <w:iCs/>
                <w:sz w:val="24"/>
                <w:szCs w:val="24"/>
                <w:lang w:eastAsia="ar-SA"/>
              </w:rPr>
              <w:t>помощника менеджера базового учреждения (по связям с общественностью, по рекламе);</w:t>
            </w:r>
          </w:p>
          <w:p w:rsidR="00B01D4B" w:rsidRPr="00B16D6E" w:rsidRDefault="00B01D4B" w:rsidP="00D20BA1">
            <w:pPr>
              <w:tabs>
                <w:tab w:val="left" w:pos="540"/>
                <w:tab w:val="left" w:pos="1134"/>
              </w:tabs>
              <w:jc w:val="both"/>
              <w:rPr>
                <w:b/>
                <w:spacing w:val="2"/>
                <w:position w:val="2"/>
                <w:sz w:val="24"/>
                <w:szCs w:val="24"/>
              </w:rPr>
            </w:pPr>
          </w:p>
          <w:p w:rsidR="00B01D4B" w:rsidRPr="00B16D6E" w:rsidRDefault="00B01D4B" w:rsidP="00D20BA1">
            <w:pPr>
              <w:tabs>
                <w:tab w:val="left" w:pos="540"/>
                <w:tab w:val="left" w:pos="1134"/>
              </w:tabs>
              <w:jc w:val="both"/>
              <w:rPr>
                <w:i/>
                <w:spacing w:val="2"/>
                <w:position w:val="2"/>
                <w:sz w:val="24"/>
                <w:szCs w:val="24"/>
              </w:rPr>
            </w:pPr>
            <w:r w:rsidRPr="00B16D6E">
              <w:rPr>
                <w:i/>
                <w:spacing w:val="2"/>
                <w:position w:val="2"/>
                <w:sz w:val="24"/>
                <w:szCs w:val="24"/>
              </w:rPr>
              <w:t>Содержание практических заданий</w:t>
            </w:r>
          </w:p>
          <w:p w:rsidR="00B01D4B" w:rsidRPr="00B16D6E" w:rsidRDefault="00B01D4B" w:rsidP="00D20BA1">
            <w:pPr>
              <w:tabs>
                <w:tab w:val="left" w:pos="540"/>
                <w:tab w:val="left" w:pos="1134"/>
              </w:tabs>
              <w:jc w:val="both"/>
              <w:rPr>
                <w:sz w:val="24"/>
                <w:szCs w:val="24"/>
                <w:lang w:eastAsia="ar-SA"/>
              </w:rPr>
            </w:pPr>
            <w:r w:rsidRPr="00B16D6E">
              <w:rPr>
                <w:sz w:val="24"/>
                <w:szCs w:val="24"/>
                <w:lang w:eastAsia="ar-SA"/>
              </w:rPr>
              <w:t>включается  в социально-культурную работу учреждения;</w:t>
            </w:r>
          </w:p>
          <w:p w:rsidR="00B01D4B" w:rsidRPr="00B16D6E" w:rsidRDefault="00B01D4B" w:rsidP="00D20BA1">
            <w:pPr>
              <w:tabs>
                <w:tab w:val="left" w:pos="540"/>
                <w:tab w:val="left" w:pos="1134"/>
              </w:tabs>
              <w:jc w:val="both"/>
              <w:rPr>
                <w:sz w:val="24"/>
                <w:szCs w:val="24"/>
                <w:lang w:eastAsia="ar-SA"/>
              </w:rPr>
            </w:pPr>
            <w:r w:rsidRPr="00B16D6E">
              <w:rPr>
                <w:sz w:val="24"/>
                <w:szCs w:val="24"/>
                <w:lang w:eastAsia="ar-SA"/>
              </w:rPr>
              <w:t>изучает и анализирует план работы базового учреждения;</w:t>
            </w:r>
          </w:p>
          <w:p w:rsidR="00B01D4B" w:rsidRPr="00B16D6E" w:rsidRDefault="00B01D4B" w:rsidP="00D20BA1">
            <w:pPr>
              <w:tabs>
                <w:tab w:val="left" w:pos="540"/>
                <w:tab w:val="left" w:pos="1134"/>
              </w:tabs>
              <w:jc w:val="both"/>
              <w:rPr>
                <w:sz w:val="24"/>
                <w:szCs w:val="24"/>
                <w:lang w:eastAsia="ar-SA"/>
              </w:rPr>
            </w:pPr>
            <w:r w:rsidRPr="00B16D6E">
              <w:rPr>
                <w:sz w:val="24"/>
                <w:szCs w:val="24"/>
                <w:lang w:eastAsia="ar-SA"/>
              </w:rPr>
              <w:t xml:space="preserve"> разрабатывает  индивидуальный  план деятельности на период практики;</w:t>
            </w:r>
          </w:p>
          <w:p w:rsidR="00B01D4B" w:rsidRPr="00B16D6E" w:rsidRDefault="00B01D4B" w:rsidP="00D20BA1">
            <w:pPr>
              <w:tabs>
                <w:tab w:val="left" w:pos="540"/>
                <w:tab w:val="left" w:pos="1134"/>
              </w:tabs>
              <w:jc w:val="both"/>
              <w:rPr>
                <w:sz w:val="24"/>
                <w:szCs w:val="24"/>
                <w:lang w:eastAsia="ar-SA"/>
              </w:rPr>
            </w:pPr>
            <w:r w:rsidRPr="00B16D6E">
              <w:rPr>
                <w:sz w:val="24"/>
                <w:szCs w:val="24"/>
                <w:lang w:eastAsia="ar-SA"/>
              </w:rPr>
              <w:t>посещает и анализирует разнообразные формы социально-культурной деятельности, организуемые и проводимые в базовом учреждении;</w:t>
            </w:r>
          </w:p>
          <w:p w:rsidR="00B01D4B" w:rsidRPr="00B16D6E" w:rsidRDefault="00B01D4B" w:rsidP="00D20BA1">
            <w:pPr>
              <w:tabs>
                <w:tab w:val="left" w:pos="540"/>
                <w:tab w:val="left" w:pos="1134"/>
              </w:tabs>
              <w:jc w:val="both"/>
              <w:rPr>
                <w:sz w:val="24"/>
                <w:szCs w:val="24"/>
                <w:lang w:eastAsia="ar-SA"/>
              </w:rPr>
            </w:pPr>
            <w:r w:rsidRPr="00B16D6E">
              <w:rPr>
                <w:sz w:val="24"/>
                <w:szCs w:val="24"/>
                <w:lang w:eastAsia="ar-SA"/>
              </w:rPr>
              <w:t xml:space="preserve">проводит организационное или методическое занятие, совместно с представителем организации разрабатывает концептуальную часть, проектную основу  мероприятия, принимает участие в </w:t>
            </w:r>
            <w:r w:rsidRPr="00B16D6E">
              <w:rPr>
                <w:sz w:val="24"/>
                <w:szCs w:val="24"/>
                <w:lang w:eastAsia="ar-SA"/>
              </w:rPr>
              <w:lastRenderedPageBreak/>
              <w:t>организации и проведении фестиваля, конкурса, концерта, вечера отдыха, игровой программы и т.д.</w:t>
            </w:r>
          </w:p>
          <w:p w:rsidR="00B01D4B" w:rsidRPr="00B16D6E" w:rsidRDefault="00B01D4B" w:rsidP="00D20BA1">
            <w:pPr>
              <w:jc w:val="both"/>
              <w:rPr>
                <w:sz w:val="24"/>
                <w:szCs w:val="24"/>
              </w:rPr>
            </w:pPr>
            <w:r w:rsidRPr="00B16D6E">
              <w:rPr>
                <w:sz w:val="24"/>
                <w:szCs w:val="24"/>
              </w:rPr>
              <w:t xml:space="preserve"> осваивает </w:t>
            </w:r>
            <w:r w:rsidRPr="00B16D6E">
              <w:rPr>
                <w:sz w:val="24"/>
                <w:szCs w:val="24"/>
                <w:lang w:eastAsia="ar-SA"/>
              </w:rPr>
              <w:t>разнообразные технологии социально-культурной деятельности в собственной практической деятельности;</w:t>
            </w:r>
          </w:p>
          <w:p w:rsidR="00B01D4B" w:rsidRPr="00B16D6E" w:rsidRDefault="00B01D4B" w:rsidP="00D20BA1">
            <w:pPr>
              <w:jc w:val="both"/>
              <w:rPr>
                <w:sz w:val="24"/>
                <w:szCs w:val="24"/>
              </w:rPr>
            </w:pPr>
            <w:r w:rsidRPr="00B16D6E">
              <w:rPr>
                <w:sz w:val="24"/>
                <w:szCs w:val="24"/>
              </w:rPr>
              <w:t>участвует в разработке  и</w:t>
            </w:r>
            <w:r w:rsidRPr="00B16D6E">
              <w:rPr>
                <w:sz w:val="24"/>
                <w:szCs w:val="24"/>
                <w:lang w:eastAsia="ar-SA"/>
              </w:rPr>
              <w:t xml:space="preserve"> организации   конкретных проектов в различных сферах деятельности базового учреждения</w:t>
            </w:r>
            <w:r w:rsidRPr="00B16D6E">
              <w:rPr>
                <w:sz w:val="24"/>
                <w:szCs w:val="24"/>
              </w:rPr>
              <w:t xml:space="preserve"> для решения отдельных задач по месту прохождения практики;</w:t>
            </w:r>
          </w:p>
          <w:p w:rsidR="00B01D4B" w:rsidRPr="00B16D6E" w:rsidRDefault="00B01D4B" w:rsidP="00D20BA1">
            <w:pPr>
              <w:jc w:val="both"/>
              <w:rPr>
                <w:bCs/>
                <w:sz w:val="24"/>
                <w:szCs w:val="24"/>
              </w:rPr>
            </w:pPr>
            <w:r w:rsidRPr="00B16D6E">
              <w:rPr>
                <w:color w:val="000000"/>
                <w:sz w:val="24"/>
                <w:szCs w:val="24"/>
              </w:rPr>
              <w:t xml:space="preserve">  о</w:t>
            </w:r>
            <w:r w:rsidRPr="00B16D6E">
              <w:rPr>
                <w:sz w:val="24"/>
                <w:szCs w:val="24"/>
                <w:lang w:eastAsia="ar-SA"/>
              </w:rPr>
              <w:t>казывает теоретическую и практическую помо</w:t>
            </w:r>
            <w:r w:rsidRPr="00B16D6E">
              <w:rPr>
                <w:sz w:val="24"/>
                <w:szCs w:val="24"/>
                <w:lang w:eastAsia="ar-SA"/>
              </w:rPr>
              <w:softHyphen/>
              <w:t>щь в управлении, организации и реализации конкретных проектов в различных сферах деятельности базового учреждения;</w:t>
            </w:r>
          </w:p>
          <w:p w:rsidR="00B01D4B" w:rsidRPr="00B16D6E" w:rsidRDefault="00B01D4B" w:rsidP="00D20BA1">
            <w:pPr>
              <w:widowControl w:val="0"/>
              <w:shd w:val="clear" w:color="auto" w:fill="FFFFFF"/>
              <w:tabs>
                <w:tab w:val="left" w:pos="360"/>
                <w:tab w:val="left" w:pos="680"/>
              </w:tabs>
              <w:autoSpaceDE w:val="0"/>
              <w:jc w:val="both"/>
              <w:rPr>
                <w:bCs/>
                <w:sz w:val="24"/>
                <w:szCs w:val="24"/>
                <w:lang w:eastAsia="ar-SA"/>
              </w:rPr>
            </w:pPr>
            <w:r w:rsidRPr="00B16D6E">
              <w:rPr>
                <w:bCs/>
                <w:sz w:val="24"/>
                <w:szCs w:val="24"/>
                <w:lang w:eastAsia="ar-SA"/>
              </w:rPr>
              <w:t>- и</w:t>
            </w:r>
            <w:r w:rsidRPr="00B16D6E">
              <w:rPr>
                <w:sz w:val="24"/>
                <w:szCs w:val="24"/>
                <w:lang w:eastAsia="ar-SA"/>
              </w:rPr>
              <w:t>зучает, осмысливает и анализирует управленческую, организационную, творческую, постановочную стороны деятельности базового учреждения культуры;</w:t>
            </w:r>
          </w:p>
          <w:p w:rsidR="00B01D4B" w:rsidRPr="00B16D6E" w:rsidRDefault="00B01D4B" w:rsidP="00D20BA1">
            <w:pPr>
              <w:tabs>
                <w:tab w:val="left" w:pos="345"/>
                <w:tab w:val="left" w:pos="1134"/>
              </w:tabs>
              <w:jc w:val="both"/>
              <w:rPr>
                <w:sz w:val="24"/>
                <w:szCs w:val="24"/>
                <w:lang w:eastAsia="ar-SA"/>
              </w:rPr>
            </w:pPr>
            <w:r w:rsidRPr="00B16D6E">
              <w:rPr>
                <w:sz w:val="24"/>
                <w:szCs w:val="24"/>
                <w:lang w:eastAsia="ar-SA"/>
              </w:rPr>
              <w:t>делает в дневнике записи проведенных   занятий, бесед, посещает и анализирует проведенные  мероприятия</w:t>
            </w:r>
          </w:p>
          <w:p w:rsidR="00B01D4B" w:rsidRPr="00A3162A" w:rsidRDefault="00B01D4B" w:rsidP="00D20BA1">
            <w:pPr>
              <w:tabs>
                <w:tab w:val="left" w:pos="540"/>
                <w:tab w:val="left" w:pos="1134"/>
              </w:tabs>
              <w:jc w:val="both"/>
              <w:rPr>
                <w:sz w:val="24"/>
                <w:szCs w:val="24"/>
                <w:lang w:eastAsia="ar-SA"/>
              </w:rPr>
            </w:pPr>
            <w:r w:rsidRPr="00B16D6E">
              <w:rPr>
                <w:sz w:val="24"/>
                <w:szCs w:val="24"/>
                <w:lang w:eastAsia="ar-SA"/>
              </w:rPr>
              <w:t xml:space="preserve">- </w:t>
            </w:r>
            <w:r w:rsidRPr="00B16D6E">
              <w:rPr>
                <w:b/>
                <w:i/>
                <w:sz w:val="24"/>
                <w:szCs w:val="24"/>
                <w:lang w:eastAsia="ar-SA"/>
              </w:rPr>
              <w:t xml:space="preserve">на основе всего разрабатывает </w:t>
            </w:r>
            <w:r w:rsidRPr="00B16D6E">
              <w:rPr>
                <w:b/>
                <w:bCs/>
                <w:i/>
                <w:sz w:val="24"/>
                <w:szCs w:val="24"/>
                <w:lang w:eastAsia="ar-SA"/>
              </w:rPr>
              <w:t>проект</w:t>
            </w:r>
            <w:r w:rsidRPr="00B16D6E">
              <w:rPr>
                <w:b/>
                <w:i/>
                <w:sz w:val="24"/>
                <w:szCs w:val="24"/>
                <w:lang w:eastAsia="ar-SA"/>
              </w:rPr>
              <w:t xml:space="preserve"> своего </w:t>
            </w:r>
            <w:r w:rsidRPr="00B16D6E">
              <w:rPr>
                <w:b/>
                <w:bCs/>
                <w:i/>
                <w:sz w:val="24"/>
                <w:szCs w:val="24"/>
                <w:lang w:eastAsia="ar-SA"/>
              </w:rPr>
              <w:t>отчетного мероприятия</w:t>
            </w:r>
          </w:p>
        </w:tc>
        <w:tc>
          <w:tcPr>
            <w:tcW w:w="2126" w:type="dxa"/>
            <w:tcBorders>
              <w:bottom w:val="nil"/>
            </w:tcBorders>
          </w:tcPr>
          <w:p w:rsidR="00B01D4B" w:rsidRPr="00323BD4" w:rsidRDefault="00B01D4B" w:rsidP="00323BD4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>
              <w:rPr>
                <w:b/>
                <w:spacing w:val="2"/>
                <w:position w:val="2"/>
                <w:sz w:val="24"/>
                <w:szCs w:val="24"/>
              </w:rPr>
              <w:lastRenderedPageBreak/>
              <w:t>Т</w:t>
            </w:r>
            <w:r w:rsidRPr="00323BD4">
              <w:rPr>
                <w:b/>
                <w:spacing w:val="2"/>
                <w:position w:val="2"/>
                <w:sz w:val="24"/>
                <w:szCs w:val="24"/>
              </w:rPr>
              <w:t xml:space="preserve">екущий- </w:t>
            </w:r>
          </w:p>
        </w:tc>
      </w:tr>
      <w:tr w:rsidR="00B01D4B" w:rsidRPr="00323BD4" w:rsidTr="00A3162A">
        <w:trPr>
          <w:trHeight w:val="20"/>
          <w:jc w:val="center"/>
        </w:trPr>
        <w:tc>
          <w:tcPr>
            <w:tcW w:w="621" w:type="dxa"/>
            <w:vMerge/>
          </w:tcPr>
          <w:p w:rsidR="00B01D4B" w:rsidRPr="00323BD4" w:rsidRDefault="00B01D4B" w:rsidP="00323BD4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B01D4B" w:rsidRPr="00323BD4" w:rsidRDefault="00B01D4B" w:rsidP="00323BD4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</w:p>
        </w:tc>
        <w:tc>
          <w:tcPr>
            <w:tcW w:w="5529" w:type="dxa"/>
            <w:vMerge/>
          </w:tcPr>
          <w:p w:rsidR="00B01D4B" w:rsidRPr="00323BD4" w:rsidRDefault="00B01D4B" w:rsidP="00323BD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</w:tcBorders>
          </w:tcPr>
          <w:p w:rsidR="00B01D4B" w:rsidRPr="00323BD4" w:rsidRDefault="00B01D4B" w:rsidP="00323BD4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</w:p>
        </w:tc>
      </w:tr>
      <w:tr w:rsidR="00B01D4B" w:rsidRPr="00323BD4" w:rsidTr="00A3162A">
        <w:trPr>
          <w:trHeight w:val="20"/>
          <w:jc w:val="center"/>
        </w:trPr>
        <w:tc>
          <w:tcPr>
            <w:tcW w:w="621" w:type="dxa"/>
          </w:tcPr>
          <w:p w:rsidR="00B01D4B" w:rsidRPr="00323BD4" w:rsidRDefault="00B01D4B" w:rsidP="00323BD4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323BD4">
              <w:rPr>
                <w:spacing w:val="2"/>
                <w:position w:val="2"/>
                <w:sz w:val="24"/>
                <w:szCs w:val="24"/>
              </w:rPr>
              <w:lastRenderedPageBreak/>
              <w:t>3.</w:t>
            </w:r>
          </w:p>
        </w:tc>
        <w:tc>
          <w:tcPr>
            <w:tcW w:w="1842" w:type="dxa"/>
          </w:tcPr>
          <w:p w:rsidR="00B01D4B" w:rsidRPr="00424693" w:rsidRDefault="00B01D4B" w:rsidP="00323BD4">
            <w:pPr>
              <w:pStyle w:val="40"/>
              <w:shd w:val="clear" w:color="auto" w:fill="auto"/>
              <w:spacing w:line="240" w:lineRule="auto"/>
              <w:jc w:val="center"/>
              <w:rPr>
                <w:rStyle w:val="45"/>
                <w:bCs/>
                <w:spacing w:val="0"/>
                <w:sz w:val="24"/>
                <w:szCs w:val="24"/>
              </w:rPr>
            </w:pPr>
            <w:r w:rsidRPr="00424693">
              <w:rPr>
                <w:rStyle w:val="45"/>
                <w:bCs/>
                <w:spacing w:val="0"/>
                <w:sz w:val="24"/>
                <w:szCs w:val="24"/>
              </w:rPr>
              <w:t>Заключитель-</w:t>
            </w:r>
          </w:p>
          <w:p w:rsidR="00B01D4B" w:rsidRPr="00424693" w:rsidRDefault="00B01D4B" w:rsidP="00323BD4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b/>
                <w:bCs/>
                <w:spacing w:val="0"/>
                <w:sz w:val="24"/>
                <w:szCs w:val="24"/>
                <w:shd w:val="clear" w:color="auto" w:fill="FFFFFF"/>
              </w:rPr>
            </w:pPr>
            <w:r w:rsidRPr="00424693">
              <w:rPr>
                <w:rStyle w:val="45"/>
                <w:bCs/>
                <w:spacing w:val="0"/>
                <w:sz w:val="24"/>
                <w:szCs w:val="24"/>
              </w:rPr>
              <w:t>ный этап</w:t>
            </w:r>
          </w:p>
        </w:tc>
        <w:tc>
          <w:tcPr>
            <w:tcW w:w="5529" w:type="dxa"/>
          </w:tcPr>
          <w:p w:rsidR="00B01D4B" w:rsidRPr="00A3162A" w:rsidRDefault="00B01D4B" w:rsidP="00A3162A">
            <w:pPr>
              <w:jc w:val="both"/>
              <w:rPr>
                <w:b/>
                <w:sz w:val="24"/>
                <w:szCs w:val="24"/>
              </w:rPr>
            </w:pPr>
            <w:r w:rsidRPr="00A3162A">
              <w:rPr>
                <w:rStyle w:val="45"/>
                <w:b w:val="0"/>
                <w:bCs/>
                <w:spacing w:val="0"/>
                <w:sz w:val="24"/>
                <w:szCs w:val="24"/>
              </w:rPr>
              <w:t>Подготовка отчета. Защита отчета на итоговой конференции</w:t>
            </w:r>
          </w:p>
        </w:tc>
        <w:tc>
          <w:tcPr>
            <w:tcW w:w="2126" w:type="dxa"/>
          </w:tcPr>
          <w:p w:rsidR="00B01D4B" w:rsidRPr="00323BD4" w:rsidRDefault="00B01D4B" w:rsidP="00323BD4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323BD4">
              <w:rPr>
                <w:b/>
                <w:spacing w:val="2"/>
                <w:position w:val="2"/>
                <w:sz w:val="24"/>
                <w:szCs w:val="24"/>
              </w:rPr>
              <w:t>промежуточный</w:t>
            </w:r>
          </w:p>
        </w:tc>
      </w:tr>
    </w:tbl>
    <w:p w:rsidR="00B01D4B" w:rsidRPr="00323BD4" w:rsidRDefault="00B01D4B" w:rsidP="00323BD4">
      <w:pPr>
        <w:jc w:val="both"/>
        <w:rPr>
          <w:sz w:val="24"/>
          <w:szCs w:val="24"/>
          <w:lang w:eastAsia="ru-RU"/>
        </w:rPr>
      </w:pPr>
    </w:p>
    <w:p w:rsidR="00B01D4B" w:rsidRPr="00323BD4" w:rsidRDefault="00B01D4B" w:rsidP="00323BD4">
      <w:pPr>
        <w:tabs>
          <w:tab w:val="left" w:pos="708"/>
        </w:tabs>
        <w:jc w:val="both"/>
        <w:rPr>
          <w:b/>
          <w:sz w:val="24"/>
          <w:szCs w:val="24"/>
        </w:rPr>
      </w:pPr>
      <w:r w:rsidRPr="00323BD4">
        <w:rPr>
          <w:sz w:val="24"/>
          <w:szCs w:val="24"/>
          <w:lang w:eastAsia="ru-RU"/>
        </w:rPr>
        <w:tab/>
      </w:r>
      <w:r>
        <w:rPr>
          <w:sz w:val="24"/>
          <w:szCs w:val="24"/>
        </w:rPr>
        <w:t>В ходе прохождения</w:t>
      </w:r>
      <w:r w:rsidRPr="00323BD4">
        <w:rPr>
          <w:sz w:val="24"/>
          <w:szCs w:val="24"/>
        </w:rPr>
        <w:t xml:space="preserve"> практики используются следующие образовательные технологии:</w:t>
      </w:r>
    </w:p>
    <w:p w:rsidR="00B01D4B" w:rsidRPr="00323BD4" w:rsidRDefault="00B01D4B" w:rsidP="009C292F">
      <w:pPr>
        <w:pStyle w:val="a3"/>
        <w:numPr>
          <w:ilvl w:val="0"/>
          <w:numId w:val="1"/>
        </w:numPr>
        <w:ind w:left="0" w:hanging="142"/>
        <w:jc w:val="both"/>
        <w:rPr>
          <w:sz w:val="24"/>
          <w:szCs w:val="24"/>
        </w:rPr>
      </w:pPr>
      <w:r w:rsidRPr="00323BD4">
        <w:rPr>
          <w:sz w:val="24"/>
          <w:szCs w:val="24"/>
        </w:rPr>
        <w:t>Установочная конференция руководителя практики от организации (вуза).</w:t>
      </w:r>
    </w:p>
    <w:p w:rsidR="00B01D4B" w:rsidRPr="00323BD4" w:rsidRDefault="00B01D4B" w:rsidP="009C292F">
      <w:pPr>
        <w:pStyle w:val="a3"/>
        <w:numPr>
          <w:ilvl w:val="0"/>
          <w:numId w:val="1"/>
        </w:numPr>
        <w:ind w:left="0" w:hanging="142"/>
        <w:jc w:val="both"/>
        <w:rPr>
          <w:sz w:val="24"/>
          <w:szCs w:val="24"/>
        </w:rPr>
      </w:pPr>
      <w:r w:rsidRPr="00323BD4">
        <w:rPr>
          <w:sz w:val="24"/>
          <w:szCs w:val="24"/>
        </w:rPr>
        <w:t>Консультации с руководителем практики от организации (вуза), руководителем практики от профильной организации.</w:t>
      </w:r>
    </w:p>
    <w:p w:rsidR="00B01D4B" w:rsidRPr="00323BD4" w:rsidRDefault="00B01D4B" w:rsidP="009C292F">
      <w:pPr>
        <w:pStyle w:val="a3"/>
        <w:numPr>
          <w:ilvl w:val="0"/>
          <w:numId w:val="1"/>
        </w:numPr>
        <w:ind w:left="0" w:hanging="142"/>
        <w:jc w:val="both"/>
        <w:rPr>
          <w:sz w:val="24"/>
          <w:szCs w:val="24"/>
        </w:rPr>
      </w:pPr>
      <w:r w:rsidRPr="00323BD4">
        <w:rPr>
          <w:sz w:val="24"/>
          <w:szCs w:val="24"/>
        </w:rPr>
        <w:t>Инструктаж по технике безопасности на факультете и вводный инструктаж по технике безопасности на базе практики.</w:t>
      </w:r>
    </w:p>
    <w:p w:rsidR="00B01D4B" w:rsidRPr="00323BD4" w:rsidRDefault="00B01D4B" w:rsidP="009C292F">
      <w:pPr>
        <w:pStyle w:val="a3"/>
        <w:numPr>
          <w:ilvl w:val="0"/>
          <w:numId w:val="1"/>
        </w:numPr>
        <w:ind w:left="0" w:hanging="142"/>
        <w:jc w:val="both"/>
        <w:rPr>
          <w:sz w:val="24"/>
          <w:szCs w:val="24"/>
        </w:rPr>
      </w:pPr>
      <w:r w:rsidRPr="00323BD4">
        <w:rPr>
          <w:sz w:val="24"/>
          <w:szCs w:val="24"/>
        </w:rPr>
        <w:t>Инструктаж по правилам внутреннего распорядка на базе практики.</w:t>
      </w:r>
    </w:p>
    <w:p w:rsidR="00B01D4B" w:rsidRPr="00323BD4" w:rsidRDefault="00B01D4B" w:rsidP="00323BD4">
      <w:pPr>
        <w:jc w:val="both"/>
        <w:rPr>
          <w:sz w:val="24"/>
          <w:szCs w:val="24"/>
        </w:rPr>
      </w:pPr>
      <w:r w:rsidRPr="00323BD4">
        <w:rPr>
          <w:sz w:val="24"/>
          <w:szCs w:val="24"/>
        </w:rPr>
        <w:t>В ходе практики применяются следующие исследовательские технологии:</w:t>
      </w:r>
    </w:p>
    <w:p w:rsidR="00B01D4B" w:rsidRPr="00B16D6E" w:rsidRDefault="00B01D4B" w:rsidP="00D20BA1">
      <w:pPr>
        <w:jc w:val="both"/>
        <w:rPr>
          <w:sz w:val="24"/>
          <w:szCs w:val="24"/>
        </w:rPr>
      </w:pPr>
      <w:r w:rsidRPr="00B16D6E">
        <w:rPr>
          <w:sz w:val="24"/>
          <w:szCs w:val="24"/>
        </w:rPr>
        <w:t>- анализ документов;</w:t>
      </w:r>
    </w:p>
    <w:p w:rsidR="00B01D4B" w:rsidRPr="00B16D6E" w:rsidRDefault="00B01D4B" w:rsidP="00D20BA1">
      <w:pPr>
        <w:jc w:val="both"/>
        <w:rPr>
          <w:sz w:val="24"/>
          <w:szCs w:val="24"/>
        </w:rPr>
      </w:pPr>
      <w:r w:rsidRPr="00B16D6E">
        <w:rPr>
          <w:sz w:val="24"/>
          <w:szCs w:val="24"/>
        </w:rPr>
        <w:t>- анализ различных источников информации, наблюдение</w:t>
      </w:r>
    </w:p>
    <w:p w:rsidR="00B01D4B" w:rsidRPr="00B16D6E" w:rsidRDefault="00B01D4B" w:rsidP="00D20BA1">
      <w:pPr>
        <w:jc w:val="both"/>
        <w:rPr>
          <w:sz w:val="24"/>
          <w:szCs w:val="24"/>
        </w:rPr>
      </w:pPr>
      <w:r w:rsidRPr="00B16D6E">
        <w:rPr>
          <w:sz w:val="24"/>
          <w:szCs w:val="24"/>
        </w:rPr>
        <w:t>- разработка проекта социально-культурного мероприятия.</w:t>
      </w:r>
    </w:p>
    <w:p w:rsidR="00B01D4B" w:rsidRDefault="00B01D4B" w:rsidP="00323BD4">
      <w:pPr>
        <w:jc w:val="both"/>
        <w:rPr>
          <w:bCs/>
          <w:sz w:val="24"/>
          <w:szCs w:val="24"/>
        </w:rPr>
      </w:pPr>
    </w:p>
    <w:p w:rsidR="00B01D4B" w:rsidRPr="00323BD4" w:rsidRDefault="00B01D4B" w:rsidP="009C292F">
      <w:pPr>
        <w:jc w:val="both"/>
        <w:rPr>
          <w:b/>
          <w:bCs/>
          <w:sz w:val="24"/>
          <w:szCs w:val="24"/>
        </w:rPr>
      </w:pPr>
      <w:r w:rsidRPr="00323BD4">
        <w:rPr>
          <w:b/>
          <w:bCs/>
          <w:sz w:val="24"/>
          <w:szCs w:val="24"/>
        </w:rPr>
        <w:t>6. Формы отчетности по практике</w:t>
      </w:r>
    </w:p>
    <w:p w:rsidR="00B01D4B" w:rsidRPr="00323BD4" w:rsidRDefault="00B01D4B" w:rsidP="00323BD4">
      <w:pPr>
        <w:jc w:val="both"/>
        <w:rPr>
          <w:bCs/>
          <w:sz w:val="24"/>
          <w:szCs w:val="24"/>
        </w:rPr>
      </w:pPr>
    </w:p>
    <w:p w:rsidR="00B01D4B" w:rsidRPr="00323BD4" w:rsidRDefault="00B01D4B" w:rsidP="00323BD4">
      <w:pPr>
        <w:jc w:val="both"/>
        <w:rPr>
          <w:bCs/>
          <w:sz w:val="24"/>
          <w:szCs w:val="24"/>
        </w:rPr>
      </w:pPr>
      <w:r w:rsidRPr="00323BD4">
        <w:rPr>
          <w:bCs/>
          <w:sz w:val="24"/>
          <w:szCs w:val="24"/>
        </w:rPr>
        <w:t>По окончании практики студенты должны представить следующие документы:</w:t>
      </w:r>
    </w:p>
    <w:p w:rsidR="00B01D4B" w:rsidRPr="00323BD4" w:rsidRDefault="00B01D4B" w:rsidP="00323BD4">
      <w:pPr>
        <w:jc w:val="both"/>
        <w:rPr>
          <w:bCs/>
          <w:sz w:val="24"/>
          <w:szCs w:val="24"/>
        </w:rPr>
      </w:pPr>
      <w:r w:rsidRPr="00323BD4">
        <w:rPr>
          <w:bCs/>
          <w:sz w:val="24"/>
          <w:szCs w:val="24"/>
        </w:rPr>
        <w:t>- дневник практики</w:t>
      </w:r>
    </w:p>
    <w:p w:rsidR="00B01D4B" w:rsidRPr="00323BD4" w:rsidRDefault="00B01D4B" w:rsidP="00323BD4">
      <w:pPr>
        <w:jc w:val="both"/>
        <w:rPr>
          <w:bCs/>
          <w:sz w:val="24"/>
          <w:szCs w:val="24"/>
        </w:rPr>
      </w:pPr>
      <w:r w:rsidRPr="00323BD4">
        <w:rPr>
          <w:bCs/>
          <w:sz w:val="24"/>
          <w:szCs w:val="24"/>
        </w:rPr>
        <w:t>- отчет о прохождении практики</w:t>
      </w:r>
    </w:p>
    <w:p w:rsidR="00B01D4B" w:rsidRPr="00323BD4" w:rsidRDefault="00B01D4B" w:rsidP="00323BD4">
      <w:pPr>
        <w:jc w:val="both"/>
        <w:rPr>
          <w:bCs/>
          <w:sz w:val="24"/>
          <w:szCs w:val="24"/>
        </w:rPr>
      </w:pPr>
      <w:r w:rsidRPr="00323BD4">
        <w:rPr>
          <w:bCs/>
          <w:sz w:val="24"/>
          <w:szCs w:val="24"/>
        </w:rPr>
        <w:t>- характеристику с места практики</w:t>
      </w:r>
    </w:p>
    <w:p w:rsidR="00B01D4B" w:rsidRPr="00323BD4" w:rsidRDefault="00B01D4B" w:rsidP="00323BD4">
      <w:pPr>
        <w:jc w:val="both"/>
        <w:rPr>
          <w:bCs/>
          <w:sz w:val="24"/>
          <w:szCs w:val="24"/>
        </w:rPr>
      </w:pPr>
      <w:r w:rsidRPr="00323BD4">
        <w:rPr>
          <w:bCs/>
          <w:sz w:val="24"/>
          <w:szCs w:val="24"/>
        </w:rPr>
        <w:t>-совместный рабочий график (план) проведения практики руководителя практики от организации (вуза) и руководителя практики от профильной организации (Приложение 5)</w:t>
      </w:r>
    </w:p>
    <w:p w:rsidR="00B01D4B" w:rsidRPr="002F4A43" w:rsidRDefault="00B01D4B" w:rsidP="002F4A43">
      <w:pPr>
        <w:rPr>
          <w:sz w:val="24"/>
          <w:szCs w:val="24"/>
        </w:rPr>
      </w:pPr>
      <w:r w:rsidRPr="002F4A43">
        <w:rPr>
          <w:sz w:val="24"/>
          <w:szCs w:val="24"/>
        </w:rPr>
        <w:t>- аттестационный лист (см. макет Приложение).</w:t>
      </w:r>
    </w:p>
    <w:p w:rsidR="00B01D4B" w:rsidRPr="002F4A43" w:rsidRDefault="00B01D4B" w:rsidP="00323BD4">
      <w:pPr>
        <w:jc w:val="both"/>
        <w:rPr>
          <w:bCs/>
          <w:sz w:val="24"/>
          <w:szCs w:val="24"/>
        </w:rPr>
      </w:pPr>
    </w:p>
    <w:p w:rsidR="00B01D4B" w:rsidRPr="00323BD4" w:rsidRDefault="00B01D4B" w:rsidP="009C292F">
      <w:pPr>
        <w:pStyle w:val="2"/>
        <w:numPr>
          <w:ilvl w:val="1"/>
          <w:numId w:val="6"/>
        </w:numPr>
        <w:spacing w:before="0"/>
        <w:ind w:left="0" w:firstLine="426"/>
        <w:rPr>
          <w:rFonts w:ascii="Times New Roman" w:hAnsi="Times New Roman"/>
          <w:color w:val="auto"/>
          <w:sz w:val="24"/>
          <w:szCs w:val="24"/>
        </w:rPr>
      </w:pPr>
      <w:r w:rsidRPr="00323BD4">
        <w:rPr>
          <w:rFonts w:ascii="Times New Roman" w:hAnsi="Times New Roman"/>
          <w:color w:val="auto"/>
          <w:sz w:val="24"/>
          <w:szCs w:val="24"/>
        </w:rPr>
        <w:t>Дневник практики и порядок его представления</w:t>
      </w:r>
    </w:p>
    <w:p w:rsidR="00B01D4B" w:rsidRPr="00323BD4" w:rsidRDefault="00B01D4B" w:rsidP="00323BD4">
      <w:pPr>
        <w:ind w:firstLine="567"/>
        <w:jc w:val="both"/>
        <w:rPr>
          <w:sz w:val="24"/>
          <w:szCs w:val="24"/>
        </w:rPr>
      </w:pPr>
      <w:r w:rsidRPr="00323BD4">
        <w:rPr>
          <w:sz w:val="24"/>
          <w:szCs w:val="24"/>
        </w:rPr>
        <w:t>Процесс прохождения практики фиксируется в дневнике практики, формат которого утверждается вузом. Дневник практики содержит следующие разделы:</w:t>
      </w:r>
    </w:p>
    <w:p w:rsidR="00B01D4B" w:rsidRPr="00323BD4" w:rsidRDefault="00B01D4B" w:rsidP="00323BD4">
      <w:pPr>
        <w:numPr>
          <w:ilvl w:val="1"/>
          <w:numId w:val="7"/>
        </w:numPr>
        <w:ind w:left="0" w:firstLine="567"/>
        <w:jc w:val="both"/>
        <w:rPr>
          <w:sz w:val="24"/>
          <w:szCs w:val="24"/>
        </w:rPr>
      </w:pPr>
      <w:r w:rsidRPr="00323BD4">
        <w:rPr>
          <w:sz w:val="24"/>
          <w:szCs w:val="24"/>
        </w:rPr>
        <w:t>индивидуальное задание на  практику</w:t>
      </w:r>
    </w:p>
    <w:p w:rsidR="00B01D4B" w:rsidRPr="00323BD4" w:rsidRDefault="00B01D4B" w:rsidP="00323BD4">
      <w:pPr>
        <w:numPr>
          <w:ilvl w:val="1"/>
          <w:numId w:val="7"/>
        </w:numPr>
        <w:ind w:left="0" w:firstLine="567"/>
        <w:jc w:val="both"/>
        <w:rPr>
          <w:sz w:val="24"/>
          <w:szCs w:val="24"/>
        </w:rPr>
      </w:pPr>
      <w:r w:rsidRPr="00323BD4">
        <w:rPr>
          <w:sz w:val="24"/>
          <w:szCs w:val="24"/>
        </w:rPr>
        <w:lastRenderedPageBreak/>
        <w:t>календарный план прохождения основных этапов практики и ежедневный краткий отчет о выполнении заданий практики</w:t>
      </w:r>
    </w:p>
    <w:p w:rsidR="00B01D4B" w:rsidRPr="00323BD4" w:rsidRDefault="00B01D4B" w:rsidP="00323BD4">
      <w:pPr>
        <w:numPr>
          <w:ilvl w:val="1"/>
          <w:numId w:val="7"/>
        </w:numPr>
        <w:ind w:left="0" w:firstLine="567"/>
        <w:jc w:val="both"/>
        <w:rPr>
          <w:sz w:val="24"/>
          <w:szCs w:val="24"/>
        </w:rPr>
      </w:pPr>
      <w:r w:rsidRPr="00323BD4">
        <w:rPr>
          <w:sz w:val="24"/>
          <w:szCs w:val="24"/>
        </w:rPr>
        <w:t xml:space="preserve">характеристика  руководителя практики </w:t>
      </w:r>
      <w:r w:rsidRPr="00323BD4">
        <w:rPr>
          <w:color w:val="000000"/>
          <w:sz w:val="24"/>
          <w:szCs w:val="24"/>
        </w:rPr>
        <w:t>от профильной организации</w:t>
      </w:r>
    </w:p>
    <w:p w:rsidR="00B01D4B" w:rsidRPr="00323BD4" w:rsidRDefault="00B01D4B" w:rsidP="00323BD4">
      <w:pPr>
        <w:ind w:firstLine="567"/>
        <w:jc w:val="both"/>
        <w:rPr>
          <w:bCs/>
          <w:sz w:val="24"/>
          <w:szCs w:val="24"/>
        </w:rPr>
      </w:pPr>
      <w:r w:rsidRPr="00323BD4">
        <w:rPr>
          <w:bCs/>
          <w:sz w:val="24"/>
          <w:szCs w:val="24"/>
        </w:rPr>
        <w:t>-совместный рабочий график (план) проведения практики руководителя практики от организации (вуза) и руководителя практики от профильной организации (Приложение 5)</w:t>
      </w:r>
    </w:p>
    <w:p w:rsidR="00B01D4B" w:rsidRPr="00323BD4" w:rsidRDefault="00B01D4B" w:rsidP="00323BD4">
      <w:pPr>
        <w:jc w:val="both"/>
        <w:rPr>
          <w:sz w:val="24"/>
          <w:szCs w:val="24"/>
        </w:rPr>
      </w:pPr>
    </w:p>
    <w:p w:rsidR="00B01D4B" w:rsidRPr="00323BD4" w:rsidRDefault="00B01D4B" w:rsidP="00323BD4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  <w:r w:rsidRPr="00323BD4">
        <w:rPr>
          <w:sz w:val="24"/>
          <w:szCs w:val="24"/>
        </w:rPr>
        <w:t>Посещение мест практики заверяется в дневнике подписью руководителя практики от профильной организации.</w:t>
      </w:r>
    </w:p>
    <w:p w:rsidR="00B01D4B" w:rsidRPr="00323BD4" w:rsidRDefault="00B01D4B" w:rsidP="00323BD4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  <w:r w:rsidRPr="00323BD4">
        <w:rPr>
          <w:sz w:val="24"/>
          <w:szCs w:val="24"/>
        </w:rPr>
        <w:t>Дневник практики должен быть оформлен аккуратно, разборчиво, без помарок и подчисток. Дневник практики является составным элементом отчета.</w:t>
      </w:r>
    </w:p>
    <w:p w:rsidR="00B01D4B" w:rsidRPr="00323BD4" w:rsidRDefault="00B01D4B" w:rsidP="00323BD4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</w:p>
    <w:p w:rsidR="00B01D4B" w:rsidRPr="00323BD4" w:rsidRDefault="00B01D4B" w:rsidP="00323BD4">
      <w:pPr>
        <w:pStyle w:val="22"/>
        <w:numPr>
          <w:ilvl w:val="0"/>
          <w:numId w:val="7"/>
        </w:numPr>
        <w:spacing w:after="0" w:line="240" w:lineRule="auto"/>
        <w:ind w:left="0" w:firstLine="414"/>
        <w:jc w:val="both"/>
        <w:rPr>
          <w:b/>
          <w:sz w:val="24"/>
          <w:szCs w:val="24"/>
        </w:rPr>
      </w:pPr>
      <w:r w:rsidRPr="00323BD4">
        <w:rPr>
          <w:b/>
          <w:sz w:val="24"/>
          <w:szCs w:val="24"/>
        </w:rPr>
        <w:t>Отчет по практике</w:t>
      </w:r>
    </w:p>
    <w:p w:rsidR="00B01D4B" w:rsidRPr="00323BD4" w:rsidRDefault="00B01D4B" w:rsidP="00323BD4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По итогам прохождения </w:t>
      </w:r>
      <w:r w:rsidRPr="00323BD4">
        <w:rPr>
          <w:sz w:val="24"/>
          <w:szCs w:val="24"/>
        </w:rPr>
        <w:t>практики подготавливается и защищается отчет.</w:t>
      </w:r>
    </w:p>
    <w:p w:rsidR="00B01D4B" w:rsidRPr="00323BD4" w:rsidRDefault="00B01D4B" w:rsidP="00323BD4">
      <w:pPr>
        <w:pStyle w:val="24"/>
        <w:widowControl w:val="0"/>
        <w:spacing w:after="0" w:line="240" w:lineRule="auto"/>
        <w:ind w:left="0" w:firstLine="283"/>
        <w:jc w:val="both"/>
        <w:rPr>
          <w:color w:val="000000"/>
          <w:sz w:val="24"/>
          <w:szCs w:val="24"/>
        </w:rPr>
      </w:pPr>
      <w:r w:rsidRPr="00323BD4">
        <w:rPr>
          <w:color w:val="000000"/>
          <w:sz w:val="24"/>
          <w:szCs w:val="24"/>
        </w:rPr>
        <w:t>Объем отчет</w:t>
      </w:r>
      <w:r w:rsidR="003C3F1C">
        <w:rPr>
          <w:color w:val="000000"/>
          <w:sz w:val="24"/>
          <w:szCs w:val="24"/>
        </w:rPr>
        <w:t>а (без приложений) – не менее 20</w:t>
      </w:r>
      <w:r w:rsidRPr="00323BD4">
        <w:rPr>
          <w:color w:val="000000"/>
          <w:sz w:val="24"/>
          <w:szCs w:val="24"/>
        </w:rPr>
        <w:t xml:space="preserve"> страниц формата А4. Выравнивание по ширине. Гарнитура – </w:t>
      </w:r>
      <w:r w:rsidRPr="00323BD4">
        <w:rPr>
          <w:color w:val="000000"/>
          <w:sz w:val="24"/>
          <w:szCs w:val="24"/>
          <w:lang w:val="en-US"/>
        </w:rPr>
        <w:t>TimesNewRoman</w:t>
      </w:r>
      <w:r w:rsidRPr="00323BD4">
        <w:rPr>
          <w:color w:val="000000"/>
          <w:sz w:val="24"/>
          <w:szCs w:val="24"/>
        </w:rPr>
        <w:t>, кегль – 14, межстрочный интервал – 1,5. Параметры страницы – сверху и снизу 20 мм, слева 30 мм, справа 15 мм. Нумерация страниц ставится в верхнем правом углу.</w:t>
      </w:r>
    </w:p>
    <w:p w:rsidR="00B01D4B" w:rsidRPr="00323BD4" w:rsidRDefault="00B01D4B" w:rsidP="00323BD4">
      <w:pPr>
        <w:pStyle w:val="24"/>
        <w:widowControl w:val="0"/>
        <w:spacing w:after="0" w:line="240" w:lineRule="auto"/>
        <w:ind w:left="0" w:firstLine="709"/>
        <w:jc w:val="both"/>
        <w:rPr>
          <w:color w:val="000000"/>
          <w:sz w:val="24"/>
          <w:szCs w:val="24"/>
        </w:rPr>
      </w:pPr>
      <w:r w:rsidRPr="00323BD4">
        <w:rPr>
          <w:color w:val="000000"/>
          <w:sz w:val="24"/>
          <w:szCs w:val="24"/>
        </w:rPr>
        <w:t>В тексте допускаются схемы и таблицы; схемы и таблицы, занимающие более 70% страницы, размещаются в приложении к отчету.</w:t>
      </w:r>
    </w:p>
    <w:p w:rsidR="00B01D4B" w:rsidRPr="00323BD4" w:rsidRDefault="00B01D4B" w:rsidP="00323BD4">
      <w:pPr>
        <w:pStyle w:val="24"/>
        <w:widowControl w:val="0"/>
        <w:spacing w:after="0" w:line="240" w:lineRule="auto"/>
        <w:ind w:left="0" w:firstLine="709"/>
        <w:jc w:val="both"/>
        <w:rPr>
          <w:color w:val="000000"/>
          <w:sz w:val="24"/>
          <w:szCs w:val="24"/>
        </w:rPr>
      </w:pPr>
      <w:r w:rsidRPr="00323BD4">
        <w:rPr>
          <w:color w:val="000000"/>
          <w:sz w:val="24"/>
          <w:szCs w:val="24"/>
        </w:rPr>
        <w:t xml:space="preserve">К отчету прилагаются: </w:t>
      </w:r>
    </w:p>
    <w:p w:rsidR="00B01D4B" w:rsidRPr="00323BD4" w:rsidRDefault="00B01D4B" w:rsidP="00840CE1">
      <w:pPr>
        <w:pStyle w:val="24"/>
        <w:widowControl w:val="0"/>
        <w:numPr>
          <w:ilvl w:val="0"/>
          <w:numId w:val="9"/>
        </w:numPr>
        <w:spacing w:after="0" w:line="240" w:lineRule="auto"/>
        <w:ind w:left="0" w:firstLine="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З</w:t>
      </w:r>
      <w:r w:rsidRPr="00323BD4">
        <w:rPr>
          <w:color w:val="000000"/>
          <w:sz w:val="24"/>
          <w:szCs w:val="24"/>
        </w:rPr>
        <w:t xml:space="preserve">адание на практику (Приложение 2), </w:t>
      </w:r>
    </w:p>
    <w:p w:rsidR="00B01D4B" w:rsidRPr="00323BD4" w:rsidRDefault="00B01D4B" w:rsidP="00840CE1">
      <w:pPr>
        <w:pStyle w:val="24"/>
        <w:widowControl w:val="0"/>
        <w:numPr>
          <w:ilvl w:val="0"/>
          <w:numId w:val="9"/>
        </w:numPr>
        <w:spacing w:after="0" w:line="240" w:lineRule="auto"/>
        <w:ind w:left="0" w:firstLine="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Д</w:t>
      </w:r>
      <w:r w:rsidRPr="00323BD4">
        <w:rPr>
          <w:color w:val="000000"/>
          <w:sz w:val="24"/>
          <w:szCs w:val="24"/>
        </w:rPr>
        <w:t xml:space="preserve">невник прохождения практики (Приложение 3), </w:t>
      </w:r>
    </w:p>
    <w:p w:rsidR="00B01D4B" w:rsidRPr="00323BD4" w:rsidRDefault="00B01D4B" w:rsidP="00840CE1">
      <w:pPr>
        <w:pStyle w:val="24"/>
        <w:widowControl w:val="0"/>
        <w:numPr>
          <w:ilvl w:val="0"/>
          <w:numId w:val="9"/>
        </w:numPr>
        <w:spacing w:after="0" w:line="240" w:lineRule="auto"/>
        <w:ind w:left="0" w:firstLine="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Х</w:t>
      </w:r>
      <w:r w:rsidRPr="00323BD4">
        <w:rPr>
          <w:color w:val="000000"/>
          <w:sz w:val="24"/>
          <w:szCs w:val="24"/>
        </w:rPr>
        <w:t>арактеристика студента по месту прохождения практики (оформляется на бланке организации или удостоверяется официальной печатью организации) (Приложение 4).</w:t>
      </w:r>
    </w:p>
    <w:p w:rsidR="00B01D4B" w:rsidRPr="00323BD4" w:rsidRDefault="00B01D4B" w:rsidP="00840CE1">
      <w:pPr>
        <w:pStyle w:val="24"/>
        <w:widowControl w:val="0"/>
        <w:numPr>
          <w:ilvl w:val="0"/>
          <w:numId w:val="9"/>
        </w:numPr>
        <w:spacing w:after="0" w:line="240" w:lineRule="auto"/>
        <w:ind w:left="0" w:firstLine="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</w:t>
      </w:r>
      <w:r w:rsidRPr="00323BD4">
        <w:rPr>
          <w:color w:val="000000"/>
          <w:sz w:val="24"/>
          <w:szCs w:val="24"/>
        </w:rPr>
        <w:t>риложения, включающие схему организационной структуры учреждения, а также прочую информацию, определяющую параметры функционирования учреждения.</w:t>
      </w:r>
    </w:p>
    <w:p w:rsidR="00B01D4B" w:rsidRPr="00323BD4" w:rsidRDefault="00B01D4B" w:rsidP="00323BD4">
      <w:pPr>
        <w:pStyle w:val="24"/>
        <w:widowControl w:val="0"/>
        <w:spacing w:after="0" w:line="240" w:lineRule="auto"/>
        <w:ind w:left="0" w:firstLine="709"/>
        <w:jc w:val="both"/>
        <w:rPr>
          <w:color w:val="000000"/>
          <w:sz w:val="24"/>
          <w:szCs w:val="24"/>
        </w:rPr>
      </w:pPr>
      <w:r w:rsidRPr="00323BD4">
        <w:rPr>
          <w:color w:val="000000"/>
          <w:sz w:val="24"/>
          <w:szCs w:val="24"/>
        </w:rPr>
        <w:t>Формы титульного листа отчета, индивидуального задания, дневника прохождения практики и характеристики приведены в составе приложений ниже.</w:t>
      </w:r>
    </w:p>
    <w:p w:rsidR="00B01D4B" w:rsidRPr="00323BD4" w:rsidRDefault="00B01D4B" w:rsidP="00323BD4">
      <w:pPr>
        <w:pStyle w:val="24"/>
        <w:widowControl w:val="0"/>
        <w:spacing w:after="0" w:line="240" w:lineRule="auto"/>
        <w:ind w:left="0" w:firstLine="709"/>
        <w:jc w:val="both"/>
        <w:rPr>
          <w:color w:val="000000"/>
          <w:sz w:val="24"/>
          <w:szCs w:val="24"/>
        </w:rPr>
      </w:pPr>
      <w:r w:rsidRPr="00323BD4">
        <w:rPr>
          <w:color w:val="000000"/>
          <w:sz w:val="24"/>
          <w:szCs w:val="24"/>
        </w:rPr>
        <w:t>Материал отчета излагается в стиле эссе. Отчет должен содержать описание работы, выполнявшейся во время практики, и видов деятельности, освоенных студентом. В отчете должно быть выражено личное отношение студента к деятельности, которой ему пришлось заниматься на протяжении всего периода практики, желание или нежелание профессионально выполнять тот вид работы, с которым ему удалось познакомиться на практике.</w:t>
      </w:r>
    </w:p>
    <w:p w:rsidR="00B01D4B" w:rsidRPr="00323BD4" w:rsidRDefault="00B01D4B" w:rsidP="00323BD4">
      <w:pPr>
        <w:pStyle w:val="24"/>
        <w:widowControl w:val="0"/>
        <w:spacing w:after="0" w:line="240" w:lineRule="auto"/>
        <w:ind w:left="0" w:firstLine="709"/>
        <w:jc w:val="both"/>
        <w:rPr>
          <w:color w:val="000000"/>
          <w:sz w:val="24"/>
          <w:szCs w:val="24"/>
        </w:rPr>
      </w:pPr>
      <w:r w:rsidRPr="00323BD4">
        <w:rPr>
          <w:color w:val="000000"/>
          <w:sz w:val="24"/>
          <w:szCs w:val="24"/>
        </w:rPr>
        <w:t>В своем отчете студент может предложить анализ своей собственной подготовленности к прохождению практики, показать, содержание каких дисциплин позволило ему понять формы и методы работы органов государственной власти и местного самоуправления.</w:t>
      </w:r>
    </w:p>
    <w:p w:rsidR="00B01D4B" w:rsidRPr="00323BD4" w:rsidRDefault="00B01D4B" w:rsidP="00323BD4">
      <w:pPr>
        <w:pStyle w:val="24"/>
        <w:widowControl w:val="0"/>
        <w:spacing w:after="0" w:line="240" w:lineRule="auto"/>
        <w:ind w:left="0" w:firstLine="709"/>
        <w:jc w:val="both"/>
        <w:rPr>
          <w:color w:val="FF0000"/>
          <w:sz w:val="24"/>
          <w:szCs w:val="24"/>
        </w:rPr>
      </w:pPr>
      <w:r w:rsidRPr="00323BD4">
        <w:rPr>
          <w:color w:val="000000"/>
          <w:sz w:val="24"/>
          <w:szCs w:val="24"/>
        </w:rPr>
        <w:t>Защита отчета о прохождении практики принимается руководителем практики от организации (вуза) на итоговой конференции по практике. Отчет может быть отклонен руководителем от организации (вуза) в случае его несоответствия требованиям настоящей программы.</w:t>
      </w:r>
    </w:p>
    <w:p w:rsidR="00B01D4B" w:rsidRPr="00323BD4" w:rsidRDefault="00B01D4B" w:rsidP="00323BD4">
      <w:pPr>
        <w:ind w:firstLine="283"/>
        <w:jc w:val="both"/>
        <w:rPr>
          <w:sz w:val="24"/>
          <w:szCs w:val="24"/>
        </w:rPr>
      </w:pPr>
      <w:r w:rsidRPr="00323BD4">
        <w:rPr>
          <w:sz w:val="24"/>
          <w:szCs w:val="24"/>
        </w:rPr>
        <w:t xml:space="preserve">       Текст отчета по практике должен содержать – титульный лист, содержание, введение, основную часть, заключение, список использованной литературы.</w:t>
      </w:r>
    </w:p>
    <w:p w:rsidR="00B01D4B" w:rsidRPr="00323BD4" w:rsidRDefault="00B01D4B" w:rsidP="00323BD4">
      <w:pPr>
        <w:widowControl w:val="0"/>
        <w:ind w:firstLine="709"/>
        <w:jc w:val="both"/>
        <w:rPr>
          <w:color w:val="000000"/>
          <w:sz w:val="24"/>
          <w:szCs w:val="24"/>
        </w:rPr>
      </w:pPr>
      <w:r w:rsidRPr="00323BD4">
        <w:rPr>
          <w:sz w:val="24"/>
          <w:szCs w:val="24"/>
        </w:rPr>
        <w:t xml:space="preserve">Во введении должны быть отражены: </w:t>
      </w:r>
      <w:r w:rsidRPr="00323BD4">
        <w:rPr>
          <w:color w:val="000000"/>
          <w:sz w:val="24"/>
          <w:szCs w:val="24"/>
        </w:rPr>
        <w:t>цели и задачи прохождения учебной практики, ее предмет и объект, основное содержание своей работы во время практики.</w:t>
      </w:r>
    </w:p>
    <w:p w:rsidR="00B01D4B" w:rsidRPr="00323BD4" w:rsidRDefault="00B01D4B" w:rsidP="00323BD4">
      <w:pPr>
        <w:ind w:firstLine="567"/>
        <w:jc w:val="both"/>
        <w:rPr>
          <w:sz w:val="24"/>
          <w:szCs w:val="24"/>
        </w:rPr>
      </w:pPr>
      <w:r w:rsidRPr="00323BD4">
        <w:rPr>
          <w:sz w:val="24"/>
          <w:szCs w:val="24"/>
        </w:rPr>
        <w:t>Основная часть должна содержать:</w:t>
      </w:r>
    </w:p>
    <w:p w:rsidR="00B01D4B" w:rsidRPr="00B16D6E" w:rsidRDefault="00B01D4B" w:rsidP="00D20BA1">
      <w:pPr>
        <w:jc w:val="both"/>
        <w:rPr>
          <w:sz w:val="24"/>
          <w:szCs w:val="24"/>
          <w:highlight w:val="yellow"/>
        </w:rPr>
      </w:pPr>
      <w:r>
        <w:rPr>
          <w:sz w:val="24"/>
          <w:szCs w:val="24"/>
        </w:rPr>
        <w:t>1.</w:t>
      </w:r>
      <w:r w:rsidRPr="00B16D6E">
        <w:rPr>
          <w:sz w:val="24"/>
          <w:szCs w:val="24"/>
        </w:rPr>
        <w:t xml:space="preserve"> Общую характеристику организации, включая </w:t>
      </w:r>
      <w:r w:rsidRPr="00B16D6E">
        <w:rPr>
          <w:sz w:val="24"/>
          <w:szCs w:val="24"/>
          <w:lang w:eastAsia="ar-SA"/>
        </w:rPr>
        <w:t xml:space="preserve"> анализ культурно-досуговых программ  учреждения (организации), структурного подразделения за последние 3 года;</w:t>
      </w:r>
    </w:p>
    <w:p w:rsidR="00B01D4B" w:rsidRPr="00B16D6E" w:rsidRDefault="00B01D4B" w:rsidP="00D20BA1">
      <w:pPr>
        <w:widowControl w:val="0"/>
        <w:autoSpaceDE w:val="0"/>
        <w:jc w:val="both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>2.</w:t>
      </w:r>
      <w:r w:rsidRPr="00B16D6E">
        <w:rPr>
          <w:sz w:val="24"/>
          <w:szCs w:val="24"/>
          <w:lang w:eastAsia="ar-SA"/>
        </w:rPr>
        <w:t xml:space="preserve"> Перспективный план деятельности на период практики:  участие в разработке культурно-досуговых программ учреждения;    </w:t>
      </w:r>
    </w:p>
    <w:p w:rsidR="00B01D4B" w:rsidRPr="00B16D6E" w:rsidRDefault="00B01D4B" w:rsidP="00D20BA1">
      <w:pPr>
        <w:widowControl w:val="0"/>
        <w:autoSpaceDE w:val="0"/>
        <w:jc w:val="both"/>
        <w:rPr>
          <w:sz w:val="24"/>
          <w:szCs w:val="24"/>
          <w:lang w:eastAsia="ar-SA"/>
        </w:rPr>
      </w:pPr>
      <w:r w:rsidRPr="00B16D6E">
        <w:rPr>
          <w:sz w:val="24"/>
          <w:szCs w:val="24"/>
          <w:lang w:eastAsia="ar-SA"/>
        </w:rPr>
        <w:t xml:space="preserve">в научно-методической работе базового учреждения; </w:t>
      </w:r>
    </w:p>
    <w:p w:rsidR="00B01D4B" w:rsidRPr="00B16D6E" w:rsidRDefault="00B01D4B" w:rsidP="00D20BA1">
      <w:pPr>
        <w:widowControl w:val="0"/>
        <w:autoSpaceDE w:val="0"/>
        <w:jc w:val="both"/>
        <w:rPr>
          <w:sz w:val="24"/>
          <w:szCs w:val="24"/>
          <w:lang w:eastAsia="ar-SA"/>
        </w:rPr>
      </w:pPr>
      <w:r w:rsidRPr="00B16D6E">
        <w:rPr>
          <w:sz w:val="24"/>
          <w:szCs w:val="24"/>
          <w:lang w:eastAsia="ar-SA"/>
        </w:rPr>
        <w:lastRenderedPageBreak/>
        <w:t xml:space="preserve">разработка и осуществление социально-культурного проекта как творческой части  выпускной квалификационной работы. </w:t>
      </w:r>
    </w:p>
    <w:p w:rsidR="00B01D4B" w:rsidRPr="00B16D6E" w:rsidRDefault="00B01D4B" w:rsidP="00D20BA1">
      <w:pPr>
        <w:tabs>
          <w:tab w:val="left" w:pos="540"/>
          <w:tab w:val="left" w:pos="1134"/>
        </w:tabs>
        <w:jc w:val="both"/>
        <w:rPr>
          <w:sz w:val="24"/>
          <w:szCs w:val="24"/>
          <w:lang w:eastAsia="ar-SA"/>
        </w:rPr>
      </w:pPr>
      <w:r w:rsidRPr="00B16D6E">
        <w:rPr>
          <w:sz w:val="24"/>
          <w:szCs w:val="24"/>
        </w:rPr>
        <w:t>3</w:t>
      </w:r>
      <w:r>
        <w:rPr>
          <w:sz w:val="24"/>
          <w:szCs w:val="24"/>
        </w:rPr>
        <w:t>.</w:t>
      </w:r>
      <w:r w:rsidRPr="00B16D6E">
        <w:rPr>
          <w:sz w:val="24"/>
          <w:szCs w:val="24"/>
        </w:rPr>
        <w:t xml:space="preserve"> Анализ документационного обеспечения организационно-управленческой деятельности</w:t>
      </w:r>
      <w:r w:rsidR="00CC38A4">
        <w:rPr>
          <w:sz w:val="24"/>
          <w:szCs w:val="24"/>
        </w:rPr>
        <w:t xml:space="preserve"> </w:t>
      </w:r>
      <w:r w:rsidRPr="00B16D6E">
        <w:rPr>
          <w:sz w:val="24"/>
          <w:szCs w:val="24"/>
          <w:lang w:eastAsia="ar-SA"/>
        </w:rPr>
        <w:t xml:space="preserve">плана работы базового </w:t>
      </w:r>
      <w:r w:rsidR="00CC38A4" w:rsidRPr="00B16D6E">
        <w:rPr>
          <w:sz w:val="24"/>
          <w:szCs w:val="24"/>
          <w:lang w:eastAsia="ar-SA"/>
        </w:rPr>
        <w:t>учреждения; разработка на</w:t>
      </w:r>
      <w:r w:rsidRPr="00B16D6E">
        <w:rPr>
          <w:sz w:val="24"/>
          <w:szCs w:val="24"/>
          <w:lang w:eastAsia="ar-SA"/>
        </w:rPr>
        <w:t xml:space="preserve"> этой основе </w:t>
      </w:r>
      <w:r w:rsidR="00CC38A4" w:rsidRPr="00B16D6E">
        <w:rPr>
          <w:sz w:val="24"/>
          <w:szCs w:val="24"/>
          <w:lang w:eastAsia="ar-SA"/>
        </w:rPr>
        <w:t>индивидуального плана</w:t>
      </w:r>
      <w:r w:rsidRPr="00B16D6E">
        <w:rPr>
          <w:sz w:val="24"/>
          <w:szCs w:val="24"/>
          <w:lang w:eastAsia="ar-SA"/>
        </w:rPr>
        <w:t xml:space="preserve"> деятельности на период практики;</w:t>
      </w:r>
    </w:p>
    <w:p w:rsidR="00B01D4B" w:rsidRPr="00B16D6E" w:rsidRDefault="00B01D4B" w:rsidP="00D20BA1">
      <w:pPr>
        <w:tabs>
          <w:tab w:val="left" w:pos="540"/>
          <w:tab w:val="left" w:pos="1134"/>
        </w:tabs>
        <w:jc w:val="both"/>
        <w:rPr>
          <w:sz w:val="24"/>
          <w:szCs w:val="24"/>
          <w:lang w:eastAsia="ar-SA"/>
        </w:rPr>
      </w:pPr>
      <w:r w:rsidRPr="00B16D6E">
        <w:rPr>
          <w:sz w:val="24"/>
          <w:szCs w:val="24"/>
        </w:rPr>
        <w:t>4</w:t>
      </w:r>
      <w:r>
        <w:rPr>
          <w:sz w:val="24"/>
          <w:szCs w:val="24"/>
        </w:rPr>
        <w:t>.</w:t>
      </w:r>
      <w:r w:rsidRPr="00B16D6E">
        <w:rPr>
          <w:sz w:val="24"/>
          <w:szCs w:val="24"/>
        </w:rPr>
        <w:t xml:space="preserve"> Описание основных направлений деятельности,  показатели и результаты деятельности организации того подразделения, в котором работает студент на основе </w:t>
      </w:r>
      <w:r w:rsidRPr="00B16D6E">
        <w:rPr>
          <w:sz w:val="24"/>
          <w:szCs w:val="24"/>
          <w:lang w:eastAsia="ar-SA"/>
        </w:rPr>
        <w:t>посещения и анализа разнообразных форм социально-культурной деятельности, организуемых и проводимых в базовом учреждении;</w:t>
      </w:r>
    </w:p>
    <w:p w:rsidR="00B01D4B" w:rsidRPr="00B16D6E" w:rsidRDefault="00B01D4B" w:rsidP="00D20BA1">
      <w:pPr>
        <w:tabs>
          <w:tab w:val="left" w:pos="540"/>
          <w:tab w:val="left" w:pos="1134"/>
        </w:tabs>
        <w:jc w:val="both"/>
        <w:rPr>
          <w:sz w:val="24"/>
          <w:szCs w:val="24"/>
        </w:rPr>
      </w:pPr>
      <w:r w:rsidRPr="00B16D6E">
        <w:rPr>
          <w:sz w:val="24"/>
          <w:szCs w:val="24"/>
        </w:rPr>
        <w:t>5</w:t>
      </w:r>
      <w:r>
        <w:rPr>
          <w:sz w:val="24"/>
          <w:szCs w:val="24"/>
        </w:rPr>
        <w:t>.</w:t>
      </w:r>
      <w:r w:rsidRPr="00B16D6E">
        <w:rPr>
          <w:sz w:val="24"/>
          <w:szCs w:val="24"/>
        </w:rPr>
        <w:t xml:space="preserve"> </w:t>
      </w:r>
      <w:r w:rsidR="00CC38A4" w:rsidRPr="00B16D6E">
        <w:rPr>
          <w:sz w:val="24"/>
          <w:szCs w:val="24"/>
        </w:rPr>
        <w:t>Содержание деятельности</w:t>
      </w:r>
      <w:r w:rsidRPr="00B16D6E">
        <w:rPr>
          <w:sz w:val="24"/>
          <w:szCs w:val="24"/>
        </w:rPr>
        <w:t xml:space="preserve"> самого </w:t>
      </w:r>
      <w:r w:rsidR="00CC38A4" w:rsidRPr="00B16D6E">
        <w:rPr>
          <w:sz w:val="24"/>
          <w:szCs w:val="24"/>
        </w:rPr>
        <w:t>студента в</w:t>
      </w:r>
      <w:r w:rsidRPr="00B16D6E">
        <w:rPr>
          <w:sz w:val="24"/>
          <w:szCs w:val="24"/>
        </w:rPr>
        <w:t xml:space="preserve"> работе выбранного подразделения</w:t>
      </w:r>
      <w:r w:rsidR="00CC38A4">
        <w:rPr>
          <w:sz w:val="24"/>
          <w:szCs w:val="24"/>
        </w:rPr>
        <w:t xml:space="preserve"> </w:t>
      </w:r>
      <w:r w:rsidRPr="00B16D6E">
        <w:rPr>
          <w:sz w:val="24"/>
          <w:szCs w:val="24"/>
        </w:rPr>
        <w:t xml:space="preserve">анализ теоретических источников </w:t>
      </w:r>
      <w:r w:rsidR="00CC38A4">
        <w:rPr>
          <w:sz w:val="24"/>
          <w:szCs w:val="24"/>
        </w:rPr>
        <w:t xml:space="preserve">по теме </w:t>
      </w:r>
      <w:r w:rsidRPr="00B16D6E">
        <w:rPr>
          <w:sz w:val="24"/>
          <w:szCs w:val="24"/>
        </w:rPr>
        <w:t xml:space="preserve">выпускной квалификационной работы; </w:t>
      </w:r>
    </w:p>
    <w:p w:rsidR="00B01D4B" w:rsidRPr="00D20BA1" w:rsidRDefault="00B01D4B" w:rsidP="00D20BA1">
      <w:pPr>
        <w:tabs>
          <w:tab w:val="left" w:pos="540"/>
          <w:tab w:val="left" w:pos="1134"/>
        </w:tabs>
        <w:jc w:val="both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>6. Р</w:t>
      </w:r>
      <w:r w:rsidRPr="00B16D6E">
        <w:rPr>
          <w:sz w:val="24"/>
          <w:szCs w:val="24"/>
          <w:lang w:eastAsia="ar-SA"/>
        </w:rPr>
        <w:t xml:space="preserve">азработка собственного  социально-культурного проекта </w:t>
      </w:r>
      <w:r w:rsidRPr="00D20BA1">
        <w:rPr>
          <w:sz w:val="24"/>
          <w:szCs w:val="24"/>
          <w:lang w:eastAsia="ar-SA"/>
        </w:rPr>
        <w:t>(</w:t>
      </w:r>
      <w:r w:rsidRPr="00D20BA1">
        <w:rPr>
          <w:bCs/>
          <w:sz w:val="24"/>
          <w:szCs w:val="24"/>
          <w:lang w:eastAsia="ar-SA"/>
        </w:rPr>
        <w:t>проект</w:t>
      </w:r>
      <w:r w:rsidRPr="00D20BA1">
        <w:rPr>
          <w:sz w:val="24"/>
          <w:szCs w:val="24"/>
          <w:lang w:eastAsia="ar-SA"/>
        </w:rPr>
        <w:t xml:space="preserve"> своего </w:t>
      </w:r>
      <w:r w:rsidRPr="00D20BA1">
        <w:rPr>
          <w:bCs/>
          <w:sz w:val="24"/>
          <w:szCs w:val="24"/>
          <w:lang w:eastAsia="ar-SA"/>
        </w:rPr>
        <w:t>отчетного мероприятия</w:t>
      </w:r>
      <w:r w:rsidRPr="00D20BA1">
        <w:rPr>
          <w:sz w:val="24"/>
          <w:szCs w:val="24"/>
          <w:lang w:eastAsia="ar-SA"/>
        </w:rPr>
        <w:t>).</w:t>
      </w:r>
    </w:p>
    <w:p w:rsidR="00B01D4B" w:rsidRPr="00B16D6E" w:rsidRDefault="00B01D4B" w:rsidP="00D20BA1">
      <w:pPr>
        <w:tabs>
          <w:tab w:val="left" w:pos="540"/>
          <w:tab w:val="left" w:pos="1134"/>
        </w:tabs>
        <w:jc w:val="both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>7. В</w:t>
      </w:r>
      <w:r w:rsidRPr="00B16D6E">
        <w:rPr>
          <w:sz w:val="24"/>
          <w:szCs w:val="24"/>
          <w:lang w:eastAsia="ar-SA"/>
        </w:rPr>
        <w:t>едение документации, оформление дневника педагогической практики.</w:t>
      </w:r>
    </w:p>
    <w:p w:rsidR="00B01D4B" w:rsidRPr="00B16D6E" w:rsidRDefault="00B01D4B" w:rsidP="00D20BA1">
      <w:pPr>
        <w:pStyle w:val="af0"/>
        <w:widowControl w:val="0"/>
        <w:spacing w:after="0"/>
        <w:ind w:left="0"/>
        <w:jc w:val="both"/>
        <w:rPr>
          <w:color w:val="000000"/>
          <w:sz w:val="24"/>
          <w:szCs w:val="24"/>
        </w:rPr>
      </w:pPr>
      <w:r w:rsidRPr="00B16D6E">
        <w:rPr>
          <w:sz w:val="24"/>
          <w:szCs w:val="24"/>
        </w:rPr>
        <w:t xml:space="preserve">Заключение содержит </w:t>
      </w:r>
      <w:r w:rsidRPr="00B16D6E">
        <w:rPr>
          <w:color w:val="000000"/>
          <w:sz w:val="24"/>
          <w:szCs w:val="24"/>
        </w:rPr>
        <w:t>выводы по существу рассматриваемых проблем.</w:t>
      </w:r>
    </w:p>
    <w:p w:rsidR="00B01D4B" w:rsidRPr="00323BD4" w:rsidRDefault="00B01D4B" w:rsidP="00323BD4">
      <w:pPr>
        <w:jc w:val="both"/>
        <w:rPr>
          <w:bCs/>
          <w:sz w:val="24"/>
          <w:szCs w:val="24"/>
        </w:rPr>
      </w:pPr>
    </w:p>
    <w:p w:rsidR="00B01D4B" w:rsidRPr="00323BD4" w:rsidRDefault="00B01D4B" w:rsidP="00323BD4">
      <w:pPr>
        <w:jc w:val="both"/>
        <w:rPr>
          <w:b/>
          <w:bCs/>
          <w:sz w:val="24"/>
          <w:szCs w:val="24"/>
        </w:rPr>
      </w:pPr>
      <w:r w:rsidRPr="00323BD4">
        <w:rPr>
          <w:b/>
          <w:bCs/>
          <w:sz w:val="24"/>
          <w:szCs w:val="24"/>
        </w:rPr>
        <w:t>7.Фонд оценочных средств для проведения промежуточной аттестации обучающихся по практике</w:t>
      </w:r>
    </w:p>
    <w:p w:rsidR="00B01D4B" w:rsidRPr="00323BD4" w:rsidRDefault="00B01D4B" w:rsidP="00323BD4">
      <w:pPr>
        <w:jc w:val="both"/>
        <w:rPr>
          <w:bCs/>
          <w:sz w:val="24"/>
          <w:szCs w:val="24"/>
        </w:rPr>
      </w:pPr>
    </w:p>
    <w:p w:rsidR="00B01D4B" w:rsidRPr="00323BD4" w:rsidRDefault="00B01D4B" w:rsidP="00323BD4">
      <w:pPr>
        <w:pStyle w:val="21"/>
        <w:shd w:val="clear" w:color="auto" w:fill="auto"/>
        <w:spacing w:line="240" w:lineRule="auto"/>
        <w:ind w:firstLine="360"/>
        <w:rPr>
          <w:rFonts w:ascii="Times New Roman" w:hAnsi="Times New Roman"/>
          <w:sz w:val="24"/>
          <w:szCs w:val="24"/>
          <w:shd w:val="clear" w:color="auto" w:fill="FFFFFF"/>
        </w:rPr>
      </w:pPr>
      <w:r w:rsidRPr="00323BD4">
        <w:rPr>
          <w:rFonts w:ascii="Times New Roman" w:hAnsi="Times New Roman"/>
          <w:sz w:val="24"/>
          <w:szCs w:val="24"/>
        </w:rPr>
        <w:t>Текущий контроль успеваемости и промежуточная аттестация по практике проводятся с целью определения степени освоения обучающимися образовательной программы по направлению подготовки</w:t>
      </w:r>
      <w:r w:rsidRPr="00323BD4">
        <w:rPr>
          <w:rFonts w:ascii="Times New Roman" w:hAnsi="Times New Roman"/>
          <w:sz w:val="24"/>
          <w:szCs w:val="24"/>
          <w:shd w:val="clear" w:color="auto" w:fill="FFFFFF"/>
        </w:rPr>
        <w:t>51.03.03 «Социально-культурная деятельность».</w:t>
      </w:r>
    </w:p>
    <w:p w:rsidR="00B01D4B" w:rsidRDefault="00B01D4B" w:rsidP="00323BD4">
      <w:pPr>
        <w:pStyle w:val="21"/>
        <w:shd w:val="clear" w:color="auto" w:fill="auto"/>
        <w:spacing w:line="240" w:lineRule="auto"/>
        <w:ind w:firstLine="360"/>
        <w:rPr>
          <w:rFonts w:ascii="Times New Roman" w:hAnsi="Times New Roman"/>
          <w:sz w:val="24"/>
          <w:szCs w:val="24"/>
          <w:shd w:val="clear" w:color="auto" w:fill="FFFFFF"/>
        </w:rPr>
      </w:pPr>
    </w:p>
    <w:p w:rsidR="00B01D4B" w:rsidRPr="00323BD4" w:rsidRDefault="00B01D4B" w:rsidP="00323BD4">
      <w:pPr>
        <w:pStyle w:val="21"/>
        <w:shd w:val="clear" w:color="auto" w:fill="auto"/>
        <w:spacing w:line="240" w:lineRule="auto"/>
        <w:ind w:firstLine="360"/>
        <w:rPr>
          <w:rFonts w:ascii="Times New Roman" w:hAnsi="Times New Roman"/>
          <w:sz w:val="24"/>
          <w:szCs w:val="24"/>
          <w:shd w:val="clear" w:color="auto" w:fill="FFFFFF"/>
        </w:rPr>
      </w:pPr>
      <w:r w:rsidRPr="00323BD4">
        <w:rPr>
          <w:rFonts w:ascii="Times New Roman" w:hAnsi="Times New Roman"/>
          <w:sz w:val="24"/>
          <w:szCs w:val="24"/>
          <w:shd w:val="clear" w:color="auto" w:fill="FFFFFF"/>
        </w:rPr>
        <w:t>ОЦЕНОЧНЫЕ СРЕДСТВА</w:t>
      </w:r>
    </w:p>
    <w:p w:rsidR="00B01D4B" w:rsidRPr="00323BD4" w:rsidRDefault="00B01D4B" w:rsidP="00323BD4">
      <w:pPr>
        <w:jc w:val="both"/>
        <w:rPr>
          <w:bCs/>
          <w:i/>
          <w:sz w:val="24"/>
          <w:szCs w:val="24"/>
        </w:rPr>
      </w:pPr>
      <w:r w:rsidRPr="00323BD4">
        <w:rPr>
          <w:bCs/>
          <w:i/>
          <w:sz w:val="24"/>
          <w:szCs w:val="24"/>
        </w:rPr>
        <w:t>Текущий контроль</w:t>
      </w:r>
    </w:p>
    <w:p w:rsidR="00B01D4B" w:rsidRPr="00323BD4" w:rsidRDefault="00B01D4B" w:rsidP="00323BD4">
      <w:pPr>
        <w:jc w:val="both"/>
        <w:rPr>
          <w:bCs/>
          <w:sz w:val="24"/>
          <w:szCs w:val="24"/>
        </w:rPr>
      </w:pPr>
      <w:r w:rsidRPr="00323BD4">
        <w:rPr>
          <w:bCs/>
          <w:sz w:val="24"/>
          <w:szCs w:val="24"/>
        </w:rPr>
        <w:t xml:space="preserve">- собеседование </w:t>
      </w:r>
    </w:p>
    <w:p w:rsidR="00B01D4B" w:rsidRPr="00323BD4" w:rsidRDefault="00B01D4B" w:rsidP="00323BD4">
      <w:pPr>
        <w:jc w:val="both"/>
        <w:rPr>
          <w:bCs/>
          <w:sz w:val="24"/>
          <w:szCs w:val="24"/>
        </w:rPr>
      </w:pPr>
      <w:r w:rsidRPr="00323BD4">
        <w:rPr>
          <w:bCs/>
          <w:sz w:val="24"/>
          <w:szCs w:val="24"/>
        </w:rPr>
        <w:t>- проверка заполнения дневников практики</w:t>
      </w:r>
    </w:p>
    <w:p w:rsidR="00B01D4B" w:rsidRPr="00323BD4" w:rsidRDefault="00B01D4B" w:rsidP="00323BD4">
      <w:pPr>
        <w:jc w:val="both"/>
        <w:rPr>
          <w:bCs/>
          <w:sz w:val="24"/>
          <w:szCs w:val="24"/>
        </w:rPr>
      </w:pPr>
      <w:r w:rsidRPr="00323BD4">
        <w:rPr>
          <w:bCs/>
          <w:sz w:val="24"/>
          <w:szCs w:val="24"/>
        </w:rPr>
        <w:t>- беседа с руководителем от профильной организации</w:t>
      </w:r>
    </w:p>
    <w:p w:rsidR="00B01D4B" w:rsidRPr="00323BD4" w:rsidRDefault="00B01D4B" w:rsidP="00323BD4">
      <w:pPr>
        <w:jc w:val="both"/>
        <w:rPr>
          <w:bCs/>
          <w:i/>
          <w:sz w:val="24"/>
          <w:szCs w:val="24"/>
        </w:rPr>
      </w:pPr>
      <w:r w:rsidRPr="00323BD4">
        <w:rPr>
          <w:bCs/>
          <w:i/>
          <w:sz w:val="24"/>
          <w:szCs w:val="24"/>
        </w:rPr>
        <w:t>Промежуточный контроль (зачет)</w:t>
      </w:r>
    </w:p>
    <w:p w:rsidR="00B01D4B" w:rsidRPr="00323BD4" w:rsidRDefault="00B01D4B" w:rsidP="00323BD4">
      <w:pPr>
        <w:jc w:val="both"/>
        <w:rPr>
          <w:bCs/>
          <w:sz w:val="24"/>
          <w:szCs w:val="24"/>
        </w:rPr>
      </w:pPr>
      <w:r w:rsidRPr="00323BD4">
        <w:rPr>
          <w:bCs/>
          <w:i/>
          <w:sz w:val="24"/>
          <w:szCs w:val="24"/>
        </w:rPr>
        <w:t xml:space="preserve">- </w:t>
      </w:r>
      <w:r w:rsidRPr="00323BD4">
        <w:rPr>
          <w:bCs/>
          <w:sz w:val="24"/>
          <w:szCs w:val="24"/>
        </w:rPr>
        <w:t>проверка отчетов по практике</w:t>
      </w:r>
    </w:p>
    <w:p w:rsidR="00B01D4B" w:rsidRPr="00323BD4" w:rsidRDefault="00B01D4B" w:rsidP="00323BD4">
      <w:pPr>
        <w:jc w:val="both"/>
        <w:rPr>
          <w:bCs/>
          <w:sz w:val="24"/>
          <w:szCs w:val="24"/>
        </w:rPr>
      </w:pPr>
      <w:r w:rsidRPr="00323BD4">
        <w:rPr>
          <w:bCs/>
          <w:sz w:val="24"/>
          <w:szCs w:val="24"/>
        </w:rPr>
        <w:t>- защита отчетов по практике в форме выступления на итоговой конференции</w:t>
      </w:r>
    </w:p>
    <w:p w:rsidR="00B01D4B" w:rsidRPr="00323BD4" w:rsidRDefault="00B01D4B" w:rsidP="00323BD4">
      <w:pPr>
        <w:jc w:val="both"/>
        <w:rPr>
          <w:bCs/>
          <w:sz w:val="24"/>
          <w:szCs w:val="24"/>
        </w:rPr>
      </w:pPr>
    </w:p>
    <w:p w:rsidR="00B01D4B" w:rsidRPr="00323BD4" w:rsidRDefault="00B01D4B" w:rsidP="00323BD4">
      <w:pPr>
        <w:jc w:val="both"/>
        <w:rPr>
          <w:b/>
          <w:sz w:val="24"/>
          <w:szCs w:val="24"/>
        </w:rPr>
      </w:pPr>
      <w:r w:rsidRPr="00323BD4">
        <w:rPr>
          <w:b/>
          <w:sz w:val="24"/>
          <w:szCs w:val="24"/>
        </w:rPr>
        <w:t>Паспорт фонда оценочных средств</w:t>
      </w:r>
    </w:p>
    <w:p w:rsidR="00B01D4B" w:rsidRPr="00323BD4" w:rsidRDefault="00B01D4B" w:rsidP="00323BD4">
      <w:pPr>
        <w:jc w:val="both"/>
        <w:rPr>
          <w:sz w:val="24"/>
          <w:szCs w:val="24"/>
        </w:rPr>
      </w:pPr>
    </w:p>
    <w:tbl>
      <w:tblPr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43"/>
        <w:gridCol w:w="2909"/>
        <w:gridCol w:w="2559"/>
        <w:gridCol w:w="2828"/>
      </w:tblGrid>
      <w:tr w:rsidR="00B01D4B" w:rsidRPr="00323BD4" w:rsidTr="00A25D88">
        <w:trPr>
          <w:trHeight w:val="437"/>
        </w:trPr>
        <w:tc>
          <w:tcPr>
            <w:tcW w:w="743" w:type="dxa"/>
          </w:tcPr>
          <w:p w:rsidR="00B01D4B" w:rsidRPr="00A25D88" w:rsidRDefault="00B01D4B" w:rsidP="00A25D88">
            <w:pPr>
              <w:jc w:val="both"/>
              <w:rPr>
                <w:b/>
                <w:sz w:val="24"/>
                <w:szCs w:val="24"/>
              </w:rPr>
            </w:pPr>
            <w:r w:rsidRPr="00A25D88">
              <w:rPr>
                <w:b/>
                <w:sz w:val="24"/>
                <w:szCs w:val="24"/>
              </w:rPr>
              <w:t>п\п</w:t>
            </w:r>
          </w:p>
        </w:tc>
        <w:tc>
          <w:tcPr>
            <w:tcW w:w="2909" w:type="dxa"/>
          </w:tcPr>
          <w:p w:rsidR="00B01D4B" w:rsidRPr="00A25D88" w:rsidRDefault="00B01D4B" w:rsidP="00A25D88">
            <w:pPr>
              <w:jc w:val="both"/>
              <w:rPr>
                <w:b/>
                <w:sz w:val="24"/>
                <w:szCs w:val="24"/>
              </w:rPr>
            </w:pPr>
            <w:r w:rsidRPr="00A25D88">
              <w:rPr>
                <w:b/>
                <w:sz w:val="24"/>
                <w:szCs w:val="24"/>
              </w:rPr>
              <w:t>Контролируемые разделы</w:t>
            </w:r>
          </w:p>
        </w:tc>
        <w:tc>
          <w:tcPr>
            <w:tcW w:w="2559" w:type="dxa"/>
          </w:tcPr>
          <w:p w:rsidR="00B01D4B" w:rsidRPr="00A25D88" w:rsidRDefault="00B01D4B" w:rsidP="00A25D88">
            <w:pPr>
              <w:jc w:val="both"/>
              <w:rPr>
                <w:b/>
                <w:sz w:val="24"/>
                <w:szCs w:val="24"/>
              </w:rPr>
            </w:pPr>
            <w:r w:rsidRPr="00A25D88">
              <w:rPr>
                <w:b/>
                <w:sz w:val="24"/>
                <w:szCs w:val="24"/>
              </w:rPr>
              <w:t xml:space="preserve">Код контролируемой компетенции </w:t>
            </w:r>
          </w:p>
        </w:tc>
        <w:tc>
          <w:tcPr>
            <w:tcW w:w="2828" w:type="dxa"/>
          </w:tcPr>
          <w:p w:rsidR="00B01D4B" w:rsidRPr="00A25D88" w:rsidRDefault="00B01D4B" w:rsidP="00A25D88">
            <w:pPr>
              <w:jc w:val="both"/>
              <w:rPr>
                <w:b/>
                <w:sz w:val="24"/>
                <w:szCs w:val="24"/>
              </w:rPr>
            </w:pPr>
            <w:r w:rsidRPr="00A25D88">
              <w:rPr>
                <w:b/>
                <w:sz w:val="24"/>
                <w:szCs w:val="24"/>
              </w:rPr>
              <w:t>Наименование оценочного средства</w:t>
            </w:r>
          </w:p>
        </w:tc>
      </w:tr>
      <w:tr w:rsidR="00B01D4B" w:rsidRPr="00323BD4" w:rsidTr="00A25D88">
        <w:tc>
          <w:tcPr>
            <w:tcW w:w="743" w:type="dxa"/>
          </w:tcPr>
          <w:p w:rsidR="00B01D4B" w:rsidRPr="00A25D88" w:rsidRDefault="00B01D4B" w:rsidP="00A25D88">
            <w:pPr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1.</w:t>
            </w:r>
          </w:p>
        </w:tc>
        <w:tc>
          <w:tcPr>
            <w:tcW w:w="2909" w:type="dxa"/>
          </w:tcPr>
          <w:p w:rsidR="00B01D4B" w:rsidRPr="00A25D88" w:rsidRDefault="00B01D4B" w:rsidP="00A25D88">
            <w:pPr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Ведение дневника, подготовка отчета по практике, отчет по практике</w:t>
            </w:r>
          </w:p>
        </w:tc>
        <w:tc>
          <w:tcPr>
            <w:tcW w:w="2559" w:type="dxa"/>
          </w:tcPr>
          <w:p w:rsidR="00B01D4B" w:rsidRPr="00A25D88" w:rsidRDefault="00CC38A4" w:rsidP="00A25D88">
            <w:pPr>
              <w:pStyle w:val="14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УК-8, ОПК-1, ОПК-2, ОПК-3, </w:t>
            </w:r>
            <w:r w:rsidR="0066387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ОПК-4,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ПК-1, ПК-2, ПК-4, ПК-6, ПК-8, ПК-9</w:t>
            </w:r>
          </w:p>
        </w:tc>
        <w:tc>
          <w:tcPr>
            <w:tcW w:w="2828" w:type="dxa"/>
          </w:tcPr>
          <w:p w:rsidR="00B01D4B" w:rsidRPr="00A25D88" w:rsidRDefault="00B01D4B" w:rsidP="00A25D88">
            <w:pPr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Собеседование</w:t>
            </w:r>
          </w:p>
          <w:p w:rsidR="00B01D4B" w:rsidRPr="00A25D88" w:rsidRDefault="00B01D4B" w:rsidP="00A25D88">
            <w:pPr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Проверка отчета</w:t>
            </w:r>
          </w:p>
          <w:p w:rsidR="00B01D4B" w:rsidRPr="00A25D88" w:rsidRDefault="00B01D4B" w:rsidP="00A25D88">
            <w:pPr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Выступление на итоговой конференции</w:t>
            </w:r>
          </w:p>
        </w:tc>
      </w:tr>
    </w:tbl>
    <w:p w:rsidR="00B01D4B" w:rsidRPr="00323BD4" w:rsidRDefault="00B01D4B" w:rsidP="00323BD4">
      <w:pPr>
        <w:jc w:val="both"/>
        <w:rPr>
          <w:bCs/>
          <w:sz w:val="24"/>
          <w:szCs w:val="24"/>
        </w:rPr>
      </w:pPr>
    </w:p>
    <w:p w:rsidR="00B01D4B" w:rsidRPr="00323BD4" w:rsidRDefault="00B01D4B" w:rsidP="008947DD">
      <w:pPr>
        <w:pStyle w:val="a3"/>
        <w:numPr>
          <w:ilvl w:val="1"/>
          <w:numId w:val="3"/>
        </w:numPr>
        <w:ind w:left="0" w:firstLine="709"/>
        <w:jc w:val="both"/>
        <w:rPr>
          <w:b/>
          <w:sz w:val="24"/>
          <w:szCs w:val="24"/>
        </w:rPr>
      </w:pPr>
      <w:r w:rsidRPr="00323BD4">
        <w:rPr>
          <w:b/>
          <w:sz w:val="24"/>
          <w:szCs w:val="24"/>
        </w:rPr>
        <w:t>Перечень компетенций с указанием этапов их формирования в процессе освоения образовательной программы</w:t>
      </w:r>
    </w:p>
    <w:p w:rsidR="00B01D4B" w:rsidRPr="00323BD4" w:rsidRDefault="00B01D4B" w:rsidP="00323BD4">
      <w:pPr>
        <w:rPr>
          <w:sz w:val="24"/>
          <w:szCs w:val="24"/>
        </w:rPr>
      </w:pPr>
    </w:p>
    <w:p w:rsidR="00B01D4B" w:rsidRPr="00323BD4" w:rsidRDefault="00B01D4B" w:rsidP="00323BD4">
      <w:pPr>
        <w:ind w:firstLine="708"/>
        <w:jc w:val="both"/>
        <w:rPr>
          <w:b/>
          <w:bCs/>
          <w:sz w:val="24"/>
          <w:szCs w:val="24"/>
        </w:rPr>
      </w:pPr>
      <w:r w:rsidRPr="00323BD4">
        <w:rPr>
          <w:b/>
          <w:sz w:val="24"/>
          <w:szCs w:val="24"/>
        </w:rPr>
        <w:t xml:space="preserve">Этапы формирования компетенций также отражены в календарном графике и в матрице этапов формирования компетенций </w:t>
      </w:r>
      <w:r>
        <w:rPr>
          <w:b/>
          <w:sz w:val="24"/>
          <w:szCs w:val="24"/>
        </w:rPr>
        <w:t xml:space="preserve">(см. приложение к </w:t>
      </w:r>
      <w:r w:rsidRPr="00323BD4">
        <w:rPr>
          <w:b/>
          <w:sz w:val="24"/>
          <w:szCs w:val="24"/>
        </w:rPr>
        <w:t>образовательной программе)</w:t>
      </w:r>
    </w:p>
    <w:p w:rsidR="00B01D4B" w:rsidRPr="00323BD4" w:rsidRDefault="00B01D4B" w:rsidP="00323BD4">
      <w:pPr>
        <w:rPr>
          <w:sz w:val="24"/>
          <w:szCs w:val="24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345"/>
        <w:gridCol w:w="1985"/>
        <w:gridCol w:w="1276"/>
      </w:tblGrid>
      <w:tr w:rsidR="00B01D4B" w:rsidRPr="00323BD4" w:rsidTr="00A25D88">
        <w:trPr>
          <w:trHeight w:val="324"/>
        </w:trPr>
        <w:tc>
          <w:tcPr>
            <w:tcW w:w="6345" w:type="dxa"/>
          </w:tcPr>
          <w:p w:rsidR="00B01D4B" w:rsidRPr="00A25D88" w:rsidRDefault="00B01D4B" w:rsidP="00A25D88">
            <w:pPr>
              <w:jc w:val="center"/>
              <w:rPr>
                <w:b/>
                <w:sz w:val="24"/>
                <w:szCs w:val="24"/>
              </w:rPr>
            </w:pPr>
            <w:r w:rsidRPr="00A25D88">
              <w:rPr>
                <w:b/>
                <w:sz w:val="24"/>
                <w:szCs w:val="24"/>
              </w:rPr>
              <w:t>Код и содержание  контролируемой компетенции</w:t>
            </w:r>
          </w:p>
        </w:tc>
        <w:tc>
          <w:tcPr>
            <w:tcW w:w="1985" w:type="dxa"/>
          </w:tcPr>
          <w:p w:rsidR="00B01D4B" w:rsidRPr="00A25D88" w:rsidRDefault="00B01D4B" w:rsidP="00A25D88">
            <w:pPr>
              <w:jc w:val="both"/>
              <w:rPr>
                <w:b/>
                <w:sz w:val="24"/>
                <w:szCs w:val="24"/>
              </w:rPr>
            </w:pPr>
            <w:r w:rsidRPr="00A25D88">
              <w:rPr>
                <w:b/>
                <w:sz w:val="24"/>
                <w:szCs w:val="24"/>
              </w:rPr>
              <w:t>Этапы формирования</w:t>
            </w:r>
          </w:p>
        </w:tc>
        <w:tc>
          <w:tcPr>
            <w:tcW w:w="1276" w:type="dxa"/>
          </w:tcPr>
          <w:p w:rsidR="00B01D4B" w:rsidRPr="00A25D88" w:rsidRDefault="00B01D4B" w:rsidP="00A25D88">
            <w:pPr>
              <w:jc w:val="both"/>
              <w:rPr>
                <w:b/>
                <w:sz w:val="24"/>
                <w:szCs w:val="24"/>
              </w:rPr>
            </w:pPr>
            <w:r w:rsidRPr="00A25D88">
              <w:rPr>
                <w:b/>
                <w:sz w:val="24"/>
                <w:szCs w:val="24"/>
              </w:rPr>
              <w:t>Форма промежуточного контроля</w:t>
            </w:r>
          </w:p>
        </w:tc>
      </w:tr>
      <w:tr w:rsidR="00B01D4B" w:rsidRPr="00323BD4" w:rsidTr="00A25D88">
        <w:trPr>
          <w:trHeight w:val="324"/>
        </w:trPr>
        <w:tc>
          <w:tcPr>
            <w:tcW w:w="6345" w:type="dxa"/>
          </w:tcPr>
          <w:p w:rsidR="00B01D4B" w:rsidRPr="00A25D88" w:rsidRDefault="00B01D4B" w:rsidP="00A25D88">
            <w:pPr>
              <w:jc w:val="both"/>
              <w:rPr>
                <w:b/>
                <w:sz w:val="24"/>
                <w:szCs w:val="24"/>
              </w:rPr>
            </w:pPr>
            <w:r w:rsidRPr="00A25D88">
              <w:rPr>
                <w:b/>
                <w:sz w:val="24"/>
                <w:szCs w:val="24"/>
              </w:rPr>
              <w:lastRenderedPageBreak/>
              <w:t>УК-8</w:t>
            </w:r>
          </w:p>
          <w:p w:rsidR="00B01D4B" w:rsidRPr="00A25D88" w:rsidRDefault="00B01D4B" w:rsidP="00085BB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F082C">
              <w:rPr>
                <w:sz w:val="24"/>
                <w:szCs w:val="24"/>
              </w:rPr>
              <w:t>С</w:t>
            </w:r>
            <w:r w:rsidR="00085BBD">
              <w:rPr>
                <w:sz w:val="24"/>
                <w:szCs w:val="24"/>
              </w:rPr>
              <w:t xml:space="preserve">пособен создавать и </w:t>
            </w:r>
            <w:r w:rsidRPr="001F082C">
              <w:rPr>
                <w:sz w:val="24"/>
                <w:szCs w:val="24"/>
              </w:rPr>
              <w:t xml:space="preserve">поддерживать в повседневной жизни и в профессиональной деятельности безопасные </w:t>
            </w:r>
            <w:r w:rsidR="00085BBD" w:rsidRPr="001F082C">
              <w:rPr>
                <w:sz w:val="24"/>
                <w:szCs w:val="24"/>
              </w:rPr>
              <w:t>условия жизнедеятельности</w:t>
            </w:r>
            <w:r w:rsidRPr="001F082C">
              <w:rPr>
                <w:sz w:val="24"/>
                <w:szCs w:val="24"/>
              </w:rPr>
              <w:t xml:space="preserve"> для сохранения природной среды, обеспечения устойчивого развития общества, в том числе при угрозе и возникновении чрезвычайных ситуаций и военных конфликтов</w:t>
            </w:r>
          </w:p>
        </w:tc>
        <w:tc>
          <w:tcPr>
            <w:tcW w:w="1985" w:type="dxa"/>
            <w:vMerge w:val="restart"/>
          </w:tcPr>
          <w:p w:rsidR="00663871" w:rsidRDefault="00663871" w:rsidP="00A25D88">
            <w:pPr>
              <w:jc w:val="both"/>
              <w:rPr>
                <w:b/>
                <w:sz w:val="24"/>
                <w:szCs w:val="24"/>
              </w:rPr>
            </w:pPr>
          </w:p>
          <w:p w:rsidR="00B01D4B" w:rsidRPr="00A25D88" w:rsidRDefault="00B01D4B" w:rsidP="00A25D88">
            <w:pPr>
              <w:jc w:val="both"/>
              <w:rPr>
                <w:b/>
                <w:sz w:val="24"/>
                <w:szCs w:val="24"/>
              </w:rPr>
            </w:pPr>
            <w:r w:rsidRPr="00A25D88">
              <w:rPr>
                <w:b/>
                <w:sz w:val="24"/>
                <w:szCs w:val="24"/>
              </w:rPr>
              <w:t>6 семестр</w:t>
            </w:r>
          </w:p>
        </w:tc>
        <w:tc>
          <w:tcPr>
            <w:tcW w:w="1276" w:type="dxa"/>
            <w:vMerge w:val="restart"/>
          </w:tcPr>
          <w:p w:rsidR="00B01D4B" w:rsidRPr="00A25D88" w:rsidRDefault="00B01D4B" w:rsidP="00A25D88">
            <w:pPr>
              <w:jc w:val="both"/>
              <w:rPr>
                <w:b/>
                <w:sz w:val="24"/>
                <w:szCs w:val="24"/>
              </w:rPr>
            </w:pPr>
            <w:r w:rsidRPr="00A25D88">
              <w:rPr>
                <w:b/>
                <w:sz w:val="24"/>
                <w:szCs w:val="24"/>
              </w:rPr>
              <w:t>Зачет с оценкой</w:t>
            </w:r>
          </w:p>
        </w:tc>
      </w:tr>
      <w:tr w:rsidR="00B01D4B" w:rsidRPr="00323BD4" w:rsidTr="00A25D88">
        <w:trPr>
          <w:trHeight w:val="324"/>
        </w:trPr>
        <w:tc>
          <w:tcPr>
            <w:tcW w:w="6345" w:type="dxa"/>
          </w:tcPr>
          <w:p w:rsidR="00B01D4B" w:rsidRPr="00A25D88" w:rsidRDefault="00B01D4B" w:rsidP="00A25D88">
            <w:pPr>
              <w:jc w:val="both"/>
              <w:rPr>
                <w:b/>
                <w:sz w:val="24"/>
                <w:szCs w:val="24"/>
              </w:rPr>
            </w:pPr>
            <w:r w:rsidRPr="00A25D88">
              <w:rPr>
                <w:b/>
                <w:sz w:val="24"/>
                <w:szCs w:val="24"/>
              </w:rPr>
              <w:t>ОПК-1</w:t>
            </w:r>
          </w:p>
          <w:p w:rsidR="00B01D4B" w:rsidRPr="00A25D88" w:rsidRDefault="00B01D4B" w:rsidP="00A25D88">
            <w:pPr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Способен применять полученные знания в области культуроведения и социокультурного проектирования в профессиональной дея</w:t>
            </w:r>
            <w:r w:rsidR="00085BBD">
              <w:rPr>
                <w:sz w:val="24"/>
                <w:szCs w:val="24"/>
              </w:rPr>
              <w:t>тельности и социальной практике</w:t>
            </w:r>
          </w:p>
        </w:tc>
        <w:tc>
          <w:tcPr>
            <w:tcW w:w="1985" w:type="dxa"/>
            <w:vMerge/>
          </w:tcPr>
          <w:p w:rsidR="00B01D4B" w:rsidRPr="00A25D88" w:rsidRDefault="00B01D4B" w:rsidP="00A25D88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B01D4B" w:rsidRPr="00A25D88" w:rsidRDefault="00B01D4B" w:rsidP="00A25D88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B01D4B" w:rsidRPr="00323BD4" w:rsidTr="00A25D88">
        <w:trPr>
          <w:trHeight w:val="324"/>
        </w:trPr>
        <w:tc>
          <w:tcPr>
            <w:tcW w:w="6345" w:type="dxa"/>
          </w:tcPr>
          <w:p w:rsidR="00B01D4B" w:rsidRPr="00A25D88" w:rsidRDefault="00B01D4B" w:rsidP="00A25D88">
            <w:pPr>
              <w:jc w:val="both"/>
              <w:rPr>
                <w:b/>
                <w:sz w:val="24"/>
                <w:szCs w:val="24"/>
              </w:rPr>
            </w:pPr>
            <w:r w:rsidRPr="00A25D88">
              <w:rPr>
                <w:b/>
                <w:sz w:val="24"/>
                <w:szCs w:val="24"/>
              </w:rPr>
              <w:t>ОПК-2</w:t>
            </w:r>
          </w:p>
          <w:p w:rsidR="00B01D4B" w:rsidRPr="00A25D88" w:rsidRDefault="00B01D4B" w:rsidP="00A25D8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Способен понимать принципы работы современных информационных технологий и использовать их для решения задач профессиональной деятельности</w:t>
            </w:r>
          </w:p>
        </w:tc>
        <w:tc>
          <w:tcPr>
            <w:tcW w:w="1985" w:type="dxa"/>
            <w:vMerge/>
          </w:tcPr>
          <w:p w:rsidR="00B01D4B" w:rsidRPr="00A25D88" w:rsidRDefault="00B01D4B" w:rsidP="00A25D88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B01D4B" w:rsidRPr="00A25D88" w:rsidRDefault="00B01D4B" w:rsidP="00A25D88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663871" w:rsidRPr="00323BD4" w:rsidTr="00A25D88">
        <w:trPr>
          <w:trHeight w:val="324"/>
        </w:trPr>
        <w:tc>
          <w:tcPr>
            <w:tcW w:w="6345" w:type="dxa"/>
          </w:tcPr>
          <w:p w:rsidR="00663871" w:rsidRPr="00A25D88" w:rsidRDefault="00663871" w:rsidP="00663871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A25D88">
              <w:rPr>
                <w:b/>
                <w:sz w:val="24"/>
                <w:szCs w:val="24"/>
              </w:rPr>
              <w:t xml:space="preserve">ОПК-3 </w:t>
            </w:r>
          </w:p>
          <w:p w:rsidR="00663871" w:rsidRPr="00A25D88" w:rsidRDefault="00663871" w:rsidP="00663871">
            <w:pPr>
              <w:jc w:val="both"/>
              <w:rPr>
                <w:b/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Способен соблюдать требования профессиональных стандартов</w:t>
            </w:r>
            <w:r>
              <w:rPr>
                <w:sz w:val="24"/>
                <w:szCs w:val="24"/>
              </w:rPr>
              <w:t xml:space="preserve"> и нормы профессиональной этики</w:t>
            </w:r>
          </w:p>
        </w:tc>
        <w:tc>
          <w:tcPr>
            <w:tcW w:w="1985" w:type="dxa"/>
            <w:vMerge/>
          </w:tcPr>
          <w:p w:rsidR="00663871" w:rsidRPr="00A25D88" w:rsidRDefault="00663871" w:rsidP="00A25D88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663871" w:rsidRPr="00A25D88" w:rsidRDefault="00663871" w:rsidP="00A25D88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B01D4B" w:rsidRPr="00323BD4" w:rsidTr="00A25D88">
        <w:trPr>
          <w:trHeight w:val="324"/>
        </w:trPr>
        <w:tc>
          <w:tcPr>
            <w:tcW w:w="6345" w:type="dxa"/>
          </w:tcPr>
          <w:p w:rsidR="00B01D4B" w:rsidRPr="00A25D88" w:rsidRDefault="00663871" w:rsidP="0066387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663871">
              <w:rPr>
                <w:b/>
                <w:sz w:val="24"/>
                <w:szCs w:val="24"/>
              </w:rPr>
              <w:t>ОПК-4</w:t>
            </w:r>
            <w:r>
              <w:rPr>
                <w:sz w:val="24"/>
                <w:szCs w:val="24"/>
              </w:rPr>
              <w:t xml:space="preserve"> </w:t>
            </w:r>
            <w:r w:rsidRPr="002D5224">
              <w:rPr>
                <w:sz w:val="24"/>
                <w:szCs w:val="24"/>
              </w:rPr>
              <w:t>Способен ориентироваться в</w:t>
            </w:r>
            <w:r>
              <w:rPr>
                <w:sz w:val="24"/>
                <w:szCs w:val="24"/>
              </w:rPr>
              <w:t xml:space="preserve"> </w:t>
            </w:r>
            <w:r w:rsidRPr="002D5224">
              <w:rPr>
                <w:sz w:val="24"/>
                <w:szCs w:val="24"/>
              </w:rPr>
              <w:t>проблематике современной</w:t>
            </w:r>
            <w:r>
              <w:rPr>
                <w:sz w:val="24"/>
                <w:szCs w:val="24"/>
              </w:rPr>
              <w:t xml:space="preserve"> </w:t>
            </w:r>
            <w:r w:rsidRPr="002D5224">
              <w:rPr>
                <w:sz w:val="24"/>
                <w:szCs w:val="24"/>
              </w:rPr>
              <w:t>государственной культурной политики</w:t>
            </w:r>
            <w:r>
              <w:rPr>
                <w:sz w:val="24"/>
                <w:szCs w:val="24"/>
              </w:rPr>
              <w:t xml:space="preserve"> </w:t>
            </w:r>
            <w:r w:rsidRPr="002D5224">
              <w:rPr>
                <w:sz w:val="24"/>
                <w:szCs w:val="24"/>
              </w:rPr>
              <w:t>Российской Федерации</w:t>
            </w:r>
          </w:p>
        </w:tc>
        <w:tc>
          <w:tcPr>
            <w:tcW w:w="1985" w:type="dxa"/>
            <w:vMerge/>
          </w:tcPr>
          <w:p w:rsidR="00B01D4B" w:rsidRPr="00A25D88" w:rsidRDefault="00B01D4B" w:rsidP="00A25D88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B01D4B" w:rsidRPr="00A25D88" w:rsidRDefault="00B01D4B" w:rsidP="00A25D88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B01D4B" w:rsidRPr="00323BD4" w:rsidTr="00A25D88">
        <w:trPr>
          <w:trHeight w:val="324"/>
        </w:trPr>
        <w:tc>
          <w:tcPr>
            <w:tcW w:w="6345" w:type="dxa"/>
          </w:tcPr>
          <w:p w:rsidR="00B01D4B" w:rsidRPr="00A25D88" w:rsidRDefault="00CC38A4" w:rsidP="00A25D88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ПК</w:t>
            </w:r>
            <w:r w:rsidR="00B01D4B" w:rsidRPr="00A25D88">
              <w:rPr>
                <w:b/>
                <w:sz w:val="24"/>
                <w:szCs w:val="24"/>
              </w:rPr>
              <w:t>-1</w:t>
            </w:r>
          </w:p>
          <w:p w:rsidR="00B01D4B" w:rsidRPr="00A25D88" w:rsidRDefault="00B01D4B" w:rsidP="00A25D88">
            <w:pPr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Готов использовать технологии социально- культурной деятельности для проведения культурно просветительной работы, организации досуга населения, обеспечения условий для реализации социально культурных инициатив, патриотического воспитания</w:t>
            </w:r>
          </w:p>
        </w:tc>
        <w:tc>
          <w:tcPr>
            <w:tcW w:w="1985" w:type="dxa"/>
            <w:vMerge/>
          </w:tcPr>
          <w:p w:rsidR="00B01D4B" w:rsidRPr="00A25D88" w:rsidRDefault="00B01D4B" w:rsidP="00A25D88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B01D4B" w:rsidRPr="00A25D88" w:rsidRDefault="00B01D4B" w:rsidP="00A25D88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B01D4B" w:rsidRPr="00323BD4" w:rsidTr="00A25D88">
        <w:trPr>
          <w:trHeight w:val="324"/>
        </w:trPr>
        <w:tc>
          <w:tcPr>
            <w:tcW w:w="6345" w:type="dxa"/>
          </w:tcPr>
          <w:p w:rsidR="00B01D4B" w:rsidRPr="00A25D88" w:rsidRDefault="00CC38A4" w:rsidP="00A25D88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ПК</w:t>
            </w:r>
            <w:r w:rsidR="00B01D4B" w:rsidRPr="00A25D88">
              <w:rPr>
                <w:b/>
                <w:sz w:val="24"/>
                <w:szCs w:val="24"/>
              </w:rPr>
              <w:t>-2</w:t>
            </w:r>
          </w:p>
          <w:p w:rsidR="00B01D4B" w:rsidRPr="00A25D88" w:rsidRDefault="00B01D4B" w:rsidP="00A25D88">
            <w:pPr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Готов осуществлять педагогическое управление и программирование развивающих форм социально-культурной деятельности всех возрастных групп населения, организовывать массовые, групповые и индивидуальные формы социально-культурной деятельности в соответствии с культурными потребностями различных групп населения.</w:t>
            </w:r>
          </w:p>
        </w:tc>
        <w:tc>
          <w:tcPr>
            <w:tcW w:w="1985" w:type="dxa"/>
            <w:vMerge/>
          </w:tcPr>
          <w:p w:rsidR="00B01D4B" w:rsidRPr="00A25D88" w:rsidRDefault="00B01D4B" w:rsidP="00A25D88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B01D4B" w:rsidRPr="00A25D88" w:rsidRDefault="00B01D4B" w:rsidP="00A25D88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B01D4B" w:rsidRPr="00323BD4" w:rsidTr="00A25D88">
        <w:trPr>
          <w:trHeight w:val="324"/>
        </w:trPr>
        <w:tc>
          <w:tcPr>
            <w:tcW w:w="6345" w:type="dxa"/>
          </w:tcPr>
          <w:p w:rsidR="00B01D4B" w:rsidRPr="00A25D88" w:rsidRDefault="00CC38A4" w:rsidP="00A25D88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ПК</w:t>
            </w:r>
            <w:r w:rsidR="00B01D4B" w:rsidRPr="00A25D88">
              <w:rPr>
                <w:b/>
                <w:sz w:val="24"/>
                <w:szCs w:val="24"/>
              </w:rPr>
              <w:t>-4</w:t>
            </w:r>
          </w:p>
          <w:p w:rsidR="00B01D4B" w:rsidRPr="00A25D88" w:rsidRDefault="00B01D4B" w:rsidP="00A25D88">
            <w:pPr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Способен к реализации технологий менеджмента и маркетинга в сфере социально культурной деятельности</w:t>
            </w:r>
          </w:p>
        </w:tc>
        <w:tc>
          <w:tcPr>
            <w:tcW w:w="1985" w:type="dxa"/>
            <w:vMerge/>
          </w:tcPr>
          <w:p w:rsidR="00B01D4B" w:rsidRPr="00A25D88" w:rsidRDefault="00B01D4B" w:rsidP="00A25D88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B01D4B" w:rsidRPr="00A25D88" w:rsidRDefault="00B01D4B" w:rsidP="00A25D88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B01D4B" w:rsidRPr="00323BD4" w:rsidTr="00A25D88">
        <w:trPr>
          <w:trHeight w:val="324"/>
        </w:trPr>
        <w:tc>
          <w:tcPr>
            <w:tcW w:w="6345" w:type="dxa"/>
          </w:tcPr>
          <w:p w:rsidR="00B01D4B" w:rsidRPr="00A25D88" w:rsidRDefault="00CC38A4" w:rsidP="00A25D88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ПК</w:t>
            </w:r>
            <w:r w:rsidR="00B01D4B" w:rsidRPr="00A25D88">
              <w:rPr>
                <w:b/>
                <w:sz w:val="24"/>
                <w:szCs w:val="24"/>
              </w:rPr>
              <w:t>-6</w:t>
            </w:r>
          </w:p>
          <w:p w:rsidR="00B01D4B" w:rsidRPr="00A25D88" w:rsidRDefault="00B01D4B" w:rsidP="00A25D88">
            <w:pPr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Готов осуществлять социально-культурное проектирование на основе изучения запросов населения, с учетом возраста, образования, социальных, национальных и других различий социальных групп.</w:t>
            </w:r>
          </w:p>
        </w:tc>
        <w:tc>
          <w:tcPr>
            <w:tcW w:w="1985" w:type="dxa"/>
            <w:vMerge/>
          </w:tcPr>
          <w:p w:rsidR="00B01D4B" w:rsidRPr="00A25D88" w:rsidRDefault="00B01D4B" w:rsidP="00A25D88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B01D4B" w:rsidRPr="00A25D88" w:rsidRDefault="00B01D4B" w:rsidP="00A25D88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B01D4B" w:rsidRPr="00323BD4" w:rsidTr="00A25D88">
        <w:trPr>
          <w:trHeight w:val="324"/>
        </w:trPr>
        <w:tc>
          <w:tcPr>
            <w:tcW w:w="6345" w:type="dxa"/>
          </w:tcPr>
          <w:p w:rsidR="00B01D4B" w:rsidRPr="00A25D88" w:rsidRDefault="00CC38A4" w:rsidP="00A25D88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ПК</w:t>
            </w:r>
            <w:r w:rsidR="00B01D4B" w:rsidRPr="00A25D88">
              <w:rPr>
                <w:b/>
                <w:sz w:val="24"/>
                <w:szCs w:val="24"/>
              </w:rPr>
              <w:t>-8</w:t>
            </w:r>
          </w:p>
          <w:p w:rsidR="00B01D4B" w:rsidRPr="00A25D88" w:rsidRDefault="00B01D4B" w:rsidP="00A25D88">
            <w:pPr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 xml:space="preserve">Готов к разработке сценарной основы, постановке и продюсированию социально-культурных программ (концертов, фестивалей, смотров, праздников и форм массовой социально- </w:t>
            </w:r>
            <w:r w:rsidR="00CC38A4">
              <w:rPr>
                <w:sz w:val="24"/>
                <w:szCs w:val="24"/>
              </w:rPr>
              <w:t>к</w:t>
            </w:r>
            <w:r w:rsidRPr="00A25D88">
              <w:rPr>
                <w:sz w:val="24"/>
                <w:szCs w:val="24"/>
              </w:rPr>
              <w:t xml:space="preserve">ультурной деятельности), в том числе с использованием технических средств (световое и </w:t>
            </w:r>
            <w:r w:rsidR="00CC38A4">
              <w:rPr>
                <w:sz w:val="24"/>
                <w:szCs w:val="24"/>
              </w:rPr>
              <w:t>с</w:t>
            </w:r>
            <w:r w:rsidRPr="00A25D88">
              <w:rPr>
                <w:sz w:val="24"/>
                <w:szCs w:val="24"/>
              </w:rPr>
              <w:t>ценическое оборудование учреждений культуры); готов к выступлению в качестве ведущего и исполнителя в творческом проекте</w:t>
            </w:r>
          </w:p>
        </w:tc>
        <w:tc>
          <w:tcPr>
            <w:tcW w:w="1985" w:type="dxa"/>
            <w:vMerge/>
          </w:tcPr>
          <w:p w:rsidR="00B01D4B" w:rsidRPr="00A25D88" w:rsidRDefault="00B01D4B" w:rsidP="00A25D88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B01D4B" w:rsidRPr="00A25D88" w:rsidRDefault="00B01D4B" w:rsidP="00A25D88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B01D4B" w:rsidRPr="00323BD4" w:rsidTr="00A25D88">
        <w:trPr>
          <w:trHeight w:val="324"/>
        </w:trPr>
        <w:tc>
          <w:tcPr>
            <w:tcW w:w="6345" w:type="dxa"/>
          </w:tcPr>
          <w:p w:rsidR="00B01D4B" w:rsidRPr="00A25D88" w:rsidRDefault="00CC38A4" w:rsidP="00A25D88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ПК-9</w:t>
            </w:r>
          </w:p>
          <w:p w:rsidR="00B01D4B" w:rsidRPr="00A25D88" w:rsidRDefault="00B01D4B" w:rsidP="00A25D88">
            <w:pPr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Способен к продюсированию и постановке культурно-досуговых программ и социально-культурных проектов с учетом безопасности организации процесса проведения мероприятий</w:t>
            </w:r>
          </w:p>
        </w:tc>
        <w:tc>
          <w:tcPr>
            <w:tcW w:w="1985" w:type="dxa"/>
            <w:vMerge/>
          </w:tcPr>
          <w:p w:rsidR="00B01D4B" w:rsidRPr="00A25D88" w:rsidRDefault="00B01D4B" w:rsidP="00A25D88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B01D4B" w:rsidRPr="00A25D88" w:rsidRDefault="00B01D4B" w:rsidP="00A25D88">
            <w:pPr>
              <w:jc w:val="both"/>
              <w:rPr>
                <w:b/>
                <w:sz w:val="24"/>
                <w:szCs w:val="24"/>
              </w:rPr>
            </w:pPr>
          </w:p>
        </w:tc>
      </w:tr>
    </w:tbl>
    <w:p w:rsidR="00B01D4B" w:rsidRPr="00323BD4" w:rsidRDefault="00B01D4B" w:rsidP="00323BD4">
      <w:pPr>
        <w:jc w:val="both"/>
        <w:rPr>
          <w:sz w:val="24"/>
          <w:szCs w:val="24"/>
        </w:rPr>
      </w:pPr>
    </w:p>
    <w:p w:rsidR="00B01D4B" w:rsidRPr="00323BD4" w:rsidRDefault="00B01D4B" w:rsidP="00323BD4">
      <w:pPr>
        <w:jc w:val="both"/>
        <w:rPr>
          <w:sz w:val="24"/>
          <w:szCs w:val="24"/>
        </w:rPr>
      </w:pPr>
    </w:p>
    <w:p w:rsidR="00B01D4B" w:rsidRPr="00323BD4" w:rsidRDefault="00B01D4B" w:rsidP="00323BD4">
      <w:pPr>
        <w:pStyle w:val="a3"/>
        <w:numPr>
          <w:ilvl w:val="1"/>
          <w:numId w:val="3"/>
        </w:numPr>
        <w:ind w:left="0"/>
        <w:jc w:val="both"/>
        <w:rPr>
          <w:b/>
          <w:sz w:val="24"/>
          <w:szCs w:val="24"/>
        </w:rPr>
      </w:pPr>
      <w:r w:rsidRPr="00323BD4">
        <w:rPr>
          <w:b/>
          <w:sz w:val="24"/>
          <w:szCs w:val="24"/>
        </w:rPr>
        <w:t>Описание показателей и критериев оценивания компетенций на различных этапах их формирования, описание шкал оценивания.</w:t>
      </w:r>
    </w:p>
    <w:p w:rsidR="00B01D4B" w:rsidRPr="00323BD4" w:rsidRDefault="00B01D4B" w:rsidP="00323BD4">
      <w:pPr>
        <w:jc w:val="both"/>
        <w:rPr>
          <w:b/>
          <w:sz w:val="24"/>
          <w:szCs w:val="24"/>
        </w:rPr>
      </w:pPr>
    </w:p>
    <w:p w:rsidR="00B01D4B" w:rsidRPr="00323BD4" w:rsidRDefault="00B01D4B" w:rsidP="00323BD4">
      <w:pPr>
        <w:ind w:firstLine="360"/>
        <w:jc w:val="both"/>
        <w:rPr>
          <w:color w:val="000000"/>
          <w:sz w:val="24"/>
          <w:szCs w:val="24"/>
        </w:rPr>
      </w:pPr>
      <w:r w:rsidRPr="00323BD4">
        <w:rPr>
          <w:color w:val="000000"/>
          <w:sz w:val="24"/>
          <w:szCs w:val="24"/>
        </w:rPr>
        <w:t>Показателями оценивания компетенций являются наиболее значимые знания, умения и владения, которые получены студентами в процессе освоения дисциплин и прохождения практики.</w:t>
      </w:r>
    </w:p>
    <w:p w:rsidR="00B01D4B" w:rsidRPr="00323BD4" w:rsidRDefault="00B01D4B" w:rsidP="00323BD4">
      <w:pPr>
        <w:ind w:firstLine="360"/>
        <w:jc w:val="both"/>
        <w:rPr>
          <w:color w:val="000000"/>
          <w:sz w:val="24"/>
          <w:szCs w:val="24"/>
        </w:rPr>
      </w:pPr>
      <w:r w:rsidRPr="00323BD4">
        <w:rPr>
          <w:color w:val="000000"/>
          <w:sz w:val="24"/>
          <w:szCs w:val="24"/>
        </w:rPr>
        <w:t>В качестве шкалы оценивания используется шкала освоения компетенций (пороговый, продвинутый, высокий), для каждого из которых разработаны критерии оценивания.</w:t>
      </w:r>
    </w:p>
    <w:p w:rsidR="00B01D4B" w:rsidRPr="00323BD4" w:rsidRDefault="00B01D4B" w:rsidP="00323BD4">
      <w:pPr>
        <w:ind w:firstLine="360"/>
        <w:jc w:val="both"/>
        <w:rPr>
          <w:color w:val="000000"/>
          <w:sz w:val="24"/>
          <w:szCs w:val="24"/>
        </w:rPr>
      </w:pPr>
    </w:p>
    <w:p w:rsidR="00B01D4B" w:rsidRPr="00323BD4" w:rsidRDefault="00B01D4B" w:rsidP="00591A9F">
      <w:pPr>
        <w:pStyle w:val="a3"/>
        <w:numPr>
          <w:ilvl w:val="2"/>
          <w:numId w:val="3"/>
        </w:numPr>
        <w:ind w:left="0" w:hanging="284"/>
        <w:jc w:val="both"/>
        <w:rPr>
          <w:b/>
          <w:color w:val="000000"/>
          <w:sz w:val="24"/>
          <w:szCs w:val="24"/>
        </w:rPr>
      </w:pPr>
      <w:r w:rsidRPr="00323BD4">
        <w:rPr>
          <w:b/>
          <w:color w:val="000000"/>
          <w:sz w:val="24"/>
          <w:szCs w:val="24"/>
        </w:rPr>
        <w:t>Показатели и критерии оценивания сформированности компетенций</w:t>
      </w:r>
    </w:p>
    <w:tbl>
      <w:tblPr>
        <w:tblpPr w:leftFromText="180" w:rightFromText="180" w:vertAnchor="text" w:horzAnchor="margin" w:tblpXSpec="center" w:tblpY="477"/>
        <w:tblW w:w="101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242"/>
        <w:gridCol w:w="1650"/>
        <w:gridCol w:w="2268"/>
        <w:gridCol w:w="2551"/>
        <w:gridCol w:w="2472"/>
      </w:tblGrid>
      <w:tr w:rsidR="00B01D4B" w:rsidRPr="00323BD4" w:rsidTr="00A25D88">
        <w:trPr>
          <w:trHeight w:val="407"/>
        </w:trPr>
        <w:tc>
          <w:tcPr>
            <w:tcW w:w="1242" w:type="dxa"/>
            <w:vMerge w:val="restart"/>
          </w:tcPr>
          <w:p w:rsidR="00B01D4B" w:rsidRPr="00A25D88" w:rsidRDefault="00B01D4B" w:rsidP="00A25D88">
            <w:pPr>
              <w:jc w:val="both"/>
              <w:rPr>
                <w:b/>
                <w:sz w:val="24"/>
                <w:szCs w:val="24"/>
              </w:rPr>
            </w:pPr>
            <w:r w:rsidRPr="00A25D88">
              <w:rPr>
                <w:b/>
                <w:sz w:val="24"/>
                <w:szCs w:val="24"/>
              </w:rPr>
              <w:t>Компетенции</w:t>
            </w:r>
          </w:p>
        </w:tc>
        <w:tc>
          <w:tcPr>
            <w:tcW w:w="1650" w:type="dxa"/>
            <w:vMerge w:val="restart"/>
          </w:tcPr>
          <w:p w:rsidR="00B01D4B" w:rsidRPr="00A25D88" w:rsidRDefault="00B01D4B" w:rsidP="00A25D88">
            <w:pPr>
              <w:jc w:val="both"/>
              <w:rPr>
                <w:b/>
                <w:sz w:val="24"/>
                <w:szCs w:val="24"/>
              </w:rPr>
            </w:pPr>
            <w:r w:rsidRPr="00A25D88">
              <w:rPr>
                <w:b/>
                <w:sz w:val="24"/>
                <w:szCs w:val="24"/>
              </w:rPr>
              <w:t>Показатели освоения компетенции</w:t>
            </w:r>
          </w:p>
        </w:tc>
        <w:tc>
          <w:tcPr>
            <w:tcW w:w="7291" w:type="dxa"/>
            <w:gridSpan w:val="3"/>
          </w:tcPr>
          <w:p w:rsidR="00B01D4B" w:rsidRPr="00A25D88" w:rsidRDefault="00B01D4B" w:rsidP="00A25D88">
            <w:pPr>
              <w:jc w:val="center"/>
              <w:rPr>
                <w:b/>
                <w:sz w:val="24"/>
                <w:szCs w:val="24"/>
              </w:rPr>
            </w:pPr>
            <w:r w:rsidRPr="00A25D88">
              <w:rPr>
                <w:b/>
                <w:sz w:val="24"/>
                <w:szCs w:val="24"/>
              </w:rPr>
              <w:t>Критерии оценивания компетенций, в соответствии со шкалами оценивания</w:t>
            </w:r>
          </w:p>
        </w:tc>
      </w:tr>
      <w:tr w:rsidR="00B01D4B" w:rsidRPr="00323BD4" w:rsidTr="00A25D88">
        <w:trPr>
          <w:trHeight w:val="671"/>
        </w:trPr>
        <w:tc>
          <w:tcPr>
            <w:tcW w:w="1242" w:type="dxa"/>
            <w:vMerge/>
          </w:tcPr>
          <w:p w:rsidR="00B01D4B" w:rsidRPr="00A25D88" w:rsidRDefault="00B01D4B" w:rsidP="00A25D88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650" w:type="dxa"/>
            <w:vMerge/>
          </w:tcPr>
          <w:p w:rsidR="00B01D4B" w:rsidRPr="00A25D88" w:rsidRDefault="00B01D4B" w:rsidP="00A25D88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B01D4B" w:rsidRPr="00A25D88" w:rsidRDefault="00B01D4B" w:rsidP="00A25D88">
            <w:pPr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 xml:space="preserve">Пороговый уровень </w:t>
            </w:r>
          </w:p>
        </w:tc>
        <w:tc>
          <w:tcPr>
            <w:tcW w:w="2551" w:type="dxa"/>
          </w:tcPr>
          <w:p w:rsidR="00B01D4B" w:rsidRPr="00A25D88" w:rsidRDefault="00B01D4B" w:rsidP="00A25D88">
            <w:pPr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 xml:space="preserve">Продвинутый уровень </w:t>
            </w:r>
          </w:p>
        </w:tc>
        <w:tc>
          <w:tcPr>
            <w:tcW w:w="2472" w:type="dxa"/>
          </w:tcPr>
          <w:p w:rsidR="00B01D4B" w:rsidRPr="00A25D88" w:rsidRDefault="00B01D4B" w:rsidP="00A25D88">
            <w:pPr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 xml:space="preserve">Высокий уровень </w:t>
            </w:r>
          </w:p>
        </w:tc>
      </w:tr>
      <w:tr w:rsidR="00B01D4B" w:rsidRPr="00323BD4" w:rsidTr="00A25D88">
        <w:tc>
          <w:tcPr>
            <w:tcW w:w="1242" w:type="dxa"/>
          </w:tcPr>
          <w:p w:rsidR="00B01D4B" w:rsidRPr="00A25D88" w:rsidRDefault="00B01D4B" w:rsidP="00A25D88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Cs/>
                <w:color w:val="000000"/>
                <w:sz w:val="24"/>
                <w:szCs w:val="24"/>
              </w:rPr>
            </w:pPr>
            <w:r w:rsidRPr="00A25D88">
              <w:rPr>
                <w:bCs/>
                <w:color w:val="000000"/>
                <w:sz w:val="24"/>
                <w:szCs w:val="24"/>
              </w:rPr>
              <w:t>УК-8 ОПК-1</w:t>
            </w:r>
          </w:p>
          <w:p w:rsidR="00B01D4B" w:rsidRPr="00A25D88" w:rsidRDefault="00B01D4B" w:rsidP="00A25D88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Cs/>
                <w:color w:val="000000"/>
                <w:sz w:val="24"/>
                <w:szCs w:val="24"/>
              </w:rPr>
            </w:pPr>
            <w:r w:rsidRPr="00A25D88">
              <w:rPr>
                <w:bCs/>
                <w:color w:val="000000"/>
                <w:sz w:val="24"/>
                <w:szCs w:val="24"/>
              </w:rPr>
              <w:t>ОПК-2</w:t>
            </w:r>
          </w:p>
          <w:p w:rsidR="002E60AA" w:rsidRDefault="00333FD0" w:rsidP="00A25D88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 xml:space="preserve">ОПК-3 </w:t>
            </w:r>
          </w:p>
          <w:p w:rsidR="002E60AA" w:rsidRDefault="002E60AA" w:rsidP="00A25D88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ОПК-4</w:t>
            </w:r>
          </w:p>
          <w:p w:rsidR="00333FD0" w:rsidRDefault="00333FD0" w:rsidP="00A25D88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 xml:space="preserve">ПК-1 </w:t>
            </w:r>
          </w:p>
          <w:p w:rsidR="00B01D4B" w:rsidRPr="00A25D88" w:rsidRDefault="00333FD0" w:rsidP="00A25D88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ПК</w:t>
            </w:r>
            <w:r w:rsidR="00B01D4B" w:rsidRPr="00A25D88">
              <w:rPr>
                <w:bCs/>
                <w:color w:val="000000"/>
                <w:sz w:val="24"/>
                <w:szCs w:val="24"/>
              </w:rPr>
              <w:t>-2</w:t>
            </w:r>
          </w:p>
          <w:p w:rsidR="00B01D4B" w:rsidRPr="00A25D88" w:rsidRDefault="00333FD0" w:rsidP="00A25D88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ПК</w:t>
            </w:r>
            <w:r w:rsidR="00B01D4B" w:rsidRPr="00A25D88">
              <w:rPr>
                <w:bCs/>
                <w:color w:val="000000"/>
                <w:sz w:val="24"/>
                <w:szCs w:val="24"/>
              </w:rPr>
              <w:t>-4</w:t>
            </w:r>
          </w:p>
          <w:p w:rsidR="00B01D4B" w:rsidRPr="00A25D88" w:rsidRDefault="00333FD0" w:rsidP="00A25D88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ПК</w:t>
            </w:r>
            <w:r w:rsidR="00B01D4B" w:rsidRPr="00A25D88">
              <w:rPr>
                <w:bCs/>
                <w:color w:val="000000"/>
                <w:sz w:val="24"/>
                <w:szCs w:val="24"/>
              </w:rPr>
              <w:t>-6</w:t>
            </w:r>
          </w:p>
          <w:p w:rsidR="00333FD0" w:rsidRDefault="00333FD0" w:rsidP="00A25D88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 xml:space="preserve">ПК-8 </w:t>
            </w:r>
          </w:p>
          <w:p w:rsidR="00B01D4B" w:rsidRPr="00A25D88" w:rsidRDefault="00333FD0" w:rsidP="00A25D88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ПК-9</w:t>
            </w:r>
          </w:p>
        </w:tc>
        <w:tc>
          <w:tcPr>
            <w:tcW w:w="1650" w:type="dxa"/>
          </w:tcPr>
          <w:p w:rsidR="00B01D4B" w:rsidRPr="00A25D88" w:rsidRDefault="00B01D4B" w:rsidP="00A25D88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A25D88">
              <w:rPr>
                <w:b/>
                <w:sz w:val="24"/>
                <w:szCs w:val="24"/>
              </w:rPr>
              <w:t xml:space="preserve">Знает (показатели освоения каждой компетенции см. в п. 2 Программы </w:t>
            </w:r>
            <w:r w:rsidR="00F2411B">
              <w:rPr>
                <w:b/>
                <w:sz w:val="24"/>
                <w:szCs w:val="24"/>
              </w:rPr>
              <w:t xml:space="preserve">производственной </w:t>
            </w:r>
            <w:r w:rsidRPr="00A25D88">
              <w:rPr>
                <w:b/>
                <w:sz w:val="24"/>
                <w:szCs w:val="24"/>
              </w:rPr>
              <w:t>практики)</w:t>
            </w:r>
          </w:p>
          <w:p w:rsidR="00B01D4B" w:rsidRPr="00A25D88" w:rsidRDefault="00B01D4B" w:rsidP="00A25D88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B01D4B" w:rsidRPr="00A25D88" w:rsidRDefault="00B01D4B" w:rsidP="00A25D88">
            <w:pPr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 xml:space="preserve">Обучающийся в целом знает учебный материал. </w:t>
            </w:r>
          </w:p>
          <w:p w:rsidR="00B01D4B" w:rsidRPr="00A25D88" w:rsidRDefault="00B01D4B" w:rsidP="00A25D88">
            <w:pPr>
              <w:rPr>
                <w:bCs/>
                <w:sz w:val="24"/>
                <w:szCs w:val="24"/>
              </w:rPr>
            </w:pPr>
            <w:r w:rsidRPr="00A25D88">
              <w:rPr>
                <w:bCs/>
                <w:sz w:val="24"/>
                <w:szCs w:val="24"/>
              </w:rPr>
              <w:t>Студент ориентируется в материале, однако затрудняется в его изложении, показывает недостаточность знаний основной и дополнительной литературы, не может быстро найти ответ</w:t>
            </w:r>
          </w:p>
          <w:p w:rsidR="00B01D4B" w:rsidRPr="00A25D88" w:rsidRDefault="00B01D4B" w:rsidP="00A25D8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B01D4B" w:rsidRPr="00A25D88" w:rsidRDefault="00B01D4B" w:rsidP="00A25D88">
            <w:pPr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Обучающийся знает учебный материал, однако допускает минимальные  неточности в воспроизведении.</w:t>
            </w:r>
          </w:p>
          <w:p w:rsidR="00B01D4B" w:rsidRPr="00A25D88" w:rsidRDefault="00B01D4B" w:rsidP="00A25D88">
            <w:pPr>
              <w:rPr>
                <w:bCs/>
                <w:sz w:val="24"/>
                <w:szCs w:val="24"/>
              </w:rPr>
            </w:pPr>
            <w:r w:rsidRPr="00A25D88">
              <w:rPr>
                <w:bCs/>
                <w:sz w:val="24"/>
                <w:szCs w:val="24"/>
              </w:rPr>
              <w:t>Студент  твердо усвоил материал, грамотно и по существу излагает его, опираясь на знания основной и дополнительной литературы, но не всегда может показать область применения знаний  в своей профессиональной деятельности</w:t>
            </w:r>
          </w:p>
          <w:p w:rsidR="00B01D4B" w:rsidRPr="00A25D88" w:rsidRDefault="00B01D4B" w:rsidP="00A25D88">
            <w:pPr>
              <w:rPr>
                <w:sz w:val="24"/>
                <w:szCs w:val="24"/>
              </w:rPr>
            </w:pPr>
          </w:p>
        </w:tc>
        <w:tc>
          <w:tcPr>
            <w:tcW w:w="2472" w:type="dxa"/>
          </w:tcPr>
          <w:p w:rsidR="00B01D4B" w:rsidRPr="00A25D88" w:rsidRDefault="00B01D4B" w:rsidP="00A25D88">
            <w:pPr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Обучающийся знает учебный материал, не  допускает неточности в его воспроизведении</w:t>
            </w:r>
          </w:p>
          <w:p w:rsidR="00B01D4B" w:rsidRPr="00A25D88" w:rsidRDefault="00B01D4B" w:rsidP="00A25D88">
            <w:pPr>
              <w:rPr>
                <w:sz w:val="24"/>
                <w:szCs w:val="24"/>
              </w:rPr>
            </w:pPr>
            <w:r w:rsidRPr="00A25D88">
              <w:rPr>
                <w:bCs/>
                <w:sz w:val="24"/>
                <w:szCs w:val="24"/>
              </w:rPr>
              <w:t>Студент глубоко и всесторонне усвоил материал, уверенно, логично, последовательно и грамотно его излагает,  опираясь на знания основной и дополнительной литературы, может показать область применения теоретических знаний в своей профессиональной деятельности</w:t>
            </w:r>
          </w:p>
        </w:tc>
      </w:tr>
      <w:tr w:rsidR="00B01D4B" w:rsidRPr="00323BD4" w:rsidTr="00A25D88">
        <w:tc>
          <w:tcPr>
            <w:tcW w:w="1242" w:type="dxa"/>
          </w:tcPr>
          <w:p w:rsidR="00333FD0" w:rsidRPr="00A25D88" w:rsidRDefault="00333FD0" w:rsidP="00333FD0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Cs/>
                <w:color w:val="000000"/>
                <w:sz w:val="24"/>
                <w:szCs w:val="24"/>
              </w:rPr>
            </w:pPr>
            <w:r w:rsidRPr="00A25D88">
              <w:rPr>
                <w:bCs/>
                <w:color w:val="000000"/>
                <w:sz w:val="24"/>
                <w:szCs w:val="24"/>
              </w:rPr>
              <w:t>УК-8 ОПК-1</w:t>
            </w:r>
          </w:p>
          <w:p w:rsidR="00333FD0" w:rsidRPr="00A25D88" w:rsidRDefault="00333FD0" w:rsidP="00333FD0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Cs/>
                <w:color w:val="000000"/>
                <w:sz w:val="24"/>
                <w:szCs w:val="24"/>
              </w:rPr>
            </w:pPr>
            <w:r w:rsidRPr="00A25D88">
              <w:rPr>
                <w:bCs/>
                <w:color w:val="000000"/>
                <w:sz w:val="24"/>
                <w:szCs w:val="24"/>
              </w:rPr>
              <w:t>ОПК-2</w:t>
            </w:r>
          </w:p>
          <w:p w:rsidR="002E60AA" w:rsidRDefault="00333FD0" w:rsidP="00333FD0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 xml:space="preserve">ОПК-3 </w:t>
            </w:r>
          </w:p>
          <w:p w:rsidR="002E60AA" w:rsidRDefault="002E60AA" w:rsidP="00333FD0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ОПК-4</w:t>
            </w:r>
          </w:p>
          <w:p w:rsidR="00333FD0" w:rsidRDefault="00333FD0" w:rsidP="00333FD0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 xml:space="preserve">ПК-1 </w:t>
            </w:r>
          </w:p>
          <w:p w:rsidR="00333FD0" w:rsidRPr="00A25D88" w:rsidRDefault="00333FD0" w:rsidP="00333FD0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ПК</w:t>
            </w:r>
            <w:r w:rsidRPr="00A25D88">
              <w:rPr>
                <w:bCs/>
                <w:color w:val="000000"/>
                <w:sz w:val="24"/>
                <w:szCs w:val="24"/>
              </w:rPr>
              <w:t>-2</w:t>
            </w:r>
          </w:p>
          <w:p w:rsidR="00333FD0" w:rsidRPr="00A25D88" w:rsidRDefault="00333FD0" w:rsidP="00333FD0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ПК</w:t>
            </w:r>
            <w:r w:rsidRPr="00A25D88">
              <w:rPr>
                <w:bCs/>
                <w:color w:val="000000"/>
                <w:sz w:val="24"/>
                <w:szCs w:val="24"/>
              </w:rPr>
              <w:t>-4</w:t>
            </w:r>
          </w:p>
          <w:p w:rsidR="00333FD0" w:rsidRPr="00A25D88" w:rsidRDefault="00333FD0" w:rsidP="00333FD0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lastRenderedPageBreak/>
              <w:t>ПК</w:t>
            </w:r>
            <w:r w:rsidRPr="00A25D88">
              <w:rPr>
                <w:bCs/>
                <w:color w:val="000000"/>
                <w:sz w:val="24"/>
                <w:szCs w:val="24"/>
              </w:rPr>
              <w:t>-6</w:t>
            </w:r>
          </w:p>
          <w:p w:rsidR="00333FD0" w:rsidRDefault="00333FD0" w:rsidP="00333FD0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 xml:space="preserve">ПК-8 </w:t>
            </w:r>
          </w:p>
          <w:p w:rsidR="00B01D4B" w:rsidRPr="00A25D88" w:rsidRDefault="00333FD0" w:rsidP="00333FD0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ПК-9</w:t>
            </w:r>
          </w:p>
        </w:tc>
        <w:tc>
          <w:tcPr>
            <w:tcW w:w="1650" w:type="dxa"/>
          </w:tcPr>
          <w:p w:rsidR="00B01D4B" w:rsidRPr="00A25D88" w:rsidRDefault="00B01D4B" w:rsidP="00A25D88">
            <w:pPr>
              <w:jc w:val="both"/>
              <w:rPr>
                <w:b/>
                <w:sz w:val="24"/>
                <w:szCs w:val="24"/>
              </w:rPr>
            </w:pPr>
            <w:r w:rsidRPr="00A25D88">
              <w:rPr>
                <w:b/>
                <w:sz w:val="24"/>
                <w:szCs w:val="24"/>
              </w:rPr>
              <w:lastRenderedPageBreak/>
              <w:t>Умеет</w:t>
            </w:r>
          </w:p>
          <w:p w:rsidR="00B01D4B" w:rsidRPr="00A25D88" w:rsidRDefault="00B01D4B" w:rsidP="00A25D88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A25D88">
              <w:rPr>
                <w:b/>
                <w:sz w:val="24"/>
                <w:szCs w:val="24"/>
              </w:rPr>
              <w:t xml:space="preserve">(показатели освоения каждой компетенции см. в п. 2 Программы </w:t>
            </w:r>
            <w:r w:rsidR="00F2411B">
              <w:rPr>
                <w:b/>
                <w:sz w:val="24"/>
                <w:szCs w:val="24"/>
              </w:rPr>
              <w:t xml:space="preserve"> производств</w:t>
            </w:r>
            <w:r w:rsidR="00F2411B">
              <w:rPr>
                <w:b/>
                <w:sz w:val="24"/>
                <w:szCs w:val="24"/>
              </w:rPr>
              <w:lastRenderedPageBreak/>
              <w:t>енной</w:t>
            </w:r>
            <w:r w:rsidR="00F2411B" w:rsidRPr="00A25D88">
              <w:rPr>
                <w:b/>
                <w:sz w:val="24"/>
                <w:szCs w:val="24"/>
              </w:rPr>
              <w:t xml:space="preserve"> </w:t>
            </w:r>
            <w:r w:rsidRPr="00A25D88">
              <w:rPr>
                <w:b/>
                <w:sz w:val="24"/>
                <w:szCs w:val="24"/>
              </w:rPr>
              <w:t xml:space="preserve"> практики)</w:t>
            </w:r>
          </w:p>
          <w:p w:rsidR="00B01D4B" w:rsidRPr="00A25D88" w:rsidRDefault="00B01D4B" w:rsidP="00A25D8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B01D4B" w:rsidRPr="00A25D88" w:rsidRDefault="00B01D4B" w:rsidP="00A25D88">
            <w:pPr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lastRenderedPageBreak/>
              <w:t xml:space="preserve">На основе полученных знаний обучающийся может  применять усвоенный материал, соответствующие понятия, но </w:t>
            </w:r>
            <w:r w:rsidRPr="00A25D88">
              <w:rPr>
                <w:sz w:val="24"/>
                <w:szCs w:val="24"/>
              </w:rPr>
              <w:lastRenderedPageBreak/>
              <w:t xml:space="preserve">допускает существенные неточности. Пытается обосновать свою точку зрения, однако </w:t>
            </w:r>
            <w:r w:rsidRPr="00A25D88">
              <w:rPr>
                <w:bCs/>
                <w:sz w:val="24"/>
                <w:szCs w:val="24"/>
              </w:rPr>
              <w:t>слабо аргументирует научные положения, практически не способен сформулировать выводы и обобщения.</w:t>
            </w:r>
          </w:p>
        </w:tc>
        <w:tc>
          <w:tcPr>
            <w:tcW w:w="2551" w:type="dxa"/>
          </w:tcPr>
          <w:p w:rsidR="00B01D4B" w:rsidRPr="00A25D88" w:rsidRDefault="00B01D4B" w:rsidP="00A25D88">
            <w:pPr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lastRenderedPageBreak/>
              <w:t xml:space="preserve">На основе полученных знаний обучающийся может  применять  усвоенный материал, соответствующие понятия, но допускает некоторые  </w:t>
            </w:r>
            <w:r w:rsidRPr="00A25D88">
              <w:rPr>
                <w:sz w:val="24"/>
                <w:szCs w:val="24"/>
              </w:rPr>
              <w:lastRenderedPageBreak/>
              <w:t>несущественные неточности. Анализирует усвоенный материал.</w:t>
            </w:r>
          </w:p>
          <w:p w:rsidR="00B01D4B" w:rsidRPr="00A25D88" w:rsidRDefault="00B01D4B" w:rsidP="00A25D88">
            <w:pPr>
              <w:rPr>
                <w:bCs/>
                <w:sz w:val="24"/>
                <w:szCs w:val="24"/>
              </w:rPr>
            </w:pPr>
            <w:r w:rsidRPr="00A25D88">
              <w:rPr>
                <w:bCs/>
                <w:sz w:val="24"/>
                <w:szCs w:val="24"/>
              </w:rPr>
              <w:t>Однако затрудняется в формулировании квалифицированных выводов и обобщений.</w:t>
            </w:r>
          </w:p>
          <w:p w:rsidR="00B01D4B" w:rsidRPr="00A25D88" w:rsidRDefault="00B01D4B" w:rsidP="00A25D8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472" w:type="dxa"/>
          </w:tcPr>
          <w:p w:rsidR="00B01D4B" w:rsidRPr="00A25D88" w:rsidRDefault="00B01D4B" w:rsidP="00A25D88">
            <w:pPr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lastRenderedPageBreak/>
              <w:t xml:space="preserve">На основе полученных знаний обучающийся может  применять  усвоенный материал, соответствующие понятия, не допускает ошибок. </w:t>
            </w:r>
            <w:r w:rsidRPr="00A25D88">
              <w:rPr>
                <w:sz w:val="24"/>
                <w:szCs w:val="24"/>
              </w:rPr>
              <w:lastRenderedPageBreak/>
              <w:t>Свободно анализирует усвоенный материал. Умеет применить полученные знания при анализе альтернативных вариантов решения исследовательских и практических задач.</w:t>
            </w:r>
          </w:p>
          <w:p w:rsidR="00B01D4B" w:rsidRPr="00A25D88" w:rsidRDefault="00B01D4B" w:rsidP="00A25D88">
            <w:pPr>
              <w:rPr>
                <w:bCs/>
                <w:sz w:val="24"/>
                <w:szCs w:val="24"/>
              </w:rPr>
            </w:pPr>
            <w:r w:rsidRPr="00A25D88">
              <w:rPr>
                <w:bCs/>
                <w:sz w:val="24"/>
                <w:szCs w:val="24"/>
              </w:rPr>
              <w:t>Делает квалифицированные выводы и обобщения</w:t>
            </w:r>
          </w:p>
          <w:p w:rsidR="00B01D4B" w:rsidRPr="00A25D88" w:rsidRDefault="00B01D4B" w:rsidP="00A25D88">
            <w:pPr>
              <w:jc w:val="both"/>
              <w:rPr>
                <w:sz w:val="24"/>
                <w:szCs w:val="24"/>
              </w:rPr>
            </w:pPr>
          </w:p>
        </w:tc>
      </w:tr>
      <w:tr w:rsidR="00B01D4B" w:rsidRPr="00323BD4" w:rsidTr="00A25D88">
        <w:tc>
          <w:tcPr>
            <w:tcW w:w="1242" w:type="dxa"/>
          </w:tcPr>
          <w:p w:rsidR="00F2411B" w:rsidRPr="00A25D88" w:rsidRDefault="00F2411B" w:rsidP="00F2411B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Cs/>
                <w:color w:val="000000"/>
                <w:sz w:val="24"/>
                <w:szCs w:val="24"/>
              </w:rPr>
            </w:pPr>
            <w:r w:rsidRPr="00A25D88">
              <w:rPr>
                <w:bCs/>
                <w:color w:val="000000"/>
                <w:sz w:val="24"/>
                <w:szCs w:val="24"/>
              </w:rPr>
              <w:lastRenderedPageBreak/>
              <w:t>УК-8 ОПК-1</w:t>
            </w:r>
          </w:p>
          <w:p w:rsidR="00F2411B" w:rsidRPr="00A25D88" w:rsidRDefault="00F2411B" w:rsidP="00F2411B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Cs/>
                <w:color w:val="000000"/>
                <w:sz w:val="24"/>
                <w:szCs w:val="24"/>
              </w:rPr>
            </w:pPr>
            <w:r w:rsidRPr="00A25D88">
              <w:rPr>
                <w:bCs/>
                <w:color w:val="000000"/>
                <w:sz w:val="24"/>
                <w:szCs w:val="24"/>
              </w:rPr>
              <w:t>ОПК-2</w:t>
            </w:r>
          </w:p>
          <w:p w:rsidR="002E60AA" w:rsidRDefault="00F2411B" w:rsidP="00F2411B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 xml:space="preserve">ОПК-3 </w:t>
            </w:r>
          </w:p>
          <w:p w:rsidR="002E60AA" w:rsidRDefault="002E60AA" w:rsidP="00F2411B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ОПК-4</w:t>
            </w:r>
          </w:p>
          <w:p w:rsidR="00F2411B" w:rsidRDefault="00F2411B" w:rsidP="00F2411B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 xml:space="preserve">ПК-1 </w:t>
            </w:r>
          </w:p>
          <w:p w:rsidR="00F2411B" w:rsidRPr="00A25D88" w:rsidRDefault="00F2411B" w:rsidP="00F2411B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ПК</w:t>
            </w:r>
            <w:r w:rsidRPr="00A25D88">
              <w:rPr>
                <w:bCs/>
                <w:color w:val="000000"/>
                <w:sz w:val="24"/>
                <w:szCs w:val="24"/>
              </w:rPr>
              <w:t>-2</w:t>
            </w:r>
          </w:p>
          <w:p w:rsidR="00F2411B" w:rsidRPr="00A25D88" w:rsidRDefault="00F2411B" w:rsidP="00F2411B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ПК</w:t>
            </w:r>
            <w:r w:rsidRPr="00A25D88">
              <w:rPr>
                <w:bCs/>
                <w:color w:val="000000"/>
                <w:sz w:val="24"/>
                <w:szCs w:val="24"/>
              </w:rPr>
              <w:t>-4</w:t>
            </w:r>
          </w:p>
          <w:p w:rsidR="00F2411B" w:rsidRPr="00A25D88" w:rsidRDefault="00F2411B" w:rsidP="00F2411B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ПК</w:t>
            </w:r>
            <w:r w:rsidRPr="00A25D88">
              <w:rPr>
                <w:bCs/>
                <w:color w:val="000000"/>
                <w:sz w:val="24"/>
                <w:szCs w:val="24"/>
              </w:rPr>
              <w:t>-6</w:t>
            </w:r>
          </w:p>
          <w:p w:rsidR="00F2411B" w:rsidRDefault="00F2411B" w:rsidP="00F2411B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 xml:space="preserve">ПК-8 </w:t>
            </w:r>
          </w:p>
          <w:p w:rsidR="00B01D4B" w:rsidRPr="00A25D88" w:rsidRDefault="00F2411B" w:rsidP="00F2411B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ПК-9</w:t>
            </w:r>
          </w:p>
        </w:tc>
        <w:tc>
          <w:tcPr>
            <w:tcW w:w="1650" w:type="dxa"/>
          </w:tcPr>
          <w:p w:rsidR="00B01D4B" w:rsidRPr="00A25D88" w:rsidRDefault="00B01D4B" w:rsidP="00A25D88">
            <w:pPr>
              <w:jc w:val="both"/>
              <w:rPr>
                <w:b/>
                <w:sz w:val="24"/>
                <w:szCs w:val="24"/>
              </w:rPr>
            </w:pPr>
            <w:r w:rsidRPr="00A25D88">
              <w:rPr>
                <w:b/>
                <w:sz w:val="24"/>
                <w:szCs w:val="24"/>
              </w:rPr>
              <w:t>Владеет</w:t>
            </w:r>
          </w:p>
          <w:p w:rsidR="00B01D4B" w:rsidRPr="00A25D88" w:rsidRDefault="00B01D4B" w:rsidP="00A25D88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A25D88">
              <w:rPr>
                <w:b/>
                <w:sz w:val="24"/>
                <w:szCs w:val="24"/>
              </w:rPr>
              <w:t xml:space="preserve">(показатели освоения каждой компетенции см. в п. 2 Программы </w:t>
            </w:r>
            <w:r w:rsidR="00F2411B">
              <w:rPr>
                <w:b/>
                <w:sz w:val="24"/>
                <w:szCs w:val="24"/>
              </w:rPr>
              <w:t xml:space="preserve"> производственной</w:t>
            </w:r>
            <w:r w:rsidR="00F2411B" w:rsidRPr="00A25D88">
              <w:rPr>
                <w:b/>
                <w:sz w:val="24"/>
                <w:szCs w:val="24"/>
              </w:rPr>
              <w:t xml:space="preserve"> </w:t>
            </w:r>
            <w:r w:rsidRPr="00A25D88">
              <w:rPr>
                <w:b/>
                <w:sz w:val="24"/>
                <w:szCs w:val="24"/>
              </w:rPr>
              <w:t xml:space="preserve"> практики)</w:t>
            </w:r>
          </w:p>
          <w:p w:rsidR="00B01D4B" w:rsidRPr="00A25D88" w:rsidRDefault="00B01D4B" w:rsidP="00A25D8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B01D4B" w:rsidRPr="00A25D88" w:rsidRDefault="00B01D4B" w:rsidP="00A25D88">
            <w:pPr>
              <w:jc w:val="both"/>
              <w:rPr>
                <w:bCs/>
                <w:sz w:val="24"/>
                <w:szCs w:val="24"/>
              </w:rPr>
            </w:pPr>
            <w:r w:rsidRPr="00A25D88">
              <w:rPr>
                <w:bCs/>
                <w:sz w:val="24"/>
                <w:szCs w:val="24"/>
              </w:rPr>
              <w:t>Обучающийся решает учебно-профессиональную задачу или задание, однако в целом не может аргументировано изложить свое решение,  не точно  ссылается на конкретные  знания, частично владеет системой понятий.</w:t>
            </w:r>
          </w:p>
        </w:tc>
        <w:tc>
          <w:tcPr>
            <w:tcW w:w="2551" w:type="dxa"/>
          </w:tcPr>
          <w:p w:rsidR="00B01D4B" w:rsidRPr="00A25D88" w:rsidRDefault="00B01D4B" w:rsidP="00A25D88">
            <w:pPr>
              <w:jc w:val="both"/>
              <w:rPr>
                <w:sz w:val="24"/>
                <w:szCs w:val="24"/>
              </w:rPr>
            </w:pPr>
            <w:r w:rsidRPr="00A25D88">
              <w:rPr>
                <w:bCs/>
                <w:sz w:val="24"/>
                <w:szCs w:val="24"/>
              </w:rPr>
              <w:t>Обучающийся в целом самостоятельно и правильно решает учебно-профессиональную задачу или задание, допуская незначительные ошибки,  последовательно и аргументировано излагает свое решение, используя соответствующие понятия, ссылаясь на конкретные знания, владеет на достаточном уровне системой понятий.</w:t>
            </w:r>
          </w:p>
        </w:tc>
        <w:tc>
          <w:tcPr>
            <w:tcW w:w="2472" w:type="dxa"/>
          </w:tcPr>
          <w:p w:rsidR="00B01D4B" w:rsidRPr="00A25D88" w:rsidRDefault="00B01D4B" w:rsidP="00A25D88">
            <w:pPr>
              <w:jc w:val="both"/>
              <w:rPr>
                <w:sz w:val="24"/>
                <w:szCs w:val="24"/>
              </w:rPr>
            </w:pPr>
            <w:r w:rsidRPr="00A25D88">
              <w:rPr>
                <w:bCs/>
                <w:sz w:val="24"/>
                <w:szCs w:val="24"/>
              </w:rPr>
              <w:t>Обучающийся самостоятельно и правильно решает учебно-профессиональную задачу или задание, уверенно, логично, последовательно и аргументировано излагал свое решение, используя соответствующие  понятия, ссылаясь на конкретные знания, владеет на высококвалифицированном уровне системой понятий.</w:t>
            </w:r>
          </w:p>
        </w:tc>
      </w:tr>
    </w:tbl>
    <w:p w:rsidR="00B01D4B" w:rsidRDefault="00B01D4B" w:rsidP="00323BD4">
      <w:pPr>
        <w:rPr>
          <w:b/>
          <w:sz w:val="24"/>
          <w:szCs w:val="24"/>
        </w:rPr>
      </w:pPr>
    </w:p>
    <w:p w:rsidR="00B01D4B" w:rsidRDefault="00B01D4B" w:rsidP="00323BD4">
      <w:pPr>
        <w:rPr>
          <w:b/>
          <w:sz w:val="24"/>
          <w:szCs w:val="24"/>
        </w:rPr>
      </w:pPr>
    </w:p>
    <w:p w:rsidR="00B01D4B" w:rsidRPr="00323BD4" w:rsidRDefault="00B01D4B" w:rsidP="00591A9F">
      <w:pPr>
        <w:pStyle w:val="a3"/>
        <w:numPr>
          <w:ilvl w:val="2"/>
          <w:numId w:val="3"/>
        </w:numPr>
        <w:ind w:left="0" w:hanging="426"/>
        <w:rPr>
          <w:b/>
          <w:sz w:val="24"/>
          <w:szCs w:val="24"/>
        </w:rPr>
      </w:pPr>
      <w:r w:rsidRPr="00323BD4">
        <w:rPr>
          <w:b/>
          <w:sz w:val="24"/>
          <w:szCs w:val="24"/>
        </w:rPr>
        <w:t>Шкала оценивания и критерии оценки</w:t>
      </w:r>
    </w:p>
    <w:p w:rsidR="00B01D4B" w:rsidRPr="00323BD4" w:rsidRDefault="00B01D4B" w:rsidP="00323BD4">
      <w:pPr>
        <w:jc w:val="both"/>
        <w:rPr>
          <w:b/>
          <w:sz w:val="24"/>
          <w:szCs w:val="24"/>
        </w:rPr>
      </w:pPr>
    </w:p>
    <w:tbl>
      <w:tblPr>
        <w:tblW w:w="5110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774"/>
        <w:gridCol w:w="7297"/>
      </w:tblGrid>
      <w:tr w:rsidR="00B01D4B" w:rsidRPr="00323BD4" w:rsidTr="00647093">
        <w:tc>
          <w:tcPr>
            <w:tcW w:w="1377" w:type="pct"/>
            <w:vAlign w:val="center"/>
          </w:tcPr>
          <w:p w:rsidR="00B01D4B" w:rsidRPr="00323BD4" w:rsidRDefault="00B01D4B" w:rsidP="00323BD4">
            <w:pPr>
              <w:jc w:val="center"/>
              <w:rPr>
                <w:b/>
                <w:bCs/>
                <w:sz w:val="24"/>
                <w:szCs w:val="24"/>
              </w:rPr>
            </w:pPr>
            <w:r w:rsidRPr="00323BD4">
              <w:rPr>
                <w:b/>
                <w:bCs/>
                <w:sz w:val="24"/>
                <w:szCs w:val="24"/>
              </w:rPr>
              <w:t>Шкала оценивания</w:t>
            </w:r>
          </w:p>
        </w:tc>
        <w:tc>
          <w:tcPr>
            <w:tcW w:w="3623" w:type="pct"/>
            <w:vAlign w:val="center"/>
          </w:tcPr>
          <w:p w:rsidR="00B01D4B" w:rsidRPr="00323BD4" w:rsidRDefault="00B01D4B" w:rsidP="00323BD4">
            <w:pPr>
              <w:jc w:val="center"/>
              <w:rPr>
                <w:b/>
                <w:bCs/>
                <w:sz w:val="24"/>
                <w:szCs w:val="24"/>
              </w:rPr>
            </w:pPr>
            <w:r w:rsidRPr="00323BD4">
              <w:rPr>
                <w:b/>
                <w:bCs/>
                <w:sz w:val="24"/>
                <w:szCs w:val="24"/>
              </w:rPr>
              <w:t>Критерии (дескрипторы) оценки</w:t>
            </w:r>
          </w:p>
        </w:tc>
      </w:tr>
      <w:tr w:rsidR="00B01D4B" w:rsidRPr="00323BD4" w:rsidTr="00647093">
        <w:tc>
          <w:tcPr>
            <w:tcW w:w="1377" w:type="pct"/>
            <w:vMerge w:val="restart"/>
            <w:vAlign w:val="center"/>
          </w:tcPr>
          <w:p w:rsidR="00B01D4B" w:rsidRPr="00323BD4" w:rsidRDefault="00B01D4B" w:rsidP="00323BD4">
            <w:pPr>
              <w:jc w:val="center"/>
              <w:rPr>
                <w:b/>
                <w:bCs/>
                <w:sz w:val="24"/>
                <w:szCs w:val="24"/>
              </w:rPr>
            </w:pPr>
            <w:r w:rsidRPr="00323BD4">
              <w:rPr>
                <w:b/>
                <w:bCs/>
                <w:sz w:val="24"/>
                <w:szCs w:val="24"/>
              </w:rPr>
              <w:t>Отлично (зачтено)</w:t>
            </w:r>
          </w:p>
        </w:tc>
        <w:tc>
          <w:tcPr>
            <w:tcW w:w="3623" w:type="pct"/>
            <w:vAlign w:val="center"/>
          </w:tcPr>
          <w:p w:rsidR="00B01D4B" w:rsidRPr="00323BD4" w:rsidRDefault="00B01D4B" w:rsidP="00323BD4">
            <w:pPr>
              <w:rPr>
                <w:b/>
                <w:bCs/>
                <w:sz w:val="24"/>
                <w:szCs w:val="24"/>
              </w:rPr>
            </w:pPr>
            <w:r w:rsidRPr="00323BD4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B01D4B" w:rsidRPr="00323BD4" w:rsidRDefault="00B01D4B" w:rsidP="00323BD4">
            <w:pPr>
              <w:rPr>
                <w:bCs/>
                <w:sz w:val="24"/>
                <w:szCs w:val="24"/>
              </w:rPr>
            </w:pPr>
            <w:r w:rsidRPr="00323BD4">
              <w:rPr>
                <w:bCs/>
                <w:sz w:val="24"/>
                <w:szCs w:val="24"/>
              </w:rPr>
              <w:t>Программу практики выполнил в полном объёме</w:t>
            </w:r>
          </w:p>
          <w:p w:rsidR="00B01D4B" w:rsidRPr="00323BD4" w:rsidRDefault="00B01D4B" w:rsidP="00323BD4">
            <w:pPr>
              <w:rPr>
                <w:bCs/>
                <w:sz w:val="24"/>
                <w:szCs w:val="24"/>
              </w:rPr>
            </w:pPr>
            <w:r w:rsidRPr="00323BD4">
              <w:rPr>
                <w:bCs/>
                <w:sz w:val="24"/>
                <w:szCs w:val="24"/>
              </w:rPr>
              <w:t>Выполнил все задания, предусмотренные программой практики на высоком уровне</w:t>
            </w:r>
          </w:p>
        </w:tc>
      </w:tr>
      <w:tr w:rsidR="00B01D4B" w:rsidRPr="00323BD4" w:rsidTr="00647093">
        <w:tc>
          <w:tcPr>
            <w:tcW w:w="1377" w:type="pct"/>
            <w:vMerge/>
            <w:vAlign w:val="center"/>
          </w:tcPr>
          <w:p w:rsidR="00B01D4B" w:rsidRPr="00323BD4" w:rsidRDefault="00B01D4B" w:rsidP="00323BD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B01D4B" w:rsidRPr="00323BD4" w:rsidRDefault="00B01D4B" w:rsidP="00323BD4">
            <w:pPr>
              <w:rPr>
                <w:b/>
                <w:bCs/>
                <w:sz w:val="24"/>
                <w:szCs w:val="24"/>
              </w:rPr>
            </w:pPr>
            <w:r w:rsidRPr="00323BD4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B01D4B" w:rsidRPr="00323BD4" w:rsidRDefault="00B01D4B" w:rsidP="00323BD4">
            <w:pPr>
              <w:rPr>
                <w:bCs/>
                <w:sz w:val="24"/>
                <w:szCs w:val="24"/>
              </w:rPr>
            </w:pPr>
            <w:r w:rsidRPr="00323BD4">
              <w:rPr>
                <w:bCs/>
                <w:sz w:val="24"/>
                <w:szCs w:val="24"/>
              </w:rPr>
              <w:t xml:space="preserve">Интеграция знаний, умений, навыков, полученных при изучении дисциплин; </w:t>
            </w:r>
          </w:p>
          <w:p w:rsidR="00B01D4B" w:rsidRPr="00323BD4" w:rsidRDefault="00B01D4B" w:rsidP="00323BD4">
            <w:pPr>
              <w:rPr>
                <w:bCs/>
                <w:sz w:val="24"/>
                <w:szCs w:val="24"/>
              </w:rPr>
            </w:pPr>
            <w:r w:rsidRPr="00323BD4">
              <w:rPr>
                <w:bCs/>
                <w:sz w:val="24"/>
                <w:szCs w:val="24"/>
              </w:rPr>
              <w:t>Нахождение новых идей, способов использования знакомых технологий</w:t>
            </w:r>
          </w:p>
        </w:tc>
      </w:tr>
      <w:tr w:rsidR="00B01D4B" w:rsidRPr="00323BD4" w:rsidTr="00647093">
        <w:tc>
          <w:tcPr>
            <w:tcW w:w="1377" w:type="pct"/>
            <w:vMerge/>
            <w:vAlign w:val="center"/>
          </w:tcPr>
          <w:p w:rsidR="00B01D4B" w:rsidRPr="00323BD4" w:rsidRDefault="00B01D4B" w:rsidP="00323BD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B01D4B" w:rsidRPr="00323BD4" w:rsidRDefault="00B01D4B" w:rsidP="00323BD4">
            <w:pPr>
              <w:rPr>
                <w:b/>
                <w:bCs/>
                <w:sz w:val="24"/>
                <w:szCs w:val="24"/>
              </w:rPr>
            </w:pPr>
            <w:r w:rsidRPr="00323BD4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B01D4B" w:rsidRPr="00323BD4" w:rsidRDefault="00B01D4B" w:rsidP="00323BD4">
            <w:pPr>
              <w:rPr>
                <w:bCs/>
                <w:sz w:val="24"/>
                <w:szCs w:val="24"/>
              </w:rPr>
            </w:pPr>
            <w:r w:rsidRPr="00323BD4">
              <w:rPr>
                <w:bCs/>
                <w:sz w:val="24"/>
                <w:szCs w:val="24"/>
              </w:rPr>
              <w:t>Документация полностью соответствует предъявляемым требованиям;</w:t>
            </w:r>
          </w:p>
        </w:tc>
      </w:tr>
      <w:tr w:rsidR="00B01D4B" w:rsidRPr="00323BD4" w:rsidTr="00647093">
        <w:tc>
          <w:tcPr>
            <w:tcW w:w="1377" w:type="pct"/>
            <w:vMerge/>
            <w:vAlign w:val="center"/>
          </w:tcPr>
          <w:p w:rsidR="00B01D4B" w:rsidRPr="00323BD4" w:rsidRDefault="00B01D4B" w:rsidP="00323BD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B01D4B" w:rsidRPr="00323BD4" w:rsidRDefault="00B01D4B" w:rsidP="00323BD4">
            <w:pPr>
              <w:rPr>
                <w:b/>
                <w:bCs/>
                <w:sz w:val="24"/>
                <w:szCs w:val="24"/>
              </w:rPr>
            </w:pPr>
            <w:r w:rsidRPr="00323BD4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B01D4B" w:rsidRPr="00323BD4" w:rsidRDefault="00B01D4B" w:rsidP="00323BD4">
            <w:pPr>
              <w:rPr>
                <w:bCs/>
                <w:sz w:val="24"/>
                <w:szCs w:val="24"/>
              </w:rPr>
            </w:pPr>
            <w:r w:rsidRPr="00323BD4">
              <w:rPr>
                <w:bCs/>
                <w:sz w:val="24"/>
                <w:szCs w:val="24"/>
              </w:rPr>
              <w:lastRenderedPageBreak/>
              <w:t>Документация сдана в установленные сроки</w:t>
            </w:r>
          </w:p>
        </w:tc>
      </w:tr>
      <w:tr w:rsidR="00B01D4B" w:rsidRPr="00323BD4" w:rsidTr="00647093">
        <w:tc>
          <w:tcPr>
            <w:tcW w:w="1377" w:type="pct"/>
            <w:vMerge/>
            <w:vAlign w:val="center"/>
          </w:tcPr>
          <w:p w:rsidR="00B01D4B" w:rsidRPr="00323BD4" w:rsidRDefault="00B01D4B" w:rsidP="00323BD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B01D4B" w:rsidRPr="00323BD4" w:rsidRDefault="00B01D4B" w:rsidP="00323BD4">
            <w:pPr>
              <w:rPr>
                <w:b/>
                <w:bCs/>
                <w:sz w:val="24"/>
                <w:szCs w:val="24"/>
              </w:rPr>
            </w:pPr>
            <w:r w:rsidRPr="00323BD4">
              <w:rPr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B01D4B" w:rsidRPr="00323BD4" w:rsidRDefault="00B01D4B" w:rsidP="00323BD4">
            <w:pPr>
              <w:rPr>
                <w:bCs/>
                <w:sz w:val="24"/>
                <w:szCs w:val="24"/>
              </w:rPr>
            </w:pPr>
            <w:r w:rsidRPr="00323BD4">
              <w:rPr>
                <w:bCs/>
                <w:sz w:val="24"/>
                <w:szCs w:val="24"/>
              </w:rPr>
              <w:t>Прохождение практики оценено на оценку «отлично»</w:t>
            </w:r>
          </w:p>
        </w:tc>
      </w:tr>
      <w:tr w:rsidR="00B01D4B" w:rsidRPr="00323BD4" w:rsidTr="00647093">
        <w:tc>
          <w:tcPr>
            <w:tcW w:w="1377" w:type="pct"/>
            <w:vMerge/>
            <w:vAlign w:val="center"/>
          </w:tcPr>
          <w:p w:rsidR="00B01D4B" w:rsidRPr="00323BD4" w:rsidRDefault="00B01D4B" w:rsidP="00323BD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B01D4B" w:rsidRPr="00323BD4" w:rsidRDefault="00B01D4B" w:rsidP="00323BD4">
            <w:pPr>
              <w:rPr>
                <w:b/>
                <w:bCs/>
                <w:sz w:val="24"/>
                <w:szCs w:val="24"/>
              </w:rPr>
            </w:pPr>
            <w:r w:rsidRPr="00323BD4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B01D4B" w:rsidRPr="00323BD4" w:rsidRDefault="00B01D4B" w:rsidP="00323BD4">
            <w:pPr>
              <w:rPr>
                <w:bCs/>
                <w:sz w:val="24"/>
                <w:szCs w:val="24"/>
              </w:rPr>
            </w:pPr>
            <w:r w:rsidRPr="00323BD4">
              <w:rPr>
                <w:bCs/>
                <w:sz w:val="24"/>
                <w:szCs w:val="24"/>
              </w:rPr>
              <w:t>Представленный доклад в полной мере отражает сущность практики</w:t>
            </w:r>
          </w:p>
          <w:p w:rsidR="00B01D4B" w:rsidRPr="00323BD4" w:rsidRDefault="00B01D4B" w:rsidP="00323BD4">
            <w:pPr>
              <w:rPr>
                <w:b/>
                <w:bCs/>
                <w:sz w:val="24"/>
                <w:szCs w:val="24"/>
              </w:rPr>
            </w:pPr>
            <w:r w:rsidRPr="00323BD4">
              <w:rPr>
                <w:bCs/>
                <w:sz w:val="24"/>
                <w:szCs w:val="24"/>
              </w:rPr>
              <w:t>Правильно и полно ответил на заданные вопросы</w:t>
            </w:r>
          </w:p>
          <w:p w:rsidR="00B01D4B" w:rsidRPr="00323BD4" w:rsidRDefault="00B01D4B" w:rsidP="00323BD4">
            <w:pPr>
              <w:rPr>
                <w:bCs/>
                <w:sz w:val="24"/>
                <w:szCs w:val="24"/>
              </w:rPr>
            </w:pPr>
            <w:r w:rsidRPr="00323BD4">
              <w:rPr>
                <w:bCs/>
                <w:sz w:val="24"/>
                <w:szCs w:val="24"/>
              </w:rPr>
              <w:t xml:space="preserve">Показал высокий уровень предпрофессиональной компетентности в сфере </w:t>
            </w:r>
            <w:r w:rsidRPr="00323BD4">
              <w:rPr>
                <w:sz w:val="24"/>
                <w:szCs w:val="24"/>
              </w:rPr>
              <w:t>социально-культурной деятельности</w:t>
            </w:r>
          </w:p>
        </w:tc>
      </w:tr>
      <w:tr w:rsidR="00B01D4B" w:rsidRPr="00323BD4" w:rsidTr="00647093">
        <w:tc>
          <w:tcPr>
            <w:tcW w:w="1377" w:type="pct"/>
            <w:vMerge w:val="restart"/>
            <w:tcBorders>
              <w:top w:val="nil"/>
              <w:bottom w:val="nil"/>
            </w:tcBorders>
            <w:vAlign w:val="center"/>
          </w:tcPr>
          <w:p w:rsidR="00B01D4B" w:rsidRPr="00323BD4" w:rsidRDefault="00B01D4B" w:rsidP="00323BD4">
            <w:pPr>
              <w:jc w:val="center"/>
              <w:rPr>
                <w:b/>
                <w:bCs/>
                <w:sz w:val="24"/>
                <w:szCs w:val="24"/>
              </w:rPr>
            </w:pPr>
            <w:r w:rsidRPr="00323BD4">
              <w:rPr>
                <w:b/>
                <w:bCs/>
                <w:sz w:val="24"/>
                <w:szCs w:val="24"/>
              </w:rPr>
              <w:t>Хорошо (зачтено)</w:t>
            </w:r>
          </w:p>
        </w:tc>
        <w:tc>
          <w:tcPr>
            <w:tcW w:w="3623" w:type="pct"/>
            <w:vAlign w:val="center"/>
          </w:tcPr>
          <w:p w:rsidR="00B01D4B" w:rsidRPr="00323BD4" w:rsidRDefault="00B01D4B" w:rsidP="00323BD4">
            <w:pPr>
              <w:rPr>
                <w:b/>
                <w:bCs/>
                <w:sz w:val="24"/>
                <w:szCs w:val="24"/>
              </w:rPr>
            </w:pPr>
            <w:r w:rsidRPr="00323BD4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B01D4B" w:rsidRPr="00323BD4" w:rsidRDefault="00B01D4B" w:rsidP="00323BD4">
            <w:pPr>
              <w:rPr>
                <w:bCs/>
                <w:sz w:val="24"/>
                <w:szCs w:val="24"/>
              </w:rPr>
            </w:pPr>
            <w:r w:rsidRPr="00323BD4">
              <w:rPr>
                <w:bCs/>
                <w:sz w:val="24"/>
                <w:szCs w:val="24"/>
              </w:rPr>
              <w:t>Программу практики выполнил в полном объёме</w:t>
            </w:r>
          </w:p>
          <w:p w:rsidR="00B01D4B" w:rsidRPr="00323BD4" w:rsidRDefault="00B01D4B" w:rsidP="00323BD4">
            <w:pPr>
              <w:rPr>
                <w:bCs/>
                <w:sz w:val="24"/>
                <w:szCs w:val="24"/>
              </w:rPr>
            </w:pPr>
            <w:r w:rsidRPr="00323BD4">
              <w:rPr>
                <w:bCs/>
                <w:sz w:val="24"/>
                <w:szCs w:val="24"/>
              </w:rPr>
              <w:t>Выполнил все задания, предусмотренные программой практики на среднем уровне, допустив негрубые ошибки</w:t>
            </w:r>
          </w:p>
        </w:tc>
      </w:tr>
      <w:tr w:rsidR="00B01D4B" w:rsidRPr="00323BD4" w:rsidTr="00647093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B01D4B" w:rsidRPr="00323BD4" w:rsidRDefault="00B01D4B" w:rsidP="00323BD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B01D4B" w:rsidRPr="00323BD4" w:rsidRDefault="00B01D4B" w:rsidP="00323BD4">
            <w:pPr>
              <w:rPr>
                <w:b/>
                <w:bCs/>
                <w:sz w:val="24"/>
                <w:szCs w:val="24"/>
              </w:rPr>
            </w:pPr>
            <w:r w:rsidRPr="00323BD4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B01D4B" w:rsidRPr="00323BD4" w:rsidRDefault="00B01D4B" w:rsidP="00323BD4">
            <w:pPr>
              <w:rPr>
                <w:bCs/>
                <w:sz w:val="24"/>
                <w:szCs w:val="24"/>
              </w:rPr>
            </w:pPr>
            <w:r w:rsidRPr="00323BD4">
              <w:rPr>
                <w:bCs/>
                <w:sz w:val="24"/>
                <w:szCs w:val="24"/>
              </w:rPr>
              <w:t xml:space="preserve">Показал недостаточную интеграцию знаний, умений, навыков, полученных при изучении дисциплин; </w:t>
            </w:r>
          </w:p>
          <w:p w:rsidR="00B01D4B" w:rsidRPr="00323BD4" w:rsidRDefault="00B01D4B" w:rsidP="00323BD4">
            <w:pPr>
              <w:rPr>
                <w:bCs/>
                <w:sz w:val="24"/>
                <w:szCs w:val="24"/>
              </w:rPr>
            </w:pPr>
            <w:r w:rsidRPr="00323BD4">
              <w:rPr>
                <w:bCs/>
                <w:sz w:val="24"/>
                <w:szCs w:val="24"/>
              </w:rPr>
              <w:t>Затруднялся в поиске способов использования знакомых технологий</w:t>
            </w:r>
          </w:p>
        </w:tc>
      </w:tr>
      <w:tr w:rsidR="00B01D4B" w:rsidRPr="00323BD4" w:rsidTr="00647093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B01D4B" w:rsidRPr="00323BD4" w:rsidRDefault="00B01D4B" w:rsidP="00323BD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B01D4B" w:rsidRPr="00323BD4" w:rsidRDefault="00B01D4B" w:rsidP="00323BD4">
            <w:pPr>
              <w:rPr>
                <w:b/>
                <w:bCs/>
                <w:sz w:val="24"/>
                <w:szCs w:val="24"/>
              </w:rPr>
            </w:pPr>
            <w:r w:rsidRPr="00323BD4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B01D4B" w:rsidRPr="00323BD4" w:rsidRDefault="00B01D4B" w:rsidP="00323BD4">
            <w:pPr>
              <w:rPr>
                <w:bCs/>
                <w:sz w:val="24"/>
                <w:szCs w:val="24"/>
              </w:rPr>
            </w:pPr>
            <w:r w:rsidRPr="00323BD4">
              <w:rPr>
                <w:bCs/>
                <w:sz w:val="24"/>
                <w:szCs w:val="24"/>
              </w:rPr>
              <w:t xml:space="preserve">Документация не в полном объеме соответствует предъявляемым требованиям, </w:t>
            </w:r>
          </w:p>
        </w:tc>
      </w:tr>
      <w:tr w:rsidR="00B01D4B" w:rsidRPr="00323BD4" w:rsidTr="00647093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B01D4B" w:rsidRPr="00323BD4" w:rsidRDefault="00B01D4B" w:rsidP="00323BD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B01D4B" w:rsidRPr="00323BD4" w:rsidRDefault="00B01D4B" w:rsidP="00323BD4">
            <w:pPr>
              <w:rPr>
                <w:b/>
                <w:bCs/>
                <w:sz w:val="24"/>
                <w:szCs w:val="24"/>
              </w:rPr>
            </w:pPr>
            <w:r w:rsidRPr="00323BD4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B01D4B" w:rsidRPr="00323BD4" w:rsidRDefault="00B01D4B" w:rsidP="00323BD4">
            <w:pPr>
              <w:rPr>
                <w:bCs/>
                <w:sz w:val="24"/>
                <w:szCs w:val="24"/>
              </w:rPr>
            </w:pPr>
            <w:r w:rsidRPr="00323BD4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B01D4B" w:rsidRPr="00323BD4" w:rsidTr="00647093">
        <w:tc>
          <w:tcPr>
            <w:tcW w:w="1377" w:type="pct"/>
            <w:vMerge w:val="restart"/>
            <w:tcBorders>
              <w:top w:val="nil"/>
            </w:tcBorders>
            <w:vAlign w:val="center"/>
          </w:tcPr>
          <w:p w:rsidR="00B01D4B" w:rsidRPr="00323BD4" w:rsidRDefault="00B01D4B" w:rsidP="00323BD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B01D4B" w:rsidRPr="00323BD4" w:rsidRDefault="00B01D4B" w:rsidP="00323BD4">
            <w:pPr>
              <w:rPr>
                <w:b/>
                <w:bCs/>
                <w:sz w:val="24"/>
                <w:szCs w:val="24"/>
              </w:rPr>
            </w:pPr>
            <w:r w:rsidRPr="00323BD4">
              <w:rPr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B01D4B" w:rsidRPr="00323BD4" w:rsidRDefault="00B01D4B" w:rsidP="00323BD4">
            <w:pPr>
              <w:rPr>
                <w:bCs/>
                <w:sz w:val="24"/>
                <w:szCs w:val="24"/>
              </w:rPr>
            </w:pPr>
            <w:r w:rsidRPr="00323BD4">
              <w:rPr>
                <w:bCs/>
                <w:sz w:val="24"/>
                <w:szCs w:val="24"/>
              </w:rPr>
              <w:t>Прохождение практики оценено на оценку «отлично» / «хорошо»</w:t>
            </w:r>
          </w:p>
        </w:tc>
      </w:tr>
      <w:tr w:rsidR="00B01D4B" w:rsidRPr="00323BD4" w:rsidTr="00647093">
        <w:tc>
          <w:tcPr>
            <w:tcW w:w="1377" w:type="pct"/>
            <w:vMerge/>
            <w:vAlign w:val="center"/>
          </w:tcPr>
          <w:p w:rsidR="00B01D4B" w:rsidRPr="00323BD4" w:rsidRDefault="00B01D4B" w:rsidP="00323BD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B01D4B" w:rsidRPr="00323BD4" w:rsidRDefault="00B01D4B" w:rsidP="00323BD4">
            <w:pPr>
              <w:rPr>
                <w:b/>
                <w:bCs/>
                <w:sz w:val="24"/>
                <w:szCs w:val="24"/>
              </w:rPr>
            </w:pPr>
            <w:r w:rsidRPr="00323BD4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B01D4B" w:rsidRPr="00323BD4" w:rsidRDefault="00B01D4B" w:rsidP="00323BD4">
            <w:pPr>
              <w:rPr>
                <w:bCs/>
                <w:sz w:val="24"/>
                <w:szCs w:val="24"/>
              </w:rPr>
            </w:pPr>
            <w:r w:rsidRPr="00323BD4">
              <w:rPr>
                <w:bCs/>
                <w:sz w:val="24"/>
                <w:szCs w:val="24"/>
              </w:rPr>
              <w:t>Представленный доклад в неполной мере отражает сущность практики</w:t>
            </w:r>
          </w:p>
          <w:p w:rsidR="00B01D4B" w:rsidRPr="00323BD4" w:rsidRDefault="00B01D4B" w:rsidP="00323BD4">
            <w:pPr>
              <w:rPr>
                <w:b/>
                <w:bCs/>
                <w:sz w:val="24"/>
                <w:szCs w:val="24"/>
              </w:rPr>
            </w:pPr>
            <w:r w:rsidRPr="00323BD4">
              <w:rPr>
                <w:bCs/>
                <w:sz w:val="24"/>
                <w:szCs w:val="24"/>
              </w:rPr>
              <w:t>Правильно ответил на заданные вопросы</w:t>
            </w:r>
          </w:p>
          <w:p w:rsidR="00B01D4B" w:rsidRPr="00323BD4" w:rsidRDefault="00B01D4B" w:rsidP="00323BD4">
            <w:pPr>
              <w:rPr>
                <w:bCs/>
                <w:sz w:val="24"/>
                <w:szCs w:val="24"/>
              </w:rPr>
            </w:pPr>
            <w:r w:rsidRPr="00323BD4">
              <w:rPr>
                <w:bCs/>
                <w:sz w:val="24"/>
                <w:szCs w:val="24"/>
              </w:rPr>
              <w:t xml:space="preserve">Показал высокий уровень предпрофессиональной компетентности в сфере </w:t>
            </w:r>
            <w:r w:rsidRPr="00323BD4">
              <w:rPr>
                <w:sz w:val="24"/>
                <w:szCs w:val="24"/>
              </w:rPr>
              <w:t>социально-культурной деятельности</w:t>
            </w:r>
          </w:p>
        </w:tc>
      </w:tr>
      <w:tr w:rsidR="00B01D4B" w:rsidRPr="00323BD4" w:rsidTr="00647093">
        <w:tc>
          <w:tcPr>
            <w:tcW w:w="1377" w:type="pct"/>
            <w:vMerge w:val="restart"/>
            <w:vAlign w:val="center"/>
          </w:tcPr>
          <w:p w:rsidR="00B01D4B" w:rsidRPr="00323BD4" w:rsidRDefault="00B01D4B" w:rsidP="00323BD4">
            <w:pPr>
              <w:jc w:val="center"/>
              <w:rPr>
                <w:b/>
                <w:bCs/>
                <w:sz w:val="24"/>
                <w:szCs w:val="24"/>
              </w:rPr>
            </w:pPr>
            <w:r w:rsidRPr="00323BD4">
              <w:rPr>
                <w:b/>
                <w:bCs/>
                <w:sz w:val="24"/>
                <w:szCs w:val="24"/>
              </w:rPr>
              <w:t>Удовлетворительно (зачтено)</w:t>
            </w:r>
          </w:p>
        </w:tc>
        <w:tc>
          <w:tcPr>
            <w:tcW w:w="3623" w:type="pct"/>
            <w:vAlign w:val="center"/>
          </w:tcPr>
          <w:p w:rsidR="00B01D4B" w:rsidRPr="00323BD4" w:rsidRDefault="00B01D4B" w:rsidP="00323BD4">
            <w:pPr>
              <w:rPr>
                <w:b/>
                <w:bCs/>
                <w:sz w:val="24"/>
                <w:szCs w:val="24"/>
              </w:rPr>
            </w:pPr>
            <w:r w:rsidRPr="00323BD4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B01D4B" w:rsidRPr="00323BD4" w:rsidRDefault="00B01D4B" w:rsidP="00323BD4">
            <w:pPr>
              <w:rPr>
                <w:bCs/>
                <w:sz w:val="24"/>
                <w:szCs w:val="24"/>
              </w:rPr>
            </w:pPr>
            <w:r w:rsidRPr="00323BD4">
              <w:rPr>
                <w:bCs/>
                <w:sz w:val="24"/>
                <w:szCs w:val="24"/>
              </w:rPr>
              <w:t>Программу практики выполнил в неполном объёме</w:t>
            </w:r>
          </w:p>
          <w:p w:rsidR="00B01D4B" w:rsidRPr="00323BD4" w:rsidRDefault="00B01D4B" w:rsidP="00323BD4">
            <w:pPr>
              <w:rPr>
                <w:bCs/>
                <w:sz w:val="24"/>
                <w:szCs w:val="24"/>
              </w:rPr>
            </w:pPr>
            <w:r w:rsidRPr="00323BD4">
              <w:rPr>
                <w:bCs/>
                <w:sz w:val="24"/>
                <w:szCs w:val="24"/>
              </w:rPr>
              <w:t xml:space="preserve">Выполнил частично задания, предусмотренные программой практики </w:t>
            </w:r>
          </w:p>
        </w:tc>
      </w:tr>
      <w:tr w:rsidR="00B01D4B" w:rsidRPr="00323BD4" w:rsidTr="00647093">
        <w:tc>
          <w:tcPr>
            <w:tcW w:w="1377" w:type="pct"/>
            <w:vMerge/>
            <w:vAlign w:val="center"/>
          </w:tcPr>
          <w:p w:rsidR="00B01D4B" w:rsidRPr="00323BD4" w:rsidRDefault="00B01D4B" w:rsidP="00323BD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B01D4B" w:rsidRPr="00323BD4" w:rsidRDefault="00B01D4B" w:rsidP="00323BD4">
            <w:pPr>
              <w:rPr>
                <w:b/>
                <w:bCs/>
                <w:sz w:val="24"/>
                <w:szCs w:val="24"/>
              </w:rPr>
            </w:pPr>
            <w:r w:rsidRPr="00323BD4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B01D4B" w:rsidRPr="00323BD4" w:rsidRDefault="00B01D4B" w:rsidP="00323BD4">
            <w:pPr>
              <w:rPr>
                <w:bCs/>
                <w:sz w:val="24"/>
                <w:szCs w:val="24"/>
              </w:rPr>
            </w:pPr>
            <w:r w:rsidRPr="00323BD4">
              <w:rPr>
                <w:bCs/>
                <w:sz w:val="24"/>
                <w:szCs w:val="24"/>
              </w:rPr>
              <w:t xml:space="preserve">Практически не показал интеграцию знаний, умений, навыков, полученных при изучении дисциплин; </w:t>
            </w:r>
          </w:p>
        </w:tc>
      </w:tr>
      <w:tr w:rsidR="00B01D4B" w:rsidRPr="00323BD4" w:rsidTr="00647093">
        <w:tc>
          <w:tcPr>
            <w:tcW w:w="1377" w:type="pct"/>
            <w:vMerge/>
            <w:vAlign w:val="center"/>
          </w:tcPr>
          <w:p w:rsidR="00B01D4B" w:rsidRPr="00323BD4" w:rsidRDefault="00B01D4B" w:rsidP="00323BD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B01D4B" w:rsidRPr="00323BD4" w:rsidRDefault="00B01D4B" w:rsidP="00323BD4">
            <w:pPr>
              <w:rPr>
                <w:b/>
                <w:bCs/>
                <w:sz w:val="24"/>
                <w:szCs w:val="24"/>
              </w:rPr>
            </w:pPr>
            <w:r w:rsidRPr="00323BD4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B01D4B" w:rsidRPr="00323BD4" w:rsidRDefault="00B01D4B" w:rsidP="00323BD4">
            <w:pPr>
              <w:rPr>
                <w:bCs/>
                <w:sz w:val="24"/>
                <w:szCs w:val="24"/>
              </w:rPr>
            </w:pPr>
            <w:r w:rsidRPr="00323BD4">
              <w:rPr>
                <w:bCs/>
                <w:sz w:val="24"/>
                <w:szCs w:val="24"/>
              </w:rPr>
              <w:t xml:space="preserve">Документация не в полном объеме соответствует предъявляемым требованиям, </w:t>
            </w:r>
          </w:p>
        </w:tc>
      </w:tr>
      <w:tr w:rsidR="00B01D4B" w:rsidRPr="00323BD4" w:rsidTr="00647093">
        <w:tc>
          <w:tcPr>
            <w:tcW w:w="1377" w:type="pct"/>
            <w:vMerge/>
            <w:vAlign w:val="center"/>
          </w:tcPr>
          <w:p w:rsidR="00B01D4B" w:rsidRPr="00323BD4" w:rsidRDefault="00B01D4B" w:rsidP="00323BD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B01D4B" w:rsidRPr="00323BD4" w:rsidRDefault="00B01D4B" w:rsidP="00323BD4">
            <w:pPr>
              <w:rPr>
                <w:b/>
                <w:bCs/>
                <w:sz w:val="24"/>
                <w:szCs w:val="24"/>
              </w:rPr>
            </w:pPr>
            <w:r w:rsidRPr="00323BD4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B01D4B" w:rsidRPr="00323BD4" w:rsidRDefault="00B01D4B" w:rsidP="00323BD4">
            <w:pPr>
              <w:rPr>
                <w:bCs/>
                <w:sz w:val="24"/>
                <w:szCs w:val="24"/>
              </w:rPr>
            </w:pPr>
            <w:r w:rsidRPr="00323BD4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B01D4B" w:rsidRPr="00323BD4" w:rsidTr="00647093">
        <w:tc>
          <w:tcPr>
            <w:tcW w:w="1377" w:type="pct"/>
            <w:vMerge/>
            <w:vAlign w:val="center"/>
          </w:tcPr>
          <w:p w:rsidR="00B01D4B" w:rsidRPr="00323BD4" w:rsidRDefault="00B01D4B" w:rsidP="00323BD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B01D4B" w:rsidRPr="00323BD4" w:rsidRDefault="00B01D4B" w:rsidP="00323BD4">
            <w:pPr>
              <w:rPr>
                <w:b/>
                <w:bCs/>
                <w:sz w:val="24"/>
                <w:szCs w:val="24"/>
              </w:rPr>
            </w:pPr>
            <w:r w:rsidRPr="00323BD4">
              <w:rPr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B01D4B" w:rsidRPr="00323BD4" w:rsidRDefault="00B01D4B" w:rsidP="00323BD4">
            <w:pPr>
              <w:rPr>
                <w:bCs/>
                <w:sz w:val="24"/>
                <w:szCs w:val="24"/>
              </w:rPr>
            </w:pPr>
            <w:r w:rsidRPr="00323BD4">
              <w:rPr>
                <w:bCs/>
                <w:sz w:val="24"/>
                <w:szCs w:val="24"/>
              </w:rPr>
              <w:t>Прохождение практики оценено на оценку «отлично»/ «хорошо»/ «удовлетворительно»</w:t>
            </w:r>
          </w:p>
        </w:tc>
      </w:tr>
      <w:tr w:rsidR="00B01D4B" w:rsidRPr="00323BD4" w:rsidTr="00647093">
        <w:tc>
          <w:tcPr>
            <w:tcW w:w="1377" w:type="pct"/>
            <w:vMerge/>
            <w:vAlign w:val="center"/>
          </w:tcPr>
          <w:p w:rsidR="00B01D4B" w:rsidRPr="00323BD4" w:rsidRDefault="00B01D4B" w:rsidP="00323BD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B01D4B" w:rsidRPr="00323BD4" w:rsidRDefault="00B01D4B" w:rsidP="00323BD4">
            <w:pPr>
              <w:rPr>
                <w:b/>
                <w:bCs/>
                <w:sz w:val="24"/>
                <w:szCs w:val="24"/>
              </w:rPr>
            </w:pPr>
            <w:r w:rsidRPr="00323BD4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B01D4B" w:rsidRPr="00323BD4" w:rsidRDefault="00B01D4B" w:rsidP="00323BD4">
            <w:pPr>
              <w:rPr>
                <w:bCs/>
                <w:sz w:val="24"/>
                <w:szCs w:val="24"/>
              </w:rPr>
            </w:pPr>
            <w:r w:rsidRPr="00323BD4">
              <w:rPr>
                <w:bCs/>
                <w:sz w:val="24"/>
                <w:szCs w:val="24"/>
              </w:rPr>
              <w:t>Представленный доклад в неполной мере отражает сущность практики</w:t>
            </w:r>
          </w:p>
          <w:p w:rsidR="00B01D4B" w:rsidRPr="00323BD4" w:rsidRDefault="00B01D4B" w:rsidP="00323BD4">
            <w:pPr>
              <w:rPr>
                <w:b/>
                <w:bCs/>
                <w:sz w:val="24"/>
                <w:szCs w:val="24"/>
              </w:rPr>
            </w:pPr>
            <w:r w:rsidRPr="00323BD4">
              <w:rPr>
                <w:bCs/>
                <w:sz w:val="24"/>
                <w:szCs w:val="24"/>
              </w:rPr>
              <w:t>Затруднялся при ответах на заданные вопросы</w:t>
            </w:r>
          </w:p>
          <w:p w:rsidR="00B01D4B" w:rsidRPr="00323BD4" w:rsidRDefault="00B01D4B" w:rsidP="00323BD4">
            <w:pPr>
              <w:rPr>
                <w:bCs/>
                <w:sz w:val="24"/>
                <w:szCs w:val="24"/>
              </w:rPr>
            </w:pPr>
            <w:r w:rsidRPr="00323BD4">
              <w:rPr>
                <w:bCs/>
                <w:sz w:val="24"/>
                <w:szCs w:val="24"/>
              </w:rPr>
              <w:t xml:space="preserve">Показал высокий уровень предпрофессиональной компетентности в сфере </w:t>
            </w:r>
            <w:r w:rsidRPr="00323BD4">
              <w:rPr>
                <w:sz w:val="24"/>
                <w:szCs w:val="24"/>
              </w:rPr>
              <w:t>социально-культурной деятельности</w:t>
            </w:r>
          </w:p>
        </w:tc>
      </w:tr>
      <w:tr w:rsidR="00B01D4B" w:rsidRPr="00323BD4" w:rsidTr="00647093">
        <w:tc>
          <w:tcPr>
            <w:tcW w:w="1377" w:type="pct"/>
            <w:vAlign w:val="center"/>
          </w:tcPr>
          <w:p w:rsidR="00B01D4B" w:rsidRPr="00323BD4" w:rsidRDefault="00B01D4B" w:rsidP="00323BD4">
            <w:pPr>
              <w:jc w:val="center"/>
              <w:rPr>
                <w:b/>
                <w:bCs/>
                <w:sz w:val="24"/>
                <w:szCs w:val="24"/>
              </w:rPr>
            </w:pPr>
            <w:r w:rsidRPr="00323BD4">
              <w:rPr>
                <w:b/>
                <w:bCs/>
                <w:sz w:val="24"/>
                <w:szCs w:val="24"/>
              </w:rPr>
              <w:t>Неудовлетворительно (незачтено)</w:t>
            </w:r>
          </w:p>
        </w:tc>
        <w:tc>
          <w:tcPr>
            <w:tcW w:w="3623" w:type="pct"/>
            <w:vAlign w:val="center"/>
          </w:tcPr>
          <w:p w:rsidR="00B01D4B" w:rsidRPr="00323BD4" w:rsidRDefault="00B01D4B" w:rsidP="00323BD4">
            <w:pPr>
              <w:rPr>
                <w:bCs/>
                <w:sz w:val="24"/>
                <w:szCs w:val="24"/>
              </w:rPr>
            </w:pPr>
            <w:r w:rsidRPr="00323BD4">
              <w:rPr>
                <w:bCs/>
                <w:sz w:val="24"/>
                <w:szCs w:val="24"/>
              </w:rPr>
              <w:t>не выполнены требования, предъявляемые к умениям и навыкам, оцениваемым “удовлетворительно”.</w:t>
            </w:r>
          </w:p>
        </w:tc>
      </w:tr>
    </w:tbl>
    <w:p w:rsidR="00B01D4B" w:rsidRPr="00323BD4" w:rsidRDefault="00B01D4B" w:rsidP="00323BD4">
      <w:pPr>
        <w:jc w:val="both"/>
        <w:rPr>
          <w:sz w:val="24"/>
          <w:szCs w:val="24"/>
        </w:rPr>
      </w:pPr>
    </w:p>
    <w:p w:rsidR="00B01D4B" w:rsidRPr="00323BD4" w:rsidRDefault="00B01D4B" w:rsidP="00323BD4">
      <w:pPr>
        <w:jc w:val="both"/>
        <w:rPr>
          <w:i/>
          <w:sz w:val="24"/>
          <w:szCs w:val="24"/>
        </w:rPr>
      </w:pPr>
      <w:r w:rsidRPr="00323BD4">
        <w:rPr>
          <w:i/>
          <w:sz w:val="24"/>
          <w:szCs w:val="24"/>
        </w:rPr>
        <w:t>Критерии оценивания отчета по практике:</w:t>
      </w:r>
    </w:p>
    <w:p w:rsidR="00B01D4B" w:rsidRPr="00323BD4" w:rsidRDefault="00B01D4B" w:rsidP="00323BD4">
      <w:pPr>
        <w:jc w:val="both"/>
        <w:rPr>
          <w:sz w:val="24"/>
          <w:szCs w:val="24"/>
        </w:rPr>
      </w:pPr>
    </w:p>
    <w:p w:rsidR="00B01D4B" w:rsidRPr="00323BD4" w:rsidRDefault="00B01D4B" w:rsidP="00323BD4">
      <w:pPr>
        <w:jc w:val="both"/>
        <w:rPr>
          <w:sz w:val="24"/>
          <w:szCs w:val="24"/>
        </w:rPr>
      </w:pPr>
      <w:r w:rsidRPr="00323BD4">
        <w:rPr>
          <w:sz w:val="24"/>
          <w:szCs w:val="24"/>
        </w:rPr>
        <w:t>1.Умение сформулировать цель и задачи отчета</w:t>
      </w:r>
    </w:p>
    <w:p w:rsidR="00B01D4B" w:rsidRPr="00323BD4" w:rsidRDefault="00B01D4B" w:rsidP="00323BD4">
      <w:pPr>
        <w:jc w:val="both"/>
        <w:rPr>
          <w:sz w:val="24"/>
          <w:szCs w:val="24"/>
        </w:rPr>
      </w:pPr>
      <w:r w:rsidRPr="00323BD4">
        <w:rPr>
          <w:sz w:val="24"/>
          <w:szCs w:val="24"/>
        </w:rPr>
        <w:t>2.Соответствие представленного материала теме отчета</w:t>
      </w:r>
    </w:p>
    <w:p w:rsidR="00B01D4B" w:rsidRPr="00323BD4" w:rsidRDefault="00B01D4B" w:rsidP="00323BD4">
      <w:pPr>
        <w:jc w:val="both"/>
        <w:rPr>
          <w:sz w:val="24"/>
          <w:szCs w:val="24"/>
        </w:rPr>
      </w:pPr>
      <w:r w:rsidRPr="00323BD4">
        <w:rPr>
          <w:sz w:val="24"/>
          <w:szCs w:val="24"/>
        </w:rPr>
        <w:t>3.Наличие элементов анализа проблемы</w:t>
      </w:r>
    </w:p>
    <w:p w:rsidR="00B01D4B" w:rsidRPr="00323BD4" w:rsidRDefault="00B01D4B" w:rsidP="00323BD4">
      <w:pPr>
        <w:jc w:val="both"/>
        <w:rPr>
          <w:sz w:val="24"/>
          <w:szCs w:val="24"/>
        </w:rPr>
      </w:pPr>
      <w:r w:rsidRPr="00323BD4">
        <w:rPr>
          <w:sz w:val="24"/>
          <w:szCs w:val="24"/>
        </w:rPr>
        <w:t>4.Логичность, последовательность раскрытия</w:t>
      </w:r>
    </w:p>
    <w:p w:rsidR="00B01D4B" w:rsidRPr="00323BD4" w:rsidRDefault="00B01D4B" w:rsidP="00323BD4">
      <w:pPr>
        <w:jc w:val="both"/>
        <w:rPr>
          <w:sz w:val="24"/>
          <w:szCs w:val="24"/>
        </w:rPr>
      </w:pPr>
      <w:r w:rsidRPr="00323BD4">
        <w:rPr>
          <w:sz w:val="24"/>
          <w:szCs w:val="24"/>
        </w:rPr>
        <w:t>5.Наличие выводов</w:t>
      </w:r>
    </w:p>
    <w:p w:rsidR="00B01D4B" w:rsidRPr="00323BD4" w:rsidRDefault="00B01D4B" w:rsidP="00323BD4">
      <w:pPr>
        <w:jc w:val="both"/>
        <w:rPr>
          <w:sz w:val="24"/>
          <w:szCs w:val="24"/>
        </w:rPr>
      </w:pPr>
      <w:r w:rsidRPr="00323BD4">
        <w:rPr>
          <w:sz w:val="24"/>
          <w:szCs w:val="24"/>
        </w:rPr>
        <w:t>6.Наличие практического применения теоретических положений по проблеме</w:t>
      </w:r>
    </w:p>
    <w:p w:rsidR="00B01D4B" w:rsidRPr="00323BD4" w:rsidRDefault="00B01D4B" w:rsidP="00323BD4">
      <w:pPr>
        <w:jc w:val="both"/>
        <w:rPr>
          <w:sz w:val="24"/>
          <w:szCs w:val="24"/>
        </w:rPr>
      </w:pPr>
      <w:r w:rsidRPr="00323BD4">
        <w:rPr>
          <w:sz w:val="24"/>
          <w:szCs w:val="24"/>
        </w:rPr>
        <w:t>7.Умение работать с литературой</w:t>
      </w:r>
    </w:p>
    <w:p w:rsidR="00B01D4B" w:rsidRPr="00323BD4" w:rsidRDefault="00B01D4B" w:rsidP="00323BD4">
      <w:pPr>
        <w:jc w:val="both"/>
        <w:rPr>
          <w:sz w:val="24"/>
          <w:szCs w:val="24"/>
        </w:rPr>
      </w:pPr>
      <w:r w:rsidRPr="00323BD4">
        <w:rPr>
          <w:sz w:val="24"/>
          <w:szCs w:val="24"/>
        </w:rPr>
        <w:t>8.Владение терминологией</w:t>
      </w:r>
    </w:p>
    <w:p w:rsidR="00B01D4B" w:rsidRPr="00323BD4" w:rsidRDefault="00B01D4B" w:rsidP="00323BD4">
      <w:pPr>
        <w:jc w:val="both"/>
        <w:rPr>
          <w:sz w:val="24"/>
          <w:szCs w:val="24"/>
        </w:rPr>
      </w:pPr>
      <w:r w:rsidRPr="00323BD4">
        <w:rPr>
          <w:sz w:val="24"/>
          <w:szCs w:val="24"/>
        </w:rPr>
        <w:t>9.Качество ответов на вопросы (полнота, аргументированность, умение реагировать на критику, готовность к дискуссии, умение иллюстрировать теоретические положения конкретными примерами)</w:t>
      </w:r>
    </w:p>
    <w:p w:rsidR="00B01D4B" w:rsidRPr="00323BD4" w:rsidRDefault="00B01D4B" w:rsidP="00323BD4">
      <w:pPr>
        <w:jc w:val="both"/>
        <w:rPr>
          <w:b/>
          <w:sz w:val="24"/>
          <w:szCs w:val="24"/>
        </w:rPr>
      </w:pPr>
    </w:p>
    <w:p w:rsidR="00B01D4B" w:rsidRPr="00323BD4" w:rsidRDefault="00B01D4B" w:rsidP="00323BD4">
      <w:pPr>
        <w:jc w:val="both"/>
        <w:rPr>
          <w:b/>
          <w:sz w:val="24"/>
          <w:szCs w:val="24"/>
        </w:rPr>
      </w:pPr>
    </w:p>
    <w:p w:rsidR="00B01D4B" w:rsidRPr="00323BD4" w:rsidRDefault="00B01D4B" w:rsidP="00E72733">
      <w:pPr>
        <w:pStyle w:val="a3"/>
        <w:numPr>
          <w:ilvl w:val="1"/>
          <w:numId w:val="3"/>
        </w:numPr>
        <w:ind w:left="0" w:firstLine="0"/>
        <w:jc w:val="both"/>
        <w:rPr>
          <w:b/>
          <w:sz w:val="24"/>
          <w:szCs w:val="24"/>
        </w:rPr>
      </w:pPr>
      <w:r w:rsidRPr="00323BD4">
        <w:rPr>
          <w:b/>
          <w:sz w:val="24"/>
          <w:szCs w:val="24"/>
        </w:rPr>
        <w:t>Типовые контрольные задания и/или иные материалы для проведения промежуточной аттестации, необходимые для оценки знаний, умений, навыков и/или опыта деятельности, характеризующих этапы формирования компетенций в процессе освоения образовательной программы</w:t>
      </w:r>
    </w:p>
    <w:p w:rsidR="00B01D4B" w:rsidRPr="00520A36" w:rsidRDefault="00B01D4B" w:rsidP="00520A36">
      <w:pPr>
        <w:pStyle w:val="a3"/>
        <w:ind w:left="360"/>
        <w:rPr>
          <w:sz w:val="24"/>
          <w:szCs w:val="24"/>
        </w:rPr>
      </w:pPr>
      <w:r w:rsidRPr="00520A36">
        <w:rPr>
          <w:sz w:val="24"/>
          <w:szCs w:val="24"/>
        </w:rPr>
        <w:t>Содержание задания:</w:t>
      </w:r>
    </w:p>
    <w:p w:rsidR="00B01D4B" w:rsidRPr="00B16D6E" w:rsidRDefault="00F305BB" w:rsidP="00D20BA1">
      <w:pPr>
        <w:pStyle w:val="a3"/>
        <w:tabs>
          <w:tab w:val="left" w:pos="540"/>
          <w:tab w:val="left" w:pos="1134"/>
        </w:tabs>
        <w:ind w:left="0"/>
        <w:jc w:val="both"/>
        <w:rPr>
          <w:sz w:val="24"/>
          <w:szCs w:val="24"/>
          <w:lang w:eastAsia="ar-SA"/>
        </w:rPr>
      </w:pPr>
      <w:r>
        <w:rPr>
          <w:sz w:val="24"/>
          <w:szCs w:val="24"/>
        </w:rPr>
        <w:t>1) п</w:t>
      </w:r>
      <w:r w:rsidRPr="00B16D6E">
        <w:rPr>
          <w:sz w:val="24"/>
          <w:szCs w:val="24"/>
        </w:rPr>
        <w:t>роанализировать документационное</w:t>
      </w:r>
      <w:r w:rsidR="00B01D4B" w:rsidRPr="00B16D6E">
        <w:rPr>
          <w:sz w:val="24"/>
          <w:szCs w:val="24"/>
        </w:rPr>
        <w:t xml:space="preserve"> и </w:t>
      </w:r>
      <w:r w:rsidRPr="00B16D6E">
        <w:rPr>
          <w:sz w:val="24"/>
          <w:szCs w:val="24"/>
        </w:rPr>
        <w:t>правовое обеспечение</w:t>
      </w:r>
      <w:r w:rsidR="00B01D4B" w:rsidRPr="00B16D6E">
        <w:rPr>
          <w:sz w:val="24"/>
          <w:szCs w:val="24"/>
        </w:rPr>
        <w:t xml:space="preserve"> организационно-управленческой деятельности,</w:t>
      </w:r>
      <w:r>
        <w:rPr>
          <w:sz w:val="24"/>
          <w:szCs w:val="24"/>
        </w:rPr>
        <w:t xml:space="preserve"> </w:t>
      </w:r>
      <w:r w:rsidR="00B01D4B" w:rsidRPr="00B16D6E">
        <w:rPr>
          <w:sz w:val="24"/>
          <w:szCs w:val="24"/>
          <w:lang w:eastAsia="ar-SA"/>
        </w:rPr>
        <w:t xml:space="preserve">план работы базового учреждения; </w:t>
      </w:r>
    </w:p>
    <w:p w:rsidR="00B01D4B" w:rsidRPr="00B16D6E" w:rsidRDefault="00F305BB" w:rsidP="00D20BA1">
      <w:pPr>
        <w:pStyle w:val="a3"/>
        <w:tabs>
          <w:tab w:val="left" w:pos="540"/>
          <w:tab w:val="left" w:pos="1134"/>
        </w:tabs>
        <w:ind w:left="0"/>
        <w:jc w:val="both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>2) р</w:t>
      </w:r>
      <w:r w:rsidRPr="00B16D6E">
        <w:rPr>
          <w:sz w:val="24"/>
          <w:szCs w:val="24"/>
          <w:lang w:eastAsia="ar-SA"/>
        </w:rPr>
        <w:t>азработать на</w:t>
      </w:r>
      <w:r w:rsidR="00B01D4B" w:rsidRPr="00B16D6E">
        <w:rPr>
          <w:sz w:val="24"/>
          <w:szCs w:val="24"/>
          <w:lang w:eastAsia="ar-SA"/>
        </w:rPr>
        <w:t xml:space="preserve"> э</w:t>
      </w:r>
      <w:r>
        <w:rPr>
          <w:sz w:val="24"/>
          <w:szCs w:val="24"/>
          <w:lang w:eastAsia="ar-SA"/>
        </w:rPr>
        <w:t>той основе индивидуальный план</w:t>
      </w:r>
      <w:r w:rsidR="00B01D4B" w:rsidRPr="00B16D6E">
        <w:rPr>
          <w:sz w:val="24"/>
          <w:szCs w:val="24"/>
          <w:lang w:eastAsia="ar-SA"/>
        </w:rPr>
        <w:t xml:space="preserve"> деятельности на период практики;</w:t>
      </w:r>
    </w:p>
    <w:p w:rsidR="00B01D4B" w:rsidRPr="00B16D6E" w:rsidRDefault="00F305BB" w:rsidP="00D20BA1">
      <w:pPr>
        <w:pStyle w:val="a3"/>
        <w:tabs>
          <w:tab w:val="left" w:pos="540"/>
          <w:tab w:val="left" w:pos="1134"/>
        </w:tabs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>3) о</w:t>
      </w:r>
      <w:r w:rsidR="00B01D4B" w:rsidRPr="00B16D6E">
        <w:rPr>
          <w:sz w:val="24"/>
          <w:szCs w:val="24"/>
        </w:rPr>
        <w:t xml:space="preserve">пределить </w:t>
      </w:r>
      <w:r w:rsidRPr="00B16D6E">
        <w:rPr>
          <w:sz w:val="24"/>
          <w:szCs w:val="24"/>
        </w:rPr>
        <w:t>содержание деятельности</w:t>
      </w:r>
      <w:r w:rsidR="00B01D4B" w:rsidRPr="00B16D6E">
        <w:rPr>
          <w:sz w:val="24"/>
          <w:szCs w:val="24"/>
        </w:rPr>
        <w:t xml:space="preserve"> самого </w:t>
      </w:r>
      <w:r w:rsidRPr="00B16D6E">
        <w:rPr>
          <w:sz w:val="24"/>
          <w:szCs w:val="24"/>
        </w:rPr>
        <w:t>студента в</w:t>
      </w:r>
      <w:r w:rsidR="00B01D4B" w:rsidRPr="00B16D6E">
        <w:rPr>
          <w:sz w:val="24"/>
          <w:szCs w:val="24"/>
        </w:rPr>
        <w:t xml:space="preserve"> работе выбранного подразделения; </w:t>
      </w:r>
    </w:p>
    <w:p w:rsidR="00B01D4B" w:rsidRPr="00B16D6E" w:rsidRDefault="00F305BB" w:rsidP="00D20BA1">
      <w:pPr>
        <w:pStyle w:val="a3"/>
        <w:tabs>
          <w:tab w:val="left" w:pos="540"/>
          <w:tab w:val="left" w:pos="1134"/>
        </w:tabs>
        <w:ind w:left="0"/>
        <w:jc w:val="both"/>
        <w:rPr>
          <w:sz w:val="24"/>
          <w:szCs w:val="24"/>
          <w:lang w:eastAsia="ar-SA"/>
        </w:rPr>
      </w:pPr>
      <w:r>
        <w:rPr>
          <w:sz w:val="24"/>
          <w:szCs w:val="24"/>
        </w:rPr>
        <w:t>4) о</w:t>
      </w:r>
      <w:r w:rsidR="00B01D4B" w:rsidRPr="00B16D6E">
        <w:rPr>
          <w:sz w:val="24"/>
          <w:szCs w:val="24"/>
        </w:rPr>
        <w:t xml:space="preserve">писать и </w:t>
      </w:r>
      <w:r w:rsidRPr="00B16D6E">
        <w:rPr>
          <w:sz w:val="24"/>
          <w:szCs w:val="24"/>
        </w:rPr>
        <w:t>проанализировать основные</w:t>
      </w:r>
      <w:r w:rsidR="00B01D4B" w:rsidRPr="00B16D6E">
        <w:rPr>
          <w:sz w:val="24"/>
          <w:szCs w:val="24"/>
        </w:rPr>
        <w:t xml:space="preserve"> направления </w:t>
      </w:r>
      <w:r w:rsidRPr="00B16D6E">
        <w:rPr>
          <w:sz w:val="24"/>
          <w:szCs w:val="24"/>
        </w:rPr>
        <w:t>деятельности, показатели</w:t>
      </w:r>
      <w:r w:rsidR="00B01D4B" w:rsidRPr="00B16D6E">
        <w:rPr>
          <w:sz w:val="24"/>
          <w:szCs w:val="24"/>
        </w:rPr>
        <w:t xml:space="preserve"> и результаты деятельности организации того подразделения, в котором работает студент на основе документов и </w:t>
      </w:r>
      <w:r w:rsidR="00B01D4B" w:rsidRPr="00B16D6E">
        <w:rPr>
          <w:sz w:val="24"/>
          <w:szCs w:val="24"/>
          <w:lang w:eastAsia="ar-SA"/>
        </w:rPr>
        <w:t>посещения разнообразных форм социально-культурной деятельности, организуемых и проводимых в базовом учреждении (за 3 года);</w:t>
      </w:r>
    </w:p>
    <w:p w:rsidR="00B01D4B" w:rsidRDefault="00F305BB" w:rsidP="00D20BA1">
      <w:pPr>
        <w:pStyle w:val="a3"/>
        <w:tabs>
          <w:tab w:val="left" w:pos="540"/>
          <w:tab w:val="left" w:pos="1134"/>
        </w:tabs>
        <w:ind w:left="0"/>
        <w:jc w:val="both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>5) р</w:t>
      </w:r>
      <w:r w:rsidR="00B01D4B" w:rsidRPr="00B16D6E">
        <w:rPr>
          <w:sz w:val="24"/>
          <w:szCs w:val="24"/>
          <w:lang w:eastAsia="ar-SA"/>
        </w:rPr>
        <w:t xml:space="preserve">азработать программу </w:t>
      </w:r>
      <w:r w:rsidRPr="00B16D6E">
        <w:rPr>
          <w:sz w:val="24"/>
          <w:szCs w:val="24"/>
          <w:lang w:eastAsia="ar-SA"/>
        </w:rPr>
        <w:t>собственного социально</w:t>
      </w:r>
      <w:r w:rsidR="00B01D4B" w:rsidRPr="00B16D6E">
        <w:rPr>
          <w:sz w:val="24"/>
          <w:szCs w:val="24"/>
          <w:lang w:eastAsia="ar-SA"/>
        </w:rPr>
        <w:t>-культурного проекта (</w:t>
      </w:r>
      <w:r w:rsidR="00B01D4B" w:rsidRPr="00B16D6E">
        <w:rPr>
          <w:b/>
          <w:bCs/>
          <w:sz w:val="24"/>
          <w:szCs w:val="24"/>
          <w:lang w:eastAsia="ar-SA"/>
        </w:rPr>
        <w:t>проект</w:t>
      </w:r>
      <w:r w:rsidR="00B01D4B" w:rsidRPr="00B16D6E">
        <w:rPr>
          <w:b/>
          <w:sz w:val="24"/>
          <w:szCs w:val="24"/>
          <w:lang w:eastAsia="ar-SA"/>
        </w:rPr>
        <w:t xml:space="preserve"> своего </w:t>
      </w:r>
      <w:r w:rsidR="00B01D4B" w:rsidRPr="00B16D6E">
        <w:rPr>
          <w:b/>
          <w:bCs/>
          <w:sz w:val="24"/>
          <w:szCs w:val="24"/>
          <w:lang w:eastAsia="ar-SA"/>
        </w:rPr>
        <w:t>отчетного мероприятия)</w:t>
      </w:r>
    </w:p>
    <w:p w:rsidR="00B01D4B" w:rsidRPr="00B16D6E" w:rsidRDefault="00F305BB" w:rsidP="00D20BA1">
      <w:pPr>
        <w:pStyle w:val="a3"/>
        <w:tabs>
          <w:tab w:val="left" w:pos="540"/>
          <w:tab w:val="left" w:pos="1134"/>
        </w:tabs>
        <w:ind w:left="0"/>
        <w:jc w:val="both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>6) у</w:t>
      </w:r>
      <w:r w:rsidRPr="00B16D6E">
        <w:rPr>
          <w:sz w:val="24"/>
          <w:szCs w:val="24"/>
          <w:lang w:eastAsia="ar-SA"/>
        </w:rPr>
        <w:t>частие в</w:t>
      </w:r>
      <w:r w:rsidR="00B01D4B" w:rsidRPr="00B16D6E">
        <w:rPr>
          <w:sz w:val="24"/>
          <w:szCs w:val="24"/>
          <w:lang w:eastAsia="ar-SA"/>
        </w:rPr>
        <w:t xml:space="preserve"> научно-методической работе базового учреждения;</w:t>
      </w:r>
    </w:p>
    <w:p w:rsidR="00B01D4B" w:rsidRPr="00B16D6E" w:rsidRDefault="00F305BB" w:rsidP="00D20BA1">
      <w:pPr>
        <w:pStyle w:val="a3"/>
        <w:tabs>
          <w:tab w:val="left" w:pos="540"/>
          <w:tab w:val="left" w:pos="1134"/>
        </w:tabs>
        <w:ind w:left="0"/>
        <w:jc w:val="both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>7) в</w:t>
      </w:r>
      <w:r w:rsidR="00B01D4B" w:rsidRPr="00B16D6E">
        <w:rPr>
          <w:sz w:val="24"/>
          <w:szCs w:val="24"/>
          <w:lang w:eastAsia="ar-SA"/>
        </w:rPr>
        <w:t xml:space="preserve">едение документации, оформление </w:t>
      </w:r>
      <w:r w:rsidRPr="00B16D6E">
        <w:rPr>
          <w:sz w:val="24"/>
          <w:szCs w:val="24"/>
          <w:lang w:eastAsia="ar-SA"/>
        </w:rPr>
        <w:t>дневника практики</w:t>
      </w:r>
      <w:r w:rsidR="00B01D4B" w:rsidRPr="00B16D6E">
        <w:rPr>
          <w:sz w:val="24"/>
          <w:szCs w:val="24"/>
          <w:lang w:eastAsia="ar-SA"/>
        </w:rPr>
        <w:t>.</w:t>
      </w:r>
    </w:p>
    <w:p w:rsidR="00B01D4B" w:rsidRPr="00D20BA1" w:rsidRDefault="00B01D4B" w:rsidP="00D20BA1">
      <w:pPr>
        <w:tabs>
          <w:tab w:val="left" w:pos="2070"/>
        </w:tabs>
        <w:ind w:firstLine="709"/>
        <w:jc w:val="both"/>
        <w:rPr>
          <w:sz w:val="24"/>
          <w:szCs w:val="24"/>
          <w:lang w:eastAsia="ru-RU"/>
        </w:rPr>
      </w:pPr>
    </w:p>
    <w:p w:rsidR="00B01D4B" w:rsidRPr="00323BD4" w:rsidRDefault="00B01D4B" w:rsidP="00323BD4">
      <w:pPr>
        <w:ind w:firstLine="709"/>
        <w:jc w:val="both"/>
        <w:rPr>
          <w:i/>
          <w:sz w:val="24"/>
          <w:szCs w:val="24"/>
          <w:lang w:eastAsia="ru-RU"/>
        </w:rPr>
      </w:pPr>
      <w:r w:rsidRPr="00323BD4">
        <w:rPr>
          <w:i/>
          <w:sz w:val="24"/>
          <w:szCs w:val="24"/>
          <w:lang w:eastAsia="ru-RU"/>
        </w:rPr>
        <w:t>Типовые контрольные вопросы в процессе собеседования и в процессе выступления на итоговой конференции</w:t>
      </w:r>
    </w:p>
    <w:p w:rsidR="00B01D4B" w:rsidRPr="00323BD4" w:rsidRDefault="00B01D4B" w:rsidP="00323BD4">
      <w:pPr>
        <w:rPr>
          <w:sz w:val="24"/>
          <w:szCs w:val="24"/>
          <w:lang w:eastAsia="ru-RU"/>
        </w:rPr>
      </w:pPr>
    </w:p>
    <w:p w:rsidR="00B01D4B" w:rsidRPr="00B16D6E" w:rsidRDefault="00B01D4B" w:rsidP="00105915">
      <w:pPr>
        <w:jc w:val="both"/>
        <w:rPr>
          <w:sz w:val="24"/>
          <w:szCs w:val="24"/>
        </w:rPr>
      </w:pPr>
      <w:r w:rsidRPr="00B16D6E">
        <w:rPr>
          <w:sz w:val="24"/>
          <w:szCs w:val="24"/>
        </w:rPr>
        <w:t>1. Перечислите з</w:t>
      </w:r>
      <w:r>
        <w:rPr>
          <w:sz w:val="24"/>
          <w:szCs w:val="24"/>
        </w:rPr>
        <w:t>адачи производственной практики.</w:t>
      </w:r>
    </w:p>
    <w:p w:rsidR="00B01D4B" w:rsidRPr="00B16D6E" w:rsidRDefault="00B01D4B" w:rsidP="00105915">
      <w:pPr>
        <w:jc w:val="both"/>
        <w:rPr>
          <w:sz w:val="24"/>
          <w:szCs w:val="24"/>
        </w:rPr>
      </w:pPr>
      <w:r w:rsidRPr="00B16D6E">
        <w:rPr>
          <w:sz w:val="24"/>
          <w:szCs w:val="24"/>
        </w:rPr>
        <w:t>2. Какие из задач производственной практики не выполнены и почему?</w:t>
      </w:r>
    </w:p>
    <w:p w:rsidR="00B01D4B" w:rsidRPr="00B16D6E" w:rsidRDefault="00B01D4B" w:rsidP="00105915">
      <w:pPr>
        <w:jc w:val="both"/>
        <w:rPr>
          <w:sz w:val="24"/>
          <w:szCs w:val="24"/>
        </w:rPr>
      </w:pPr>
      <w:r w:rsidRPr="00B16D6E">
        <w:rPr>
          <w:sz w:val="24"/>
          <w:szCs w:val="24"/>
        </w:rPr>
        <w:t>3. Назовите источники информации практического материала, собранного во время практики.</w:t>
      </w:r>
    </w:p>
    <w:p w:rsidR="00B01D4B" w:rsidRPr="00B16D6E" w:rsidRDefault="00B01D4B" w:rsidP="00105915">
      <w:pPr>
        <w:jc w:val="both"/>
        <w:rPr>
          <w:sz w:val="24"/>
          <w:szCs w:val="24"/>
        </w:rPr>
      </w:pPr>
      <w:r w:rsidRPr="00B16D6E">
        <w:rPr>
          <w:sz w:val="24"/>
          <w:szCs w:val="24"/>
        </w:rPr>
        <w:t>4. Перечислите основные  формы   участия граждан в сфере социально-культурной деятельности?</w:t>
      </w:r>
    </w:p>
    <w:p w:rsidR="00B01D4B" w:rsidRPr="00B16D6E" w:rsidRDefault="00B01D4B" w:rsidP="00105915">
      <w:pPr>
        <w:jc w:val="both"/>
        <w:rPr>
          <w:sz w:val="24"/>
          <w:szCs w:val="24"/>
        </w:rPr>
      </w:pPr>
      <w:r w:rsidRPr="00B16D6E">
        <w:rPr>
          <w:sz w:val="24"/>
          <w:szCs w:val="24"/>
          <w:lang w:eastAsia="ar-SA"/>
        </w:rPr>
        <w:t xml:space="preserve">5. </w:t>
      </w:r>
      <w:r w:rsidRPr="00B16D6E">
        <w:rPr>
          <w:sz w:val="24"/>
          <w:szCs w:val="24"/>
        </w:rPr>
        <w:t xml:space="preserve">Перечислите основные     </w:t>
      </w:r>
      <w:r w:rsidRPr="00B16D6E">
        <w:rPr>
          <w:sz w:val="24"/>
          <w:szCs w:val="24"/>
          <w:lang w:eastAsia="ar-SA"/>
        </w:rPr>
        <w:t>особенности организации и проведении фестиваля, конкурса, концерта, в</w:t>
      </w:r>
      <w:r>
        <w:rPr>
          <w:sz w:val="24"/>
          <w:szCs w:val="24"/>
          <w:lang w:eastAsia="ar-SA"/>
        </w:rPr>
        <w:t>ечера отдыха, игровой программы.</w:t>
      </w:r>
    </w:p>
    <w:p w:rsidR="00B01D4B" w:rsidRPr="00B16D6E" w:rsidRDefault="00B01D4B" w:rsidP="00105915">
      <w:pPr>
        <w:jc w:val="both"/>
        <w:rPr>
          <w:sz w:val="24"/>
          <w:szCs w:val="24"/>
        </w:rPr>
      </w:pPr>
      <w:r w:rsidRPr="00B16D6E">
        <w:rPr>
          <w:sz w:val="24"/>
          <w:szCs w:val="24"/>
        </w:rPr>
        <w:t>6. Какие  социально-культурные и досуговые услуги оказывает организация?</w:t>
      </w:r>
    </w:p>
    <w:p w:rsidR="00B01D4B" w:rsidRPr="00B16D6E" w:rsidRDefault="00B01D4B" w:rsidP="00105915">
      <w:pPr>
        <w:jc w:val="both"/>
        <w:rPr>
          <w:sz w:val="24"/>
          <w:szCs w:val="24"/>
        </w:rPr>
      </w:pPr>
      <w:r w:rsidRPr="00B16D6E">
        <w:rPr>
          <w:sz w:val="24"/>
          <w:szCs w:val="24"/>
        </w:rPr>
        <w:t xml:space="preserve">7.  Какие информационно-коммуникационные технологии используются в организации? </w:t>
      </w:r>
    </w:p>
    <w:p w:rsidR="00B01D4B" w:rsidRPr="00B16D6E" w:rsidRDefault="00B01D4B" w:rsidP="00105915">
      <w:pPr>
        <w:jc w:val="both"/>
        <w:rPr>
          <w:sz w:val="24"/>
          <w:szCs w:val="24"/>
        </w:rPr>
      </w:pPr>
      <w:r w:rsidRPr="00B16D6E">
        <w:rPr>
          <w:sz w:val="24"/>
          <w:szCs w:val="24"/>
        </w:rPr>
        <w:t>8 Какие информационно-коммуникационные технологии использовались в ходе выполнения задач практики?</w:t>
      </w:r>
    </w:p>
    <w:p w:rsidR="00B01D4B" w:rsidRPr="00B16D6E" w:rsidRDefault="00B01D4B" w:rsidP="00105915">
      <w:pPr>
        <w:jc w:val="both"/>
        <w:rPr>
          <w:sz w:val="24"/>
          <w:szCs w:val="24"/>
        </w:rPr>
      </w:pPr>
      <w:r w:rsidRPr="00B16D6E">
        <w:rPr>
          <w:sz w:val="24"/>
          <w:szCs w:val="24"/>
        </w:rPr>
        <w:t>9 В каких мероприятиях Вы принимали участие?</w:t>
      </w:r>
    </w:p>
    <w:p w:rsidR="00B01D4B" w:rsidRPr="00B16D6E" w:rsidRDefault="00B01D4B" w:rsidP="00105915">
      <w:pPr>
        <w:jc w:val="both"/>
        <w:rPr>
          <w:sz w:val="24"/>
          <w:szCs w:val="24"/>
        </w:rPr>
      </w:pPr>
      <w:r w:rsidRPr="00B16D6E">
        <w:rPr>
          <w:sz w:val="24"/>
          <w:szCs w:val="24"/>
        </w:rPr>
        <w:t>10 В принятии каких управленческих решений Вы принимали участие?</w:t>
      </w:r>
    </w:p>
    <w:p w:rsidR="00B01D4B" w:rsidRPr="00323BD4" w:rsidRDefault="00B01D4B" w:rsidP="00323BD4">
      <w:pPr>
        <w:rPr>
          <w:color w:val="FF0000"/>
          <w:sz w:val="24"/>
          <w:szCs w:val="24"/>
        </w:rPr>
      </w:pPr>
    </w:p>
    <w:p w:rsidR="00B01D4B" w:rsidRPr="00323BD4" w:rsidRDefault="00B01D4B" w:rsidP="00323BD4">
      <w:pPr>
        <w:jc w:val="both"/>
        <w:rPr>
          <w:sz w:val="24"/>
          <w:szCs w:val="24"/>
        </w:rPr>
      </w:pPr>
      <w:r w:rsidRPr="00323BD4">
        <w:rPr>
          <w:b/>
          <w:sz w:val="24"/>
          <w:szCs w:val="24"/>
        </w:rPr>
        <w:t>7.4.Методические материалы, определяющие процедуры оценивания знаний, умений, навыков и (или) опыта деятельности, характеризующих этапы формирования компетенций</w:t>
      </w:r>
    </w:p>
    <w:p w:rsidR="00B01D4B" w:rsidRPr="00323BD4" w:rsidRDefault="00B01D4B" w:rsidP="00323BD4">
      <w:pPr>
        <w:jc w:val="both"/>
        <w:rPr>
          <w:color w:val="FF0000"/>
          <w:sz w:val="24"/>
          <w:szCs w:val="24"/>
        </w:rPr>
      </w:pPr>
    </w:p>
    <w:p w:rsidR="00B01D4B" w:rsidRPr="00323BD4" w:rsidRDefault="00B01D4B" w:rsidP="00323BD4">
      <w:pPr>
        <w:ind w:firstLine="709"/>
        <w:jc w:val="both"/>
        <w:rPr>
          <w:sz w:val="24"/>
          <w:szCs w:val="24"/>
        </w:rPr>
      </w:pPr>
      <w:r w:rsidRPr="00323BD4">
        <w:rPr>
          <w:sz w:val="24"/>
          <w:szCs w:val="24"/>
        </w:rPr>
        <w:t xml:space="preserve">Для выявления  уровня сформированности компетенций через оценку знаний, умений и навыков студентов в ходе промежуточной аттестации по практике руководителем практики от организации (вуза) осуществляется анализ и проверка представленной студентом отчетной документации в соответствии с изложенными выше дескрипторами. </w:t>
      </w:r>
    </w:p>
    <w:p w:rsidR="00B01D4B" w:rsidRPr="00323BD4" w:rsidRDefault="00B01D4B" w:rsidP="00323BD4">
      <w:pPr>
        <w:ind w:firstLine="709"/>
        <w:jc w:val="both"/>
        <w:rPr>
          <w:sz w:val="24"/>
          <w:szCs w:val="24"/>
        </w:rPr>
      </w:pPr>
      <w:r w:rsidRPr="00323BD4">
        <w:rPr>
          <w:sz w:val="24"/>
          <w:szCs w:val="24"/>
        </w:rPr>
        <w:t>После предварительной оценки документации проводится защита отчетов по практике, которая состоит из двух этапов:</w:t>
      </w:r>
    </w:p>
    <w:p w:rsidR="00B01D4B" w:rsidRPr="00323BD4" w:rsidRDefault="00B01D4B" w:rsidP="00520A36">
      <w:pPr>
        <w:pStyle w:val="a3"/>
        <w:numPr>
          <w:ilvl w:val="0"/>
          <w:numId w:val="4"/>
        </w:numPr>
        <w:ind w:left="0" w:firstLine="0"/>
        <w:jc w:val="both"/>
        <w:rPr>
          <w:sz w:val="24"/>
          <w:szCs w:val="24"/>
        </w:rPr>
      </w:pPr>
      <w:r w:rsidRPr="00323BD4">
        <w:rPr>
          <w:sz w:val="24"/>
          <w:szCs w:val="24"/>
        </w:rPr>
        <w:t>Представление краткого доклада (5-7 минут)</w:t>
      </w:r>
    </w:p>
    <w:p w:rsidR="00B01D4B" w:rsidRPr="00323BD4" w:rsidRDefault="00B01D4B" w:rsidP="00520A36">
      <w:pPr>
        <w:pStyle w:val="a3"/>
        <w:numPr>
          <w:ilvl w:val="0"/>
          <w:numId w:val="4"/>
        </w:numPr>
        <w:ind w:left="0" w:firstLine="0"/>
        <w:jc w:val="both"/>
        <w:rPr>
          <w:sz w:val="24"/>
          <w:szCs w:val="24"/>
        </w:rPr>
      </w:pPr>
      <w:r w:rsidRPr="00323BD4">
        <w:rPr>
          <w:sz w:val="24"/>
          <w:szCs w:val="24"/>
        </w:rPr>
        <w:t>Ответы на вопросы преподавателя и студентов.</w:t>
      </w:r>
    </w:p>
    <w:p w:rsidR="00B01D4B" w:rsidRPr="00323BD4" w:rsidRDefault="00B01D4B" w:rsidP="00520A36">
      <w:pPr>
        <w:ind w:firstLine="709"/>
        <w:jc w:val="both"/>
        <w:rPr>
          <w:sz w:val="24"/>
          <w:szCs w:val="24"/>
        </w:rPr>
      </w:pPr>
      <w:r w:rsidRPr="00323BD4">
        <w:rPr>
          <w:sz w:val="24"/>
          <w:szCs w:val="24"/>
        </w:rPr>
        <w:t xml:space="preserve">По итогам защиты отчетов, с учетом оценки отчета по практике и характеристике студента от руководителя практики от профильной организации руководитель практики от организации (вуза) выставляет комплексную оценку. </w:t>
      </w:r>
    </w:p>
    <w:p w:rsidR="00B01D4B" w:rsidRPr="00323BD4" w:rsidRDefault="00B01D4B" w:rsidP="00323BD4">
      <w:pPr>
        <w:jc w:val="both"/>
        <w:rPr>
          <w:sz w:val="24"/>
          <w:szCs w:val="24"/>
        </w:rPr>
      </w:pPr>
    </w:p>
    <w:p w:rsidR="00B01D4B" w:rsidRDefault="00B01D4B" w:rsidP="00323BD4">
      <w:pPr>
        <w:jc w:val="both"/>
        <w:rPr>
          <w:b/>
          <w:bCs/>
          <w:sz w:val="24"/>
          <w:szCs w:val="24"/>
        </w:rPr>
      </w:pPr>
      <w:r w:rsidRPr="00323BD4">
        <w:rPr>
          <w:b/>
          <w:bCs/>
          <w:sz w:val="24"/>
          <w:szCs w:val="24"/>
        </w:rPr>
        <w:t>8.Перечень учебной литературы и ресурсов сети «Интернет», необходимых для проведения практики</w:t>
      </w:r>
    </w:p>
    <w:p w:rsidR="00B01D4B" w:rsidRDefault="00B01D4B" w:rsidP="00323BD4">
      <w:pPr>
        <w:jc w:val="both"/>
        <w:rPr>
          <w:b/>
          <w:bCs/>
          <w:sz w:val="24"/>
          <w:szCs w:val="24"/>
        </w:rPr>
      </w:pPr>
    </w:p>
    <w:p w:rsidR="00B01D4B" w:rsidRDefault="00B01D4B" w:rsidP="00323BD4">
      <w:pPr>
        <w:jc w:val="both"/>
        <w:rPr>
          <w:b/>
          <w:bCs/>
          <w:i/>
          <w:sz w:val="24"/>
          <w:szCs w:val="24"/>
        </w:rPr>
      </w:pPr>
      <w:r w:rsidRPr="00333525">
        <w:rPr>
          <w:b/>
          <w:bCs/>
          <w:i/>
          <w:sz w:val="24"/>
          <w:szCs w:val="24"/>
        </w:rPr>
        <w:t>Основная литература</w:t>
      </w:r>
      <w:r>
        <w:rPr>
          <w:b/>
          <w:bCs/>
          <w:i/>
          <w:sz w:val="24"/>
          <w:szCs w:val="24"/>
        </w:rPr>
        <w:t>:</w:t>
      </w:r>
    </w:p>
    <w:p w:rsidR="00B01D4B" w:rsidRPr="00333525" w:rsidRDefault="00B01D4B" w:rsidP="00323BD4">
      <w:pPr>
        <w:jc w:val="both"/>
        <w:rPr>
          <w:b/>
          <w:bCs/>
          <w:i/>
          <w:sz w:val="24"/>
          <w:szCs w:val="24"/>
        </w:rPr>
      </w:pPr>
    </w:p>
    <w:p w:rsidR="00B01D4B" w:rsidRPr="00323BD4" w:rsidRDefault="00B01D4B" w:rsidP="00105915">
      <w:pPr>
        <w:pStyle w:val="af6"/>
        <w:numPr>
          <w:ilvl w:val="0"/>
          <w:numId w:val="10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323BD4">
        <w:rPr>
          <w:rFonts w:ascii="Times New Roman" w:hAnsi="Times New Roman"/>
          <w:sz w:val="24"/>
          <w:szCs w:val="24"/>
        </w:rPr>
        <w:t>Берестова Л.И. Основы технологии социального прогнозирования и проектирования [Электронный ресурс]: учебное пособие/ Берестова Л.И.— Электрон.</w:t>
      </w:r>
      <w:r w:rsidR="00105915">
        <w:rPr>
          <w:rFonts w:ascii="Times New Roman" w:hAnsi="Times New Roman"/>
          <w:sz w:val="24"/>
          <w:szCs w:val="24"/>
        </w:rPr>
        <w:t xml:space="preserve"> </w:t>
      </w:r>
      <w:r w:rsidRPr="00323BD4">
        <w:rPr>
          <w:rFonts w:ascii="Times New Roman" w:hAnsi="Times New Roman"/>
          <w:sz w:val="24"/>
          <w:szCs w:val="24"/>
        </w:rPr>
        <w:t>текстовые данные.— М.: Юриспруденция, Институт законодательства и сравнительного правоведения при Правительстве Российской Федерации, 2015.— 103 c.— Режим доступа: http://www.iprbookshop.ru/48784.— ЭБС «IPRbooks», по паролю</w:t>
      </w:r>
    </w:p>
    <w:p w:rsidR="00B01D4B" w:rsidRPr="00323BD4" w:rsidRDefault="00B01D4B" w:rsidP="00105915">
      <w:pPr>
        <w:pStyle w:val="af6"/>
        <w:numPr>
          <w:ilvl w:val="0"/>
          <w:numId w:val="10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323BD4">
        <w:rPr>
          <w:rFonts w:ascii="Times New Roman" w:hAnsi="Times New Roman"/>
          <w:sz w:val="24"/>
          <w:szCs w:val="24"/>
        </w:rPr>
        <w:t>Зворыкина Т.И. Совершенствование управления предоставлением населению досуговых услуг (на примере г. Москвы) [Электронный ресурс]: монография/ Зворыкина Т.И., Литвинова Е.В., Литвинова Т.П.— Электрон.</w:t>
      </w:r>
      <w:r w:rsidR="00105915">
        <w:rPr>
          <w:rFonts w:ascii="Times New Roman" w:hAnsi="Times New Roman"/>
          <w:sz w:val="24"/>
          <w:szCs w:val="24"/>
        </w:rPr>
        <w:t xml:space="preserve"> </w:t>
      </w:r>
      <w:r w:rsidRPr="00323BD4">
        <w:rPr>
          <w:rFonts w:ascii="Times New Roman" w:hAnsi="Times New Roman"/>
          <w:sz w:val="24"/>
          <w:szCs w:val="24"/>
        </w:rPr>
        <w:t>текстовые данные.— М.: Российский новый университет, 2012.— 280 c.— Режим доступа: http://www.iprbookshop.ru/21314.— ЭБС «IPRbooks», по паролю</w:t>
      </w:r>
    </w:p>
    <w:p w:rsidR="00B01D4B" w:rsidRPr="00323BD4" w:rsidRDefault="00B01D4B" w:rsidP="00105915">
      <w:pPr>
        <w:pStyle w:val="af6"/>
        <w:numPr>
          <w:ilvl w:val="0"/>
          <w:numId w:val="10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323BD4">
        <w:rPr>
          <w:rFonts w:ascii="Times New Roman" w:hAnsi="Times New Roman"/>
          <w:sz w:val="24"/>
          <w:szCs w:val="24"/>
        </w:rPr>
        <w:t>Культура как стратегический ресурс. Предпринимательство в культуре. Том 1 [Электронный ресурс]: монография/ Е. Глазкова [и др.].— Электрон.</w:t>
      </w:r>
      <w:r w:rsidR="00105915">
        <w:rPr>
          <w:rFonts w:ascii="Times New Roman" w:hAnsi="Times New Roman"/>
          <w:sz w:val="24"/>
          <w:szCs w:val="24"/>
        </w:rPr>
        <w:t xml:space="preserve"> т</w:t>
      </w:r>
      <w:r w:rsidRPr="00323BD4">
        <w:rPr>
          <w:rFonts w:ascii="Times New Roman" w:hAnsi="Times New Roman"/>
          <w:sz w:val="24"/>
          <w:szCs w:val="24"/>
        </w:rPr>
        <w:t>екстовые данные.— М.: Русайнс, 2015.— 333 c.— Режим доступа: http://www.iprbookshop.ru/48923.— ЭБС «IPRbooks», по паролю</w:t>
      </w:r>
    </w:p>
    <w:p w:rsidR="00B01D4B" w:rsidRPr="00323BD4" w:rsidRDefault="00B01D4B" w:rsidP="00105915">
      <w:pPr>
        <w:pStyle w:val="af6"/>
        <w:numPr>
          <w:ilvl w:val="0"/>
          <w:numId w:val="10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323BD4">
        <w:rPr>
          <w:rFonts w:ascii="Times New Roman" w:hAnsi="Times New Roman"/>
          <w:sz w:val="24"/>
          <w:szCs w:val="24"/>
        </w:rPr>
        <w:t>Культура как стратегический ресурс. Предпринимательство в культуре. Том 2 [Электронный ресурс]/ С.В. Архипова [и др.].— Электрон.</w:t>
      </w:r>
      <w:r w:rsidR="00105915">
        <w:rPr>
          <w:rFonts w:ascii="Times New Roman" w:hAnsi="Times New Roman"/>
          <w:sz w:val="24"/>
          <w:szCs w:val="24"/>
        </w:rPr>
        <w:t xml:space="preserve"> </w:t>
      </w:r>
      <w:r w:rsidRPr="00323BD4">
        <w:rPr>
          <w:rFonts w:ascii="Times New Roman" w:hAnsi="Times New Roman"/>
          <w:sz w:val="24"/>
          <w:szCs w:val="24"/>
        </w:rPr>
        <w:t>текстовые данные.— М.: Русайнс, 2015.— 197 c.— Режим доступа: http://www.iprbookshop.ru/48909.— ЭБС «IPRbooks», по паролю</w:t>
      </w:r>
    </w:p>
    <w:p w:rsidR="00B01D4B" w:rsidRPr="00323BD4" w:rsidRDefault="00B01D4B" w:rsidP="00105915">
      <w:pPr>
        <w:pStyle w:val="af6"/>
        <w:numPr>
          <w:ilvl w:val="0"/>
          <w:numId w:val="10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323BD4">
        <w:rPr>
          <w:rFonts w:ascii="Times New Roman" w:hAnsi="Times New Roman"/>
          <w:sz w:val="24"/>
          <w:szCs w:val="24"/>
        </w:rPr>
        <w:t>Теоретические основы управления социально-культурной сферой [Электронный ресурс]: учебное пособие для студентов высших учебных заведений культуры и искусств специальностей 080507 «Менеджмент организации», 071401 «Социально-культурная деятельность»/ — Электрон.</w:t>
      </w:r>
      <w:r w:rsidR="00105915">
        <w:rPr>
          <w:rFonts w:ascii="Times New Roman" w:hAnsi="Times New Roman"/>
          <w:sz w:val="24"/>
          <w:szCs w:val="24"/>
        </w:rPr>
        <w:t xml:space="preserve"> </w:t>
      </w:r>
      <w:r w:rsidRPr="00323BD4">
        <w:rPr>
          <w:rFonts w:ascii="Times New Roman" w:hAnsi="Times New Roman"/>
          <w:sz w:val="24"/>
          <w:szCs w:val="24"/>
        </w:rPr>
        <w:t>текстовые данные.— Кемерово: Кемеровский государственный институт культуры, 2008.— 195 c.— Режим доступа: http://www.iprbookshop.ru/22109.— ЭБС «IPRbooks», по паролю</w:t>
      </w:r>
    </w:p>
    <w:p w:rsidR="00B01D4B" w:rsidRPr="00323BD4" w:rsidRDefault="00B01D4B" w:rsidP="00105915">
      <w:pPr>
        <w:pStyle w:val="af6"/>
        <w:numPr>
          <w:ilvl w:val="0"/>
          <w:numId w:val="10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323BD4">
        <w:rPr>
          <w:rFonts w:ascii="Times New Roman" w:hAnsi="Times New Roman"/>
          <w:sz w:val="24"/>
          <w:szCs w:val="24"/>
        </w:rPr>
        <w:t>Теория и методика социокультурного проектирования. Часть I [Электронный ресурс]: учебно-методический комплекс дисциплины «Теория и методика социокультурного проектирования» по направлению подготовки 033000.62 «Культурология», профилю подготовки «Социокультурное проектирование», квалификация (степень) выпускника – «бакалавр»/ — Электрон.</w:t>
      </w:r>
      <w:r w:rsidR="00105915">
        <w:rPr>
          <w:rFonts w:ascii="Times New Roman" w:hAnsi="Times New Roman"/>
          <w:sz w:val="24"/>
          <w:szCs w:val="24"/>
        </w:rPr>
        <w:t xml:space="preserve"> </w:t>
      </w:r>
      <w:r w:rsidRPr="00323BD4">
        <w:rPr>
          <w:rFonts w:ascii="Times New Roman" w:hAnsi="Times New Roman"/>
          <w:sz w:val="24"/>
          <w:szCs w:val="24"/>
        </w:rPr>
        <w:t xml:space="preserve">текстовые данные.— Кемерово: Кемеровский государственный </w:t>
      </w:r>
      <w:r w:rsidRPr="00323BD4">
        <w:rPr>
          <w:rFonts w:ascii="Times New Roman" w:hAnsi="Times New Roman"/>
          <w:sz w:val="24"/>
          <w:szCs w:val="24"/>
        </w:rPr>
        <w:lastRenderedPageBreak/>
        <w:t>институт культуры, 2013.— 64 c.— Режим доступа: http://www.iprbookshop.ru/55264.— ЭБС «IPRbooks», по паролю</w:t>
      </w:r>
    </w:p>
    <w:p w:rsidR="00B01D4B" w:rsidRPr="00323BD4" w:rsidRDefault="00B01D4B" w:rsidP="00323BD4">
      <w:pPr>
        <w:ind w:hanging="426"/>
        <w:rPr>
          <w:color w:val="000000"/>
          <w:sz w:val="24"/>
          <w:szCs w:val="24"/>
        </w:rPr>
      </w:pPr>
    </w:p>
    <w:p w:rsidR="00B01D4B" w:rsidRPr="00323BD4" w:rsidRDefault="00B01D4B" w:rsidP="00323BD4">
      <w:pPr>
        <w:widowControl w:val="0"/>
        <w:tabs>
          <w:tab w:val="left" w:pos="1560"/>
        </w:tabs>
        <w:autoSpaceDE w:val="0"/>
        <w:autoSpaceDN w:val="0"/>
        <w:adjustRightInd w:val="0"/>
        <w:rPr>
          <w:b/>
          <w:i/>
          <w:sz w:val="24"/>
          <w:szCs w:val="24"/>
        </w:rPr>
      </w:pPr>
      <w:r w:rsidRPr="00323BD4">
        <w:rPr>
          <w:b/>
          <w:i/>
          <w:sz w:val="24"/>
          <w:szCs w:val="24"/>
        </w:rPr>
        <w:t>Дополнительная литература:</w:t>
      </w:r>
    </w:p>
    <w:p w:rsidR="00B01D4B" w:rsidRDefault="00B01D4B" w:rsidP="00105915">
      <w:pPr>
        <w:pStyle w:val="a3"/>
        <w:widowControl w:val="0"/>
        <w:numPr>
          <w:ilvl w:val="0"/>
          <w:numId w:val="11"/>
        </w:numPr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  <w:r w:rsidRPr="00323BD4">
        <w:rPr>
          <w:color w:val="000000"/>
          <w:sz w:val="24"/>
          <w:szCs w:val="24"/>
        </w:rPr>
        <w:t xml:space="preserve">Артемьева Т.В., Тульчинский Г.Л. Фандрейзинг: привлечение средств на проекты и программы в сфере культуры и образования: Учебное пособие. – СПб.: Издательство «Лань»; Издательство «ПЛАНЕТА МУЗЫКИ», 2010. – 288 с. </w:t>
      </w:r>
    </w:p>
    <w:p w:rsidR="00B01D4B" w:rsidRDefault="00B01D4B" w:rsidP="00105915">
      <w:pPr>
        <w:pStyle w:val="a3"/>
        <w:widowControl w:val="0"/>
        <w:numPr>
          <w:ilvl w:val="0"/>
          <w:numId w:val="11"/>
        </w:numPr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  <w:r w:rsidRPr="00105915">
        <w:rPr>
          <w:color w:val="000000"/>
          <w:sz w:val="24"/>
          <w:szCs w:val="24"/>
        </w:rPr>
        <w:t>Марков А. П., Бирженюк Г. М. Основы социокультурного проектирования. – Спб, С.-Петерб. гуманитар. ун-т профсоюзов, 1998.</w:t>
      </w:r>
    </w:p>
    <w:p w:rsidR="00B01D4B" w:rsidRDefault="00B01D4B" w:rsidP="00105915">
      <w:pPr>
        <w:pStyle w:val="a3"/>
        <w:widowControl w:val="0"/>
        <w:numPr>
          <w:ilvl w:val="0"/>
          <w:numId w:val="11"/>
        </w:numPr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  <w:r w:rsidRPr="00105915">
        <w:rPr>
          <w:color w:val="000000"/>
          <w:sz w:val="24"/>
          <w:szCs w:val="24"/>
        </w:rPr>
        <w:t>Переверзев М.П. Менеджмент в сфере культуры и искусства: Учеб.пособие.- М.: ИНФРА – М, 2010.- 191 с.</w:t>
      </w:r>
    </w:p>
    <w:p w:rsidR="00B01D4B" w:rsidRDefault="00B01D4B" w:rsidP="00105915">
      <w:pPr>
        <w:pStyle w:val="a3"/>
        <w:widowControl w:val="0"/>
        <w:numPr>
          <w:ilvl w:val="0"/>
          <w:numId w:val="11"/>
        </w:numPr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  <w:r w:rsidRPr="00105915">
        <w:rPr>
          <w:color w:val="000000"/>
          <w:sz w:val="24"/>
          <w:szCs w:val="24"/>
        </w:rPr>
        <w:t xml:space="preserve">Романова М.В. Управление проектами: учебное пособие. Гриф УМО / М.В. Романова. – М.: ИД «Форум»: Инфра-М, 2014. – 256 с. </w:t>
      </w:r>
    </w:p>
    <w:p w:rsidR="00B01D4B" w:rsidRDefault="00B01D4B" w:rsidP="00105915">
      <w:pPr>
        <w:pStyle w:val="a3"/>
        <w:widowControl w:val="0"/>
        <w:numPr>
          <w:ilvl w:val="0"/>
          <w:numId w:val="11"/>
        </w:numPr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  <w:r w:rsidRPr="00105915">
        <w:rPr>
          <w:color w:val="000000"/>
          <w:sz w:val="24"/>
          <w:szCs w:val="24"/>
        </w:rPr>
        <w:t xml:space="preserve">Сергеев В. А. Основы инновационного проектирования : учебное пособие / В. А. Сергеев, Е. В. Кипчарская, Д. К. Подымало. - Ульяновск :УлГТУ, 2010. - 246 с. </w:t>
      </w:r>
    </w:p>
    <w:p w:rsidR="00B01D4B" w:rsidRDefault="00B01D4B" w:rsidP="00105915">
      <w:pPr>
        <w:pStyle w:val="a3"/>
        <w:widowControl w:val="0"/>
        <w:numPr>
          <w:ilvl w:val="0"/>
          <w:numId w:val="11"/>
        </w:numPr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  <w:r w:rsidRPr="00105915">
        <w:rPr>
          <w:color w:val="000000"/>
          <w:sz w:val="24"/>
          <w:szCs w:val="24"/>
        </w:rPr>
        <w:t xml:space="preserve">Социально-культурная деятельность: поиски, проблемы, перспективы : труды лаборатории социально-культурного проектирования кафедры СКД МГУКИ / сост. и науч. ред. Н. Н. Ярошенко. - М. : МГУКИ, 2011. - 99 с. </w:t>
      </w:r>
    </w:p>
    <w:p w:rsidR="00B01D4B" w:rsidRDefault="00B01D4B" w:rsidP="00105915">
      <w:pPr>
        <w:pStyle w:val="a3"/>
        <w:widowControl w:val="0"/>
        <w:numPr>
          <w:ilvl w:val="0"/>
          <w:numId w:val="11"/>
        </w:numPr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  <w:r w:rsidRPr="00105915">
        <w:rPr>
          <w:color w:val="000000"/>
          <w:sz w:val="24"/>
          <w:szCs w:val="24"/>
        </w:rPr>
        <w:t xml:space="preserve">Тульчинский Г. Л. Менеджмент в сфере культуры : учебное пособие / Тульчинский Г.Л., Шекова Е.Л. - 4-е изд., испр. и доп. - СПб. : Лань ; СПб. : Планета музыки, 2009. – 528 с. </w:t>
      </w:r>
    </w:p>
    <w:p w:rsidR="00B01D4B" w:rsidRDefault="00B01D4B" w:rsidP="00105915">
      <w:pPr>
        <w:pStyle w:val="a3"/>
        <w:widowControl w:val="0"/>
        <w:numPr>
          <w:ilvl w:val="0"/>
          <w:numId w:val="11"/>
        </w:numPr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  <w:r w:rsidRPr="00105915">
        <w:rPr>
          <w:color w:val="000000"/>
          <w:sz w:val="24"/>
          <w:szCs w:val="24"/>
        </w:rPr>
        <w:t xml:space="preserve">Тульчинский Г. Л. Менеджмент специальных событий в сфере культуры: учебное пособие / Г. Л. Тульчинский, С. В. Герасимов, Т. Е. Лохина. – СПб.: Планета музыки; СПб.: Лань, 2010. - 381 с. </w:t>
      </w:r>
    </w:p>
    <w:p w:rsidR="00B01D4B" w:rsidRDefault="00B01D4B" w:rsidP="00105915">
      <w:pPr>
        <w:pStyle w:val="a3"/>
        <w:widowControl w:val="0"/>
        <w:numPr>
          <w:ilvl w:val="0"/>
          <w:numId w:val="11"/>
        </w:numPr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  <w:r w:rsidRPr="00105915">
        <w:rPr>
          <w:color w:val="000000"/>
          <w:sz w:val="24"/>
          <w:szCs w:val="24"/>
        </w:rPr>
        <w:t xml:space="preserve">Чижиков В.М., Чижиков В.В. Теория и практика социокультурного менеджмента: Учебник. – М.: МГУКИ, 2008. - 608 с. </w:t>
      </w:r>
    </w:p>
    <w:p w:rsidR="00B01D4B" w:rsidRPr="00105915" w:rsidRDefault="00B01D4B" w:rsidP="00105915">
      <w:pPr>
        <w:pStyle w:val="a3"/>
        <w:widowControl w:val="0"/>
        <w:numPr>
          <w:ilvl w:val="0"/>
          <w:numId w:val="11"/>
        </w:numPr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  <w:r w:rsidRPr="00105915">
        <w:rPr>
          <w:color w:val="000000"/>
          <w:sz w:val="24"/>
          <w:szCs w:val="24"/>
        </w:rPr>
        <w:t xml:space="preserve">Экономика и менеджмент культуры: учебное пособие. Гриф УМО / научн. ред.: Е.В. Галаева, И.В. Чарная. – М.: МГУКИ, 2011.  </w:t>
      </w:r>
    </w:p>
    <w:p w:rsidR="00B01D4B" w:rsidRPr="00323BD4" w:rsidRDefault="00B01D4B" w:rsidP="00323BD4">
      <w:pPr>
        <w:tabs>
          <w:tab w:val="left" w:pos="1560"/>
        </w:tabs>
        <w:ind w:hanging="426"/>
        <w:rPr>
          <w:sz w:val="24"/>
          <w:szCs w:val="24"/>
        </w:rPr>
      </w:pPr>
    </w:p>
    <w:p w:rsidR="00B01D4B" w:rsidRPr="00323BD4" w:rsidRDefault="00B01D4B" w:rsidP="00333525">
      <w:pPr>
        <w:tabs>
          <w:tab w:val="left" w:pos="1701"/>
        </w:tabs>
        <w:ind w:firstLine="142"/>
        <w:rPr>
          <w:b/>
          <w:i/>
          <w:sz w:val="24"/>
          <w:szCs w:val="24"/>
        </w:rPr>
      </w:pPr>
      <w:r w:rsidRPr="00323BD4">
        <w:rPr>
          <w:b/>
          <w:i/>
          <w:sz w:val="24"/>
          <w:szCs w:val="24"/>
        </w:rPr>
        <w:t>Периодиче</w:t>
      </w:r>
      <w:r>
        <w:rPr>
          <w:b/>
          <w:i/>
          <w:sz w:val="24"/>
          <w:szCs w:val="24"/>
        </w:rPr>
        <w:t>с</w:t>
      </w:r>
      <w:r w:rsidRPr="00323BD4">
        <w:rPr>
          <w:b/>
          <w:i/>
          <w:sz w:val="24"/>
          <w:szCs w:val="24"/>
        </w:rPr>
        <w:t>кие издания</w:t>
      </w:r>
    </w:p>
    <w:p w:rsidR="00B01D4B" w:rsidRPr="00323BD4" w:rsidRDefault="00B01D4B" w:rsidP="00105915">
      <w:pPr>
        <w:tabs>
          <w:tab w:val="left" w:pos="1701"/>
        </w:tabs>
        <w:ind w:firstLine="142"/>
        <w:jc w:val="both"/>
        <w:rPr>
          <w:sz w:val="24"/>
          <w:szCs w:val="24"/>
        </w:rPr>
      </w:pPr>
      <w:r w:rsidRPr="00323BD4">
        <w:rPr>
          <w:sz w:val="24"/>
          <w:szCs w:val="24"/>
        </w:rPr>
        <w:t xml:space="preserve">1. Журнал «Справочник руководителя культуры» </w:t>
      </w:r>
    </w:p>
    <w:p w:rsidR="00B01D4B" w:rsidRDefault="00B01D4B" w:rsidP="00105915">
      <w:pPr>
        <w:tabs>
          <w:tab w:val="left" w:pos="1701"/>
        </w:tabs>
        <w:ind w:firstLine="142"/>
        <w:jc w:val="both"/>
        <w:rPr>
          <w:sz w:val="24"/>
          <w:szCs w:val="24"/>
        </w:rPr>
      </w:pPr>
      <w:r>
        <w:rPr>
          <w:sz w:val="24"/>
          <w:szCs w:val="24"/>
        </w:rPr>
        <w:t>2. Ж</w:t>
      </w:r>
      <w:r w:rsidRPr="00323BD4">
        <w:rPr>
          <w:sz w:val="24"/>
          <w:szCs w:val="24"/>
        </w:rPr>
        <w:t>урнал «Арт – менеджер»</w:t>
      </w:r>
    </w:p>
    <w:p w:rsidR="00B01D4B" w:rsidRDefault="00B01D4B" w:rsidP="00323BD4">
      <w:pPr>
        <w:tabs>
          <w:tab w:val="left" w:pos="1701"/>
        </w:tabs>
        <w:ind w:hanging="426"/>
        <w:jc w:val="both"/>
        <w:rPr>
          <w:sz w:val="24"/>
          <w:szCs w:val="24"/>
        </w:rPr>
      </w:pPr>
    </w:p>
    <w:p w:rsidR="00B01D4B" w:rsidRPr="007E3956" w:rsidRDefault="00B01D4B" w:rsidP="00520A3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b/>
          <w:i/>
          <w:sz w:val="24"/>
          <w:szCs w:val="24"/>
        </w:rPr>
      </w:pPr>
      <w:r w:rsidRPr="007E3956">
        <w:rPr>
          <w:b/>
          <w:i/>
          <w:sz w:val="24"/>
          <w:szCs w:val="24"/>
        </w:rPr>
        <w:t>Интернет-ресурсы:</w:t>
      </w:r>
    </w:p>
    <w:p w:rsidR="00B01D4B" w:rsidRPr="007E3956" w:rsidRDefault="00B01D4B" w:rsidP="00520A3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</w:rPr>
      </w:pPr>
    </w:p>
    <w:p w:rsidR="00B01D4B" w:rsidRPr="007E3956" w:rsidRDefault="00B01D4B" w:rsidP="00520A36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</w:rPr>
      </w:pPr>
      <w:r w:rsidRPr="007E3956">
        <w:rPr>
          <w:sz w:val="24"/>
          <w:szCs w:val="24"/>
        </w:rPr>
        <w:t xml:space="preserve">1. Федеральная служба по надзору в сфере защиты прав потребителей и благополучия человека http://www.rospotrebnadzor.ru </w:t>
      </w:r>
    </w:p>
    <w:p w:rsidR="00B01D4B" w:rsidRPr="007E3956" w:rsidRDefault="00B01D4B" w:rsidP="00520A3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</w:rPr>
      </w:pPr>
      <w:r w:rsidRPr="007E3956">
        <w:rPr>
          <w:i/>
          <w:sz w:val="24"/>
          <w:szCs w:val="24"/>
        </w:rPr>
        <w:t>Газеты и журналы</w:t>
      </w:r>
      <w:r w:rsidRPr="007E3956">
        <w:rPr>
          <w:sz w:val="24"/>
          <w:szCs w:val="24"/>
        </w:rPr>
        <w:t xml:space="preserve">: </w:t>
      </w:r>
    </w:p>
    <w:p w:rsidR="00B01D4B" w:rsidRPr="007E3956" w:rsidRDefault="00B01D4B" w:rsidP="00520A3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</w:rPr>
      </w:pPr>
      <w:r w:rsidRPr="007E3956">
        <w:rPr>
          <w:sz w:val="24"/>
          <w:szCs w:val="24"/>
        </w:rPr>
        <w:t xml:space="preserve">2. Российская газета http://www.rg.ru/ </w:t>
      </w:r>
    </w:p>
    <w:p w:rsidR="00B01D4B" w:rsidRPr="007E3956" w:rsidRDefault="00B01D4B" w:rsidP="00520A3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7E3956">
        <w:rPr>
          <w:i/>
          <w:sz w:val="24"/>
          <w:szCs w:val="24"/>
        </w:rPr>
        <w:t xml:space="preserve">Другие полезные сайты широкой тематики: </w:t>
      </w:r>
    </w:p>
    <w:p w:rsidR="00B01D4B" w:rsidRPr="007E3956" w:rsidRDefault="00B01D4B" w:rsidP="00520A3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</w:rPr>
      </w:pPr>
      <w:r w:rsidRPr="007E3956">
        <w:rPr>
          <w:sz w:val="24"/>
          <w:szCs w:val="24"/>
        </w:rPr>
        <w:t xml:space="preserve">3. Официальная Россия http://www.gov.ru/ </w:t>
      </w:r>
    </w:p>
    <w:p w:rsidR="00B01D4B" w:rsidRDefault="00B01D4B" w:rsidP="00520A3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</w:rPr>
      </w:pPr>
      <w:r w:rsidRPr="007E3956">
        <w:rPr>
          <w:sz w:val="24"/>
          <w:szCs w:val="24"/>
        </w:rPr>
        <w:t xml:space="preserve">4. Электронная Россия http://government.e-rus.ru </w:t>
      </w:r>
    </w:p>
    <w:p w:rsidR="00B01D4B" w:rsidRPr="00520A36" w:rsidRDefault="00B01D4B" w:rsidP="00520A3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5. </w:t>
      </w:r>
      <w:r w:rsidRPr="00323BD4">
        <w:rPr>
          <w:color w:val="000000"/>
          <w:sz w:val="24"/>
          <w:szCs w:val="24"/>
        </w:rPr>
        <w:t>Департамент культуры города Москвы. Рубрика «Предложи свой проект»</w:t>
      </w:r>
      <w:hyperlink r:id="rId8" w:history="1">
        <w:r w:rsidRPr="00323BD4">
          <w:rPr>
            <w:rStyle w:val="ad"/>
            <w:sz w:val="24"/>
            <w:szCs w:val="24"/>
          </w:rPr>
          <w:t>http://kultura.mos.ru/youth_policy/your_project/</w:t>
        </w:r>
      </w:hyperlink>
    </w:p>
    <w:p w:rsidR="00B01D4B" w:rsidRPr="00323BD4" w:rsidRDefault="00B01D4B" w:rsidP="00323BD4">
      <w:pPr>
        <w:rPr>
          <w:sz w:val="24"/>
          <w:szCs w:val="24"/>
        </w:rPr>
      </w:pPr>
    </w:p>
    <w:p w:rsidR="00B01D4B" w:rsidRPr="00323BD4" w:rsidRDefault="00B01D4B" w:rsidP="00323BD4">
      <w:pPr>
        <w:jc w:val="both"/>
        <w:rPr>
          <w:b/>
          <w:bCs/>
          <w:sz w:val="24"/>
          <w:szCs w:val="24"/>
        </w:rPr>
      </w:pPr>
      <w:r w:rsidRPr="00323BD4">
        <w:rPr>
          <w:b/>
          <w:bCs/>
          <w:sz w:val="24"/>
          <w:szCs w:val="24"/>
        </w:rPr>
        <w:t>9.Перечень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</w:t>
      </w:r>
    </w:p>
    <w:p w:rsidR="00B01D4B" w:rsidRPr="00323BD4" w:rsidRDefault="00B01D4B" w:rsidP="00323BD4">
      <w:pPr>
        <w:jc w:val="both"/>
        <w:rPr>
          <w:b/>
          <w:bCs/>
          <w:sz w:val="24"/>
          <w:szCs w:val="24"/>
        </w:rPr>
      </w:pPr>
    </w:p>
    <w:p w:rsidR="00B01D4B" w:rsidRPr="00DD7B0E" w:rsidRDefault="00B01D4B" w:rsidP="00520A36">
      <w:pPr>
        <w:autoSpaceDE w:val="0"/>
        <w:autoSpaceDN w:val="0"/>
        <w:adjustRightInd w:val="0"/>
        <w:jc w:val="both"/>
        <w:rPr>
          <w:b/>
          <w:bCs/>
          <w:i/>
          <w:iCs/>
          <w:sz w:val="24"/>
          <w:szCs w:val="24"/>
          <w:lang w:val="en-US"/>
        </w:rPr>
      </w:pPr>
      <w:r w:rsidRPr="00DD7B0E">
        <w:rPr>
          <w:sz w:val="24"/>
          <w:szCs w:val="24"/>
          <w:lang w:val="en-US"/>
        </w:rPr>
        <w:t>1.</w:t>
      </w:r>
      <w:r w:rsidRPr="00DF0C5C">
        <w:rPr>
          <w:sz w:val="24"/>
          <w:szCs w:val="24"/>
        </w:rPr>
        <w:t>Операционная</w:t>
      </w:r>
      <w:r w:rsidR="009213FF" w:rsidRPr="0087308D">
        <w:rPr>
          <w:sz w:val="24"/>
          <w:szCs w:val="24"/>
          <w:lang w:val="en-US"/>
        </w:rPr>
        <w:t xml:space="preserve"> </w:t>
      </w:r>
      <w:r w:rsidRPr="00DF0C5C">
        <w:rPr>
          <w:sz w:val="24"/>
          <w:szCs w:val="24"/>
        </w:rPr>
        <w:t>система</w:t>
      </w:r>
      <w:r w:rsidRPr="00DD7B0E">
        <w:rPr>
          <w:sz w:val="24"/>
          <w:szCs w:val="24"/>
          <w:lang w:val="en-US"/>
        </w:rPr>
        <w:t xml:space="preserve"> </w:t>
      </w:r>
      <w:r w:rsidRPr="00DF0C5C">
        <w:rPr>
          <w:sz w:val="24"/>
          <w:szCs w:val="24"/>
          <w:lang w:val="en-US"/>
        </w:rPr>
        <w:t>Microsoft</w:t>
      </w:r>
      <w:r w:rsidRPr="00DD7B0E">
        <w:rPr>
          <w:sz w:val="24"/>
          <w:szCs w:val="24"/>
          <w:lang w:val="en-US"/>
        </w:rPr>
        <w:t xml:space="preserve"> </w:t>
      </w:r>
      <w:r w:rsidRPr="00DF0C5C">
        <w:rPr>
          <w:sz w:val="24"/>
          <w:szCs w:val="24"/>
          <w:lang w:val="en-US"/>
        </w:rPr>
        <w:t>Windows</w:t>
      </w:r>
    </w:p>
    <w:p w:rsidR="00B01D4B" w:rsidRPr="00DD7B0E" w:rsidRDefault="00B01D4B" w:rsidP="00520A36">
      <w:pPr>
        <w:autoSpaceDE w:val="0"/>
        <w:autoSpaceDN w:val="0"/>
        <w:adjustRightInd w:val="0"/>
        <w:jc w:val="both"/>
        <w:rPr>
          <w:sz w:val="24"/>
          <w:szCs w:val="24"/>
          <w:lang w:val="en-US"/>
        </w:rPr>
      </w:pPr>
      <w:r w:rsidRPr="00DD7B0E">
        <w:rPr>
          <w:sz w:val="24"/>
          <w:szCs w:val="24"/>
          <w:lang w:val="en-US"/>
        </w:rPr>
        <w:t>2.</w:t>
      </w:r>
      <w:r w:rsidR="009213FF" w:rsidRPr="0087308D">
        <w:rPr>
          <w:sz w:val="24"/>
          <w:szCs w:val="24"/>
          <w:lang w:val="en-US"/>
        </w:rPr>
        <w:t xml:space="preserve"> </w:t>
      </w:r>
      <w:r w:rsidRPr="00DF0C5C">
        <w:rPr>
          <w:sz w:val="24"/>
          <w:szCs w:val="24"/>
          <w:lang w:val="en-US"/>
        </w:rPr>
        <w:t>Microsoft</w:t>
      </w:r>
      <w:r w:rsidRPr="00DD7B0E">
        <w:rPr>
          <w:sz w:val="24"/>
          <w:szCs w:val="24"/>
          <w:lang w:val="en-US"/>
        </w:rPr>
        <w:t xml:space="preserve"> </w:t>
      </w:r>
      <w:r w:rsidRPr="00DF0C5C">
        <w:rPr>
          <w:sz w:val="24"/>
          <w:szCs w:val="24"/>
          <w:lang w:val="en-US"/>
        </w:rPr>
        <w:t>Office</w:t>
      </w:r>
      <w:r w:rsidRPr="00DD7B0E">
        <w:rPr>
          <w:sz w:val="24"/>
          <w:szCs w:val="24"/>
          <w:lang w:val="en-US"/>
        </w:rPr>
        <w:t xml:space="preserve"> 2010-2016</w:t>
      </w:r>
    </w:p>
    <w:p w:rsidR="00B01D4B" w:rsidRPr="00DD7B0E" w:rsidRDefault="00B01D4B" w:rsidP="00520A36">
      <w:pPr>
        <w:autoSpaceDE w:val="0"/>
        <w:autoSpaceDN w:val="0"/>
        <w:adjustRightInd w:val="0"/>
        <w:jc w:val="both"/>
        <w:rPr>
          <w:sz w:val="24"/>
          <w:szCs w:val="24"/>
          <w:lang w:val="en-US"/>
        </w:rPr>
      </w:pPr>
      <w:r w:rsidRPr="00DD7B0E">
        <w:rPr>
          <w:sz w:val="24"/>
          <w:szCs w:val="24"/>
          <w:lang w:val="en-US"/>
        </w:rPr>
        <w:t>3.</w:t>
      </w:r>
      <w:r w:rsidRPr="00DF0C5C">
        <w:rPr>
          <w:sz w:val="24"/>
          <w:szCs w:val="24"/>
        </w:rPr>
        <w:t>Антивирус</w:t>
      </w:r>
      <w:r w:rsidRPr="00DD7B0E">
        <w:rPr>
          <w:sz w:val="24"/>
          <w:szCs w:val="24"/>
          <w:lang w:val="en-US"/>
        </w:rPr>
        <w:t xml:space="preserve"> </w:t>
      </w:r>
      <w:r w:rsidRPr="00DF0C5C">
        <w:rPr>
          <w:sz w:val="24"/>
          <w:szCs w:val="24"/>
          <w:lang w:val="en-US"/>
        </w:rPr>
        <w:t>Kaspersky</w:t>
      </w:r>
      <w:r w:rsidRPr="00DD7B0E">
        <w:rPr>
          <w:sz w:val="24"/>
          <w:szCs w:val="24"/>
          <w:lang w:val="en-US"/>
        </w:rPr>
        <w:t xml:space="preserve"> </w:t>
      </w:r>
      <w:r w:rsidRPr="00DF0C5C">
        <w:rPr>
          <w:sz w:val="24"/>
          <w:szCs w:val="24"/>
          <w:lang w:val="en-US"/>
        </w:rPr>
        <w:t>Endpoint</w:t>
      </w:r>
      <w:r w:rsidRPr="00DD7B0E">
        <w:rPr>
          <w:sz w:val="24"/>
          <w:szCs w:val="24"/>
          <w:lang w:val="en-US"/>
        </w:rPr>
        <w:t xml:space="preserve"> </w:t>
      </w:r>
      <w:r w:rsidRPr="00DF0C5C">
        <w:rPr>
          <w:sz w:val="24"/>
          <w:szCs w:val="24"/>
          <w:lang w:val="en-US"/>
        </w:rPr>
        <w:t>Security</w:t>
      </w:r>
    </w:p>
    <w:p w:rsidR="00B01D4B" w:rsidRPr="00DD7B0E" w:rsidRDefault="00B01D4B" w:rsidP="00520A36">
      <w:pPr>
        <w:autoSpaceDE w:val="0"/>
        <w:autoSpaceDN w:val="0"/>
        <w:adjustRightInd w:val="0"/>
        <w:jc w:val="both"/>
        <w:rPr>
          <w:sz w:val="24"/>
          <w:szCs w:val="24"/>
          <w:lang w:val="en-US"/>
        </w:rPr>
      </w:pPr>
      <w:r w:rsidRPr="00DD7B0E">
        <w:rPr>
          <w:sz w:val="24"/>
          <w:szCs w:val="24"/>
          <w:lang w:val="en-US"/>
        </w:rPr>
        <w:t>4.</w:t>
      </w:r>
      <w:r w:rsidRPr="00DF0C5C">
        <w:rPr>
          <w:sz w:val="24"/>
          <w:szCs w:val="24"/>
        </w:rPr>
        <w:t>Программа</w:t>
      </w:r>
      <w:r w:rsidR="009213FF" w:rsidRPr="0087308D">
        <w:rPr>
          <w:sz w:val="24"/>
          <w:szCs w:val="24"/>
          <w:lang w:val="en-US"/>
        </w:rPr>
        <w:t xml:space="preserve"> </w:t>
      </w:r>
      <w:r w:rsidRPr="00DF0C5C">
        <w:rPr>
          <w:sz w:val="24"/>
          <w:szCs w:val="24"/>
        </w:rPr>
        <w:t>для</w:t>
      </w:r>
      <w:r w:rsidR="009213FF" w:rsidRPr="0087308D">
        <w:rPr>
          <w:sz w:val="24"/>
          <w:szCs w:val="24"/>
          <w:lang w:val="en-US"/>
        </w:rPr>
        <w:t xml:space="preserve"> </w:t>
      </w:r>
      <w:r w:rsidRPr="00DF0C5C">
        <w:rPr>
          <w:sz w:val="24"/>
          <w:szCs w:val="24"/>
        </w:rPr>
        <w:t>работы</w:t>
      </w:r>
      <w:r w:rsidR="009213FF" w:rsidRPr="0087308D">
        <w:rPr>
          <w:sz w:val="24"/>
          <w:szCs w:val="24"/>
          <w:lang w:val="en-US"/>
        </w:rPr>
        <w:t xml:space="preserve"> </w:t>
      </w:r>
      <w:r w:rsidRPr="00DF0C5C">
        <w:rPr>
          <w:sz w:val="24"/>
          <w:szCs w:val="24"/>
        </w:rPr>
        <w:t>с</w:t>
      </w:r>
      <w:r w:rsidR="009213FF" w:rsidRPr="0087308D">
        <w:rPr>
          <w:sz w:val="24"/>
          <w:szCs w:val="24"/>
          <w:lang w:val="en-US"/>
        </w:rPr>
        <w:t xml:space="preserve"> </w:t>
      </w:r>
      <w:r w:rsidRPr="00DF0C5C">
        <w:rPr>
          <w:sz w:val="24"/>
          <w:szCs w:val="24"/>
          <w:lang w:val="en-US"/>
        </w:rPr>
        <w:t>pdf</w:t>
      </w:r>
      <w:r w:rsidRPr="00DF0C5C">
        <w:rPr>
          <w:sz w:val="24"/>
          <w:szCs w:val="24"/>
        </w:rPr>
        <w:t>файлами</w:t>
      </w:r>
      <w:r w:rsidRPr="00DF0C5C">
        <w:rPr>
          <w:sz w:val="24"/>
          <w:szCs w:val="24"/>
          <w:lang w:val="en-US"/>
        </w:rPr>
        <w:t>AdobeReader</w:t>
      </w:r>
    </w:p>
    <w:p w:rsidR="00B01D4B" w:rsidRPr="0087308D" w:rsidRDefault="00B01D4B" w:rsidP="00520A36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87308D">
        <w:rPr>
          <w:sz w:val="24"/>
          <w:szCs w:val="24"/>
        </w:rPr>
        <w:lastRenderedPageBreak/>
        <w:t>5.</w:t>
      </w:r>
      <w:r w:rsidRPr="00DF0C5C">
        <w:rPr>
          <w:sz w:val="24"/>
          <w:szCs w:val="24"/>
        </w:rPr>
        <w:t>Архиватор</w:t>
      </w:r>
      <w:r w:rsidRPr="0087308D">
        <w:rPr>
          <w:sz w:val="24"/>
          <w:szCs w:val="24"/>
        </w:rPr>
        <w:t xml:space="preserve"> 7-</w:t>
      </w:r>
      <w:r w:rsidRPr="00DF0C5C">
        <w:rPr>
          <w:sz w:val="24"/>
          <w:szCs w:val="24"/>
          <w:lang w:val="en-US"/>
        </w:rPr>
        <w:t>zip</w:t>
      </w:r>
    </w:p>
    <w:p w:rsidR="00B01D4B" w:rsidRPr="00DF0C5C" w:rsidRDefault="00B01D4B" w:rsidP="00520A36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DF0C5C">
        <w:rPr>
          <w:sz w:val="24"/>
          <w:szCs w:val="24"/>
        </w:rPr>
        <w:t>6.Справочно-правовая система КонсультантПлюс</w:t>
      </w:r>
    </w:p>
    <w:p w:rsidR="00B01D4B" w:rsidRPr="00DF0C5C" w:rsidRDefault="00B01D4B" w:rsidP="00520A36">
      <w:pPr>
        <w:autoSpaceDE w:val="0"/>
        <w:autoSpaceDN w:val="0"/>
        <w:adjustRightInd w:val="0"/>
        <w:jc w:val="both"/>
        <w:rPr>
          <w:b/>
          <w:bCs/>
          <w:i/>
          <w:iCs/>
          <w:sz w:val="24"/>
          <w:szCs w:val="24"/>
        </w:rPr>
      </w:pPr>
      <w:r w:rsidRPr="00DF0C5C">
        <w:rPr>
          <w:sz w:val="24"/>
          <w:szCs w:val="24"/>
        </w:rPr>
        <w:t>7.Справочно-правовая система Гарант</w:t>
      </w:r>
    </w:p>
    <w:p w:rsidR="00B01D4B" w:rsidRPr="00323BD4" w:rsidRDefault="00B01D4B" w:rsidP="00323BD4">
      <w:pPr>
        <w:jc w:val="both"/>
        <w:rPr>
          <w:b/>
          <w:bCs/>
          <w:sz w:val="24"/>
          <w:szCs w:val="24"/>
        </w:rPr>
      </w:pPr>
    </w:p>
    <w:p w:rsidR="00B01D4B" w:rsidRPr="00323BD4" w:rsidRDefault="00B01D4B" w:rsidP="00323BD4">
      <w:pPr>
        <w:jc w:val="both"/>
        <w:rPr>
          <w:b/>
          <w:bCs/>
          <w:sz w:val="24"/>
          <w:szCs w:val="24"/>
        </w:rPr>
      </w:pPr>
      <w:r w:rsidRPr="00323BD4">
        <w:rPr>
          <w:b/>
          <w:bCs/>
          <w:sz w:val="24"/>
          <w:szCs w:val="24"/>
        </w:rPr>
        <w:t>10.Описание материально-технической базы, необходимой для проведения практики</w:t>
      </w:r>
    </w:p>
    <w:p w:rsidR="00B01D4B" w:rsidRPr="00323BD4" w:rsidRDefault="00B01D4B" w:rsidP="00323BD4">
      <w:pPr>
        <w:pStyle w:val="12"/>
        <w:tabs>
          <w:tab w:val="left" w:pos="567"/>
        </w:tabs>
        <w:spacing w:line="240" w:lineRule="auto"/>
        <w:ind w:firstLine="540"/>
        <w:rPr>
          <w:rFonts w:ascii="Times New Roman" w:hAnsi="Times New Roman"/>
          <w:b/>
          <w:sz w:val="24"/>
          <w:szCs w:val="24"/>
        </w:rPr>
      </w:pPr>
    </w:p>
    <w:p w:rsidR="00B01D4B" w:rsidRPr="00323BD4" w:rsidRDefault="00B01D4B" w:rsidP="00323BD4">
      <w:pPr>
        <w:ind w:firstLine="708"/>
        <w:jc w:val="both"/>
        <w:rPr>
          <w:sz w:val="24"/>
          <w:szCs w:val="24"/>
          <w:lang w:eastAsia="ru-RU"/>
        </w:rPr>
      </w:pPr>
      <w:r w:rsidRPr="00323BD4">
        <w:rPr>
          <w:sz w:val="24"/>
          <w:szCs w:val="24"/>
          <w:lang w:eastAsia="ru-RU"/>
        </w:rPr>
        <w:t>Материально-техническое обеспечение учебной практики полностью определяется задачами практики.</w:t>
      </w:r>
    </w:p>
    <w:p w:rsidR="00B01D4B" w:rsidRPr="00323BD4" w:rsidRDefault="00B01D4B" w:rsidP="00323BD4">
      <w:pPr>
        <w:ind w:firstLine="708"/>
        <w:jc w:val="both"/>
        <w:rPr>
          <w:sz w:val="24"/>
          <w:szCs w:val="24"/>
          <w:lang w:eastAsia="ru-RU"/>
        </w:rPr>
      </w:pPr>
      <w:r w:rsidRPr="00323BD4">
        <w:rPr>
          <w:sz w:val="24"/>
          <w:szCs w:val="24"/>
          <w:lang w:eastAsia="ru-RU"/>
        </w:rPr>
        <w:t>Материально-техническое обеспечение практики должно быть достаточным для достижения целей практики и должно соответствовать действующим санитарным и противопожарным нормам, а также требованиям</w:t>
      </w:r>
      <w:r w:rsidR="009213FF">
        <w:rPr>
          <w:sz w:val="24"/>
          <w:szCs w:val="24"/>
          <w:lang w:eastAsia="ru-RU"/>
        </w:rPr>
        <w:t xml:space="preserve"> </w:t>
      </w:r>
      <w:r w:rsidRPr="00323BD4">
        <w:rPr>
          <w:sz w:val="24"/>
          <w:szCs w:val="24"/>
          <w:lang w:eastAsia="ru-RU"/>
        </w:rPr>
        <w:t>техники безопасности при проведении учебных и научно-производственных работ.</w:t>
      </w:r>
    </w:p>
    <w:p w:rsidR="00B01D4B" w:rsidRPr="00323BD4" w:rsidRDefault="00B01D4B" w:rsidP="00323BD4">
      <w:pPr>
        <w:ind w:firstLine="708"/>
        <w:jc w:val="both"/>
        <w:rPr>
          <w:sz w:val="24"/>
          <w:szCs w:val="24"/>
          <w:lang w:eastAsia="ru-RU"/>
        </w:rPr>
      </w:pPr>
      <w:r w:rsidRPr="00323BD4">
        <w:rPr>
          <w:sz w:val="24"/>
          <w:szCs w:val="24"/>
          <w:lang w:eastAsia="ru-RU"/>
        </w:rPr>
        <w:t>Обучающимся должна быть обеспечена возможность доступа к информации, необходимой для выполнения задания по практике и написанию отчета</w:t>
      </w:r>
    </w:p>
    <w:p w:rsidR="00B01D4B" w:rsidRPr="00323BD4" w:rsidRDefault="00B01D4B" w:rsidP="00323BD4">
      <w:pPr>
        <w:pStyle w:val="12"/>
        <w:tabs>
          <w:tab w:val="left" w:pos="567"/>
        </w:tabs>
        <w:spacing w:line="240" w:lineRule="auto"/>
        <w:ind w:firstLine="540"/>
        <w:rPr>
          <w:rFonts w:ascii="Times New Roman" w:hAnsi="Times New Roman"/>
          <w:sz w:val="24"/>
          <w:szCs w:val="24"/>
        </w:rPr>
      </w:pPr>
      <w:r w:rsidRPr="00323BD4">
        <w:rPr>
          <w:rFonts w:ascii="Times New Roman" w:hAnsi="Times New Roman"/>
          <w:sz w:val="24"/>
          <w:szCs w:val="24"/>
        </w:rPr>
        <w:tab/>
        <w:t xml:space="preserve">   Проведение защиты отчетов по практике предусматривает техническое сопровождение докладов с использованием мультимедийного  комплекса.</w:t>
      </w:r>
    </w:p>
    <w:p w:rsidR="00B01D4B" w:rsidRPr="00323BD4" w:rsidRDefault="00B01D4B" w:rsidP="00323BD4">
      <w:pPr>
        <w:pStyle w:val="12"/>
        <w:tabs>
          <w:tab w:val="left" w:pos="567"/>
        </w:tabs>
        <w:spacing w:line="240" w:lineRule="auto"/>
        <w:ind w:firstLine="0"/>
        <w:rPr>
          <w:rFonts w:ascii="Times New Roman" w:hAnsi="Times New Roman"/>
          <w:sz w:val="24"/>
          <w:szCs w:val="24"/>
        </w:rPr>
      </w:pPr>
    </w:p>
    <w:p w:rsidR="00B01D4B" w:rsidRPr="00323BD4" w:rsidRDefault="00B01D4B" w:rsidP="00323BD4">
      <w:pPr>
        <w:rPr>
          <w:b/>
          <w:bCs/>
          <w:color w:val="000000"/>
          <w:sz w:val="24"/>
          <w:szCs w:val="24"/>
        </w:rPr>
      </w:pPr>
      <w:r w:rsidRPr="00323BD4">
        <w:rPr>
          <w:color w:val="000000"/>
          <w:sz w:val="24"/>
          <w:szCs w:val="24"/>
        </w:rPr>
        <w:br w:type="page"/>
      </w:r>
    </w:p>
    <w:p w:rsidR="00B01D4B" w:rsidRDefault="00B01D4B" w:rsidP="00323BD4">
      <w:pPr>
        <w:pStyle w:val="1"/>
        <w:spacing w:before="0"/>
        <w:jc w:val="right"/>
        <w:rPr>
          <w:rFonts w:ascii="Times New Roman" w:hAnsi="Times New Roman"/>
          <w:color w:val="000000"/>
          <w:sz w:val="24"/>
          <w:szCs w:val="24"/>
        </w:rPr>
      </w:pPr>
      <w:r w:rsidRPr="00323BD4">
        <w:rPr>
          <w:rFonts w:ascii="Times New Roman" w:hAnsi="Times New Roman"/>
          <w:color w:val="000000"/>
          <w:sz w:val="24"/>
          <w:szCs w:val="24"/>
        </w:rPr>
        <w:t>Приложение 1</w:t>
      </w:r>
    </w:p>
    <w:p w:rsidR="00B01D4B" w:rsidRPr="00333525" w:rsidRDefault="00B01D4B" w:rsidP="00333525"/>
    <w:p w:rsidR="00B01D4B" w:rsidRPr="00323BD4" w:rsidRDefault="00B01D4B" w:rsidP="00323BD4">
      <w:pPr>
        <w:jc w:val="center"/>
        <w:rPr>
          <w:sz w:val="24"/>
          <w:szCs w:val="24"/>
        </w:rPr>
      </w:pPr>
      <w:r w:rsidRPr="00323BD4">
        <w:rPr>
          <w:sz w:val="24"/>
          <w:szCs w:val="24"/>
        </w:rPr>
        <w:t xml:space="preserve">МИНОБРНАУКИ РОССИИ </w:t>
      </w:r>
    </w:p>
    <w:p w:rsidR="00B01D4B" w:rsidRPr="00323BD4" w:rsidRDefault="00B01D4B" w:rsidP="00323BD4">
      <w:pPr>
        <w:jc w:val="center"/>
        <w:rPr>
          <w:sz w:val="24"/>
          <w:szCs w:val="24"/>
        </w:rPr>
      </w:pPr>
      <w:r w:rsidRPr="00323BD4">
        <w:rPr>
          <w:sz w:val="24"/>
          <w:szCs w:val="24"/>
        </w:rPr>
        <w:t>Федеральное государственное бюджетное образовательное учреждение</w:t>
      </w:r>
    </w:p>
    <w:p w:rsidR="00B01D4B" w:rsidRPr="00323BD4" w:rsidRDefault="00B01D4B" w:rsidP="00323BD4">
      <w:pPr>
        <w:jc w:val="center"/>
        <w:rPr>
          <w:sz w:val="24"/>
          <w:szCs w:val="24"/>
        </w:rPr>
      </w:pPr>
      <w:r w:rsidRPr="00323BD4">
        <w:rPr>
          <w:sz w:val="24"/>
          <w:szCs w:val="24"/>
        </w:rPr>
        <w:t xml:space="preserve">высшего  образования </w:t>
      </w:r>
    </w:p>
    <w:p w:rsidR="00B01D4B" w:rsidRPr="00323BD4" w:rsidRDefault="00B01D4B" w:rsidP="00323BD4">
      <w:pPr>
        <w:jc w:val="center"/>
        <w:rPr>
          <w:sz w:val="24"/>
          <w:szCs w:val="24"/>
        </w:rPr>
      </w:pPr>
      <w:r w:rsidRPr="00323BD4">
        <w:rPr>
          <w:b/>
          <w:sz w:val="24"/>
          <w:szCs w:val="24"/>
        </w:rPr>
        <w:t>«Гжельский государственный университет»</w:t>
      </w:r>
    </w:p>
    <w:p w:rsidR="00B01D4B" w:rsidRPr="00323BD4" w:rsidRDefault="00B01D4B" w:rsidP="00323BD4">
      <w:pPr>
        <w:jc w:val="center"/>
        <w:rPr>
          <w:sz w:val="24"/>
          <w:szCs w:val="24"/>
        </w:rPr>
      </w:pPr>
      <w:r w:rsidRPr="00323BD4">
        <w:rPr>
          <w:sz w:val="24"/>
          <w:szCs w:val="24"/>
        </w:rPr>
        <w:t>(ГГУ)</w:t>
      </w:r>
    </w:p>
    <w:p w:rsidR="00B01D4B" w:rsidRPr="00323BD4" w:rsidRDefault="00B01D4B" w:rsidP="00323BD4">
      <w:pPr>
        <w:jc w:val="center"/>
        <w:rPr>
          <w:sz w:val="24"/>
          <w:szCs w:val="24"/>
        </w:rPr>
      </w:pPr>
    </w:p>
    <w:p w:rsidR="00B01D4B" w:rsidRPr="00323BD4" w:rsidRDefault="00B01D4B" w:rsidP="00323BD4">
      <w:pPr>
        <w:jc w:val="center"/>
        <w:rPr>
          <w:sz w:val="24"/>
          <w:szCs w:val="24"/>
        </w:rPr>
      </w:pPr>
    </w:p>
    <w:p w:rsidR="00B01D4B" w:rsidRPr="00323BD4" w:rsidRDefault="00B01D4B" w:rsidP="00323BD4">
      <w:pPr>
        <w:jc w:val="center"/>
        <w:rPr>
          <w:sz w:val="24"/>
          <w:szCs w:val="24"/>
        </w:rPr>
      </w:pPr>
    </w:p>
    <w:p w:rsidR="00B01D4B" w:rsidRPr="00323BD4" w:rsidRDefault="009213FF" w:rsidP="00323BD4">
      <w:pPr>
        <w:jc w:val="center"/>
        <w:rPr>
          <w:sz w:val="24"/>
          <w:szCs w:val="24"/>
        </w:rPr>
      </w:pPr>
      <w:r>
        <w:rPr>
          <w:sz w:val="24"/>
          <w:szCs w:val="24"/>
        </w:rPr>
        <w:t>Кафедра с</w:t>
      </w:r>
      <w:r w:rsidR="00B01D4B" w:rsidRPr="00323BD4">
        <w:rPr>
          <w:sz w:val="24"/>
          <w:szCs w:val="24"/>
        </w:rPr>
        <w:t>оциально-культурной деятельности и тур</w:t>
      </w:r>
      <w:r>
        <w:rPr>
          <w:sz w:val="24"/>
          <w:szCs w:val="24"/>
        </w:rPr>
        <w:t>изма</w:t>
      </w:r>
    </w:p>
    <w:p w:rsidR="00B01D4B" w:rsidRPr="00323BD4" w:rsidRDefault="00B01D4B" w:rsidP="00323BD4">
      <w:pPr>
        <w:shd w:val="clear" w:color="auto" w:fill="FFFFFF"/>
        <w:jc w:val="center"/>
        <w:rPr>
          <w:b/>
          <w:bCs/>
          <w:color w:val="000000"/>
          <w:sz w:val="24"/>
          <w:szCs w:val="24"/>
        </w:rPr>
      </w:pPr>
    </w:p>
    <w:p w:rsidR="00B01D4B" w:rsidRPr="00323BD4" w:rsidRDefault="00B01D4B" w:rsidP="00323BD4">
      <w:pPr>
        <w:rPr>
          <w:color w:val="000000"/>
          <w:sz w:val="24"/>
          <w:szCs w:val="24"/>
        </w:rPr>
      </w:pPr>
    </w:p>
    <w:p w:rsidR="00B01D4B" w:rsidRPr="00323BD4" w:rsidRDefault="00B01D4B" w:rsidP="00323BD4">
      <w:pPr>
        <w:rPr>
          <w:color w:val="000000"/>
          <w:sz w:val="24"/>
          <w:szCs w:val="24"/>
        </w:rPr>
      </w:pPr>
    </w:p>
    <w:p w:rsidR="00B01D4B" w:rsidRPr="00323BD4" w:rsidRDefault="00B01D4B" w:rsidP="00323BD4">
      <w:pPr>
        <w:rPr>
          <w:color w:val="000000"/>
          <w:sz w:val="24"/>
          <w:szCs w:val="24"/>
        </w:rPr>
      </w:pPr>
    </w:p>
    <w:p w:rsidR="00B01D4B" w:rsidRPr="00323BD4" w:rsidRDefault="00B01D4B" w:rsidP="00323BD4">
      <w:pPr>
        <w:pStyle w:val="3"/>
        <w:spacing w:before="0"/>
        <w:jc w:val="center"/>
        <w:rPr>
          <w:rFonts w:ascii="Times New Roman" w:hAnsi="Times New Roman"/>
          <w:color w:val="000000"/>
          <w:sz w:val="24"/>
          <w:szCs w:val="24"/>
        </w:rPr>
      </w:pPr>
      <w:r w:rsidRPr="00323BD4">
        <w:rPr>
          <w:rFonts w:ascii="Times New Roman" w:hAnsi="Times New Roman"/>
          <w:color w:val="000000"/>
          <w:sz w:val="24"/>
          <w:szCs w:val="24"/>
        </w:rPr>
        <w:t>ОТЧЕТ</w:t>
      </w:r>
    </w:p>
    <w:p w:rsidR="00B01D4B" w:rsidRPr="00323BD4" w:rsidRDefault="00B01D4B" w:rsidP="00323BD4">
      <w:pPr>
        <w:jc w:val="center"/>
        <w:rPr>
          <w:b/>
          <w:color w:val="000000"/>
          <w:sz w:val="24"/>
          <w:szCs w:val="24"/>
        </w:rPr>
      </w:pPr>
      <w:r w:rsidRPr="00323BD4">
        <w:rPr>
          <w:b/>
          <w:color w:val="000000"/>
          <w:sz w:val="24"/>
          <w:szCs w:val="24"/>
        </w:rPr>
        <w:t xml:space="preserve">о прохождении </w:t>
      </w:r>
      <w:r w:rsidR="009213FF">
        <w:rPr>
          <w:b/>
          <w:color w:val="000000"/>
          <w:sz w:val="24"/>
          <w:szCs w:val="24"/>
        </w:rPr>
        <w:t>производственной</w:t>
      </w:r>
      <w:r w:rsidRPr="00323BD4">
        <w:rPr>
          <w:b/>
          <w:color w:val="000000"/>
          <w:sz w:val="24"/>
          <w:szCs w:val="24"/>
        </w:rPr>
        <w:t xml:space="preserve"> практики</w:t>
      </w:r>
    </w:p>
    <w:p w:rsidR="00B01D4B" w:rsidRPr="00323BD4" w:rsidRDefault="00B01D4B" w:rsidP="00323BD4">
      <w:pPr>
        <w:jc w:val="center"/>
        <w:rPr>
          <w:b/>
          <w:color w:val="000000"/>
          <w:sz w:val="24"/>
          <w:szCs w:val="24"/>
        </w:rPr>
      </w:pPr>
    </w:p>
    <w:p w:rsidR="00B01D4B" w:rsidRPr="00323BD4" w:rsidRDefault="00B01D4B" w:rsidP="00323BD4">
      <w:pPr>
        <w:pStyle w:val="a7"/>
        <w:jc w:val="center"/>
        <w:rPr>
          <w:sz w:val="24"/>
          <w:szCs w:val="24"/>
        </w:rPr>
      </w:pPr>
      <w:r w:rsidRPr="00323BD4">
        <w:rPr>
          <w:sz w:val="24"/>
          <w:szCs w:val="24"/>
        </w:rPr>
        <w:t xml:space="preserve">студента (ки) группы _____________ </w:t>
      </w:r>
    </w:p>
    <w:p w:rsidR="00B01D4B" w:rsidRPr="00323BD4" w:rsidRDefault="00B01D4B" w:rsidP="00323BD4">
      <w:pPr>
        <w:jc w:val="center"/>
        <w:rPr>
          <w:sz w:val="24"/>
          <w:szCs w:val="24"/>
        </w:rPr>
      </w:pPr>
      <w:r w:rsidRPr="00323BD4">
        <w:rPr>
          <w:sz w:val="24"/>
          <w:szCs w:val="24"/>
        </w:rPr>
        <w:t>_________________________________________________</w:t>
      </w:r>
    </w:p>
    <w:p w:rsidR="00B01D4B" w:rsidRPr="00323BD4" w:rsidRDefault="00B01D4B" w:rsidP="00323BD4">
      <w:pPr>
        <w:pStyle w:val="a7"/>
        <w:jc w:val="center"/>
        <w:rPr>
          <w:sz w:val="24"/>
          <w:szCs w:val="24"/>
          <w:vertAlign w:val="superscript"/>
        </w:rPr>
      </w:pPr>
      <w:r w:rsidRPr="00323BD4">
        <w:rPr>
          <w:sz w:val="24"/>
          <w:szCs w:val="24"/>
          <w:vertAlign w:val="superscript"/>
        </w:rPr>
        <w:t>(фамилия, имя, отчество полностью)</w:t>
      </w:r>
    </w:p>
    <w:p w:rsidR="00B01D4B" w:rsidRPr="00323BD4" w:rsidRDefault="00B01D4B" w:rsidP="00323BD4">
      <w:pPr>
        <w:pStyle w:val="a7"/>
        <w:rPr>
          <w:sz w:val="24"/>
          <w:szCs w:val="24"/>
        </w:rPr>
      </w:pPr>
    </w:p>
    <w:p w:rsidR="00B01D4B" w:rsidRPr="00323BD4" w:rsidRDefault="00B01D4B" w:rsidP="00323BD4">
      <w:pPr>
        <w:pStyle w:val="a7"/>
        <w:rPr>
          <w:sz w:val="24"/>
          <w:szCs w:val="24"/>
        </w:rPr>
      </w:pPr>
    </w:p>
    <w:p w:rsidR="00B01D4B" w:rsidRPr="00323BD4" w:rsidRDefault="00B01D4B" w:rsidP="00323BD4">
      <w:pPr>
        <w:pStyle w:val="a7"/>
        <w:rPr>
          <w:sz w:val="24"/>
          <w:szCs w:val="24"/>
        </w:rPr>
      </w:pPr>
    </w:p>
    <w:p w:rsidR="00B01D4B" w:rsidRPr="00323BD4" w:rsidRDefault="00B01D4B" w:rsidP="00323BD4">
      <w:pPr>
        <w:pStyle w:val="a7"/>
        <w:rPr>
          <w:sz w:val="24"/>
          <w:szCs w:val="24"/>
        </w:rPr>
      </w:pPr>
      <w:r w:rsidRPr="00323BD4">
        <w:rPr>
          <w:sz w:val="24"/>
          <w:szCs w:val="24"/>
        </w:rPr>
        <w:t>Наименование базы практики: _________________________________________________</w:t>
      </w:r>
    </w:p>
    <w:p w:rsidR="00B01D4B" w:rsidRPr="00323BD4" w:rsidRDefault="00B01D4B" w:rsidP="00323BD4">
      <w:pPr>
        <w:pStyle w:val="a7"/>
        <w:rPr>
          <w:sz w:val="24"/>
          <w:szCs w:val="24"/>
        </w:rPr>
      </w:pPr>
    </w:p>
    <w:p w:rsidR="00B01D4B" w:rsidRPr="00323BD4" w:rsidRDefault="00B01D4B" w:rsidP="00323BD4">
      <w:pPr>
        <w:pStyle w:val="a7"/>
        <w:rPr>
          <w:sz w:val="24"/>
          <w:szCs w:val="24"/>
        </w:rPr>
      </w:pPr>
      <w:r w:rsidRPr="00323BD4">
        <w:rPr>
          <w:sz w:val="24"/>
          <w:szCs w:val="24"/>
        </w:rPr>
        <w:t>Срок прохождения практики___________________________________________________</w:t>
      </w:r>
    </w:p>
    <w:p w:rsidR="00B01D4B" w:rsidRPr="001B51CD" w:rsidRDefault="00B01D4B" w:rsidP="00323BD4">
      <w:pPr>
        <w:pStyle w:val="a7"/>
        <w:rPr>
          <w:sz w:val="24"/>
          <w:szCs w:val="24"/>
        </w:rPr>
      </w:pPr>
    </w:p>
    <w:p w:rsidR="00B01D4B" w:rsidRPr="00323BD4" w:rsidRDefault="00B01D4B" w:rsidP="00323BD4">
      <w:pPr>
        <w:pStyle w:val="a7"/>
        <w:rPr>
          <w:sz w:val="24"/>
          <w:szCs w:val="24"/>
        </w:rPr>
      </w:pPr>
      <w:r w:rsidRPr="00323BD4">
        <w:rPr>
          <w:sz w:val="24"/>
          <w:szCs w:val="24"/>
        </w:rPr>
        <w:t>Руководитель от профильной организации: _______________________________________</w:t>
      </w:r>
    </w:p>
    <w:p w:rsidR="00B01D4B" w:rsidRPr="00323BD4" w:rsidRDefault="00B01D4B" w:rsidP="00323BD4">
      <w:pPr>
        <w:pStyle w:val="a7"/>
        <w:ind w:firstLine="5954"/>
        <w:rPr>
          <w:sz w:val="24"/>
          <w:szCs w:val="24"/>
          <w:vertAlign w:val="superscript"/>
        </w:rPr>
      </w:pPr>
      <w:r w:rsidRPr="00323BD4">
        <w:rPr>
          <w:sz w:val="24"/>
          <w:szCs w:val="24"/>
          <w:vertAlign w:val="superscript"/>
        </w:rPr>
        <w:t>(ФИО полностью; подпись)</w:t>
      </w:r>
    </w:p>
    <w:p w:rsidR="00B01D4B" w:rsidRPr="00323BD4" w:rsidRDefault="00B01D4B" w:rsidP="00323BD4">
      <w:pPr>
        <w:pStyle w:val="a7"/>
        <w:rPr>
          <w:sz w:val="24"/>
          <w:szCs w:val="24"/>
        </w:rPr>
      </w:pPr>
      <w:r w:rsidRPr="00323BD4">
        <w:rPr>
          <w:sz w:val="24"/>
          <w:szCs w:val="24"/>
        </w:rPr>
        <w:t>Руководитель от организации (вуза): ____________________________________________</w:t>
      </w:r>
    </w:p>
    <w:p w:rsidR="00B01D4B" w:rsidRPr="00323BD4" w:rsidRDefault="00BA5DD8" w:rsidP="00323BD4">
      <w:pPr>
        <w:pStyle w:val="a7"/>
        <w:ind w:firstLine="5954"/>
        <w:rPr>
          <w:sz w:val="24"/>
          <w:szCs w:val="24"/>
        </w:rPr>
      </w:pPr>
      <w:r>
        <w:rPr>
          <w:sz w:val="24"/>
          <w:szCs w:val="24"/>
          <w:vertAlign w:val="superscript"/>
        </w:rPr>
        <w:t>(ФИО полностью</w:t>
      </w:r>
      <w:r w:rsidR="00B01D4B" w:rsidRPr="00323BD4">
        <w:rPr>
          <w:sz w:val="24"/>
          <w:szCs w:val="24"/>
          <w:vertAlign w:val="superscript"/>
        </w:rPr>
        <w:t>)</w:t>
      </w:r>
    </w:p>
    <w:p w:rsidR="00B01D4B" w:rsidRPr="00323BD4" w:rsidRDefault="00B01D4B" w:rsidP="00323BD4">
      <w:pPr>
        <w:pStyle w:val="a7"/>
        <w:rPr>
          <w:sz w:val="24"/>
          <w:szCs w:val="24"/>
        </w:rPr>
      </w:pPr>
      <w:r w:rsidRPr="00323BD4">
        <w:rPr>
          <w:sz w:val="24"/>
          <w:szCs w:val="24"/>
        </w:rPr>
        <w:t>Студент: ____________________________________________________________________</w:t>
      </w:r>
    </w:p>
    <w:p w:rsidR="00B01D4B" w:rsidRPr="00323BD4" w:rsidRDefault="00B01D4B" w:rsidP="00323BD4">
      <w:pPr>
        <w:pStyle w:val="a7"/>
        <w:ind w:firstLine="5040"/>
        <w:rPr>
          <w:sz w:val="24"/>
          <w:szCs w:val="24"/>
        </w:rPr>
      </w:pPr>
      <w:r w:rsidRPr="00323BD4">
        <w:rPr>
          <w:sz w:val="24"/>
          <w:szCs w:val="24"/>
          <w:vertAlign w:val="superscript"/>
        </w:rPr>
        <w:t>(подпись)</w:t>
      </w:r>
    </w:p>
    <w:p w:rsidR="00B01D4B" w:rsidRPr="00323BD4" w:rsidRDefault="00B01D4B" w:rsidP="00323BD4">
      <w:pPr>
        <w:pStyle w:val="a7"/>
        <w:rPr>
          <w:sz w:val="24"/>
          <w:szCs w:val="24"/>
        </w:rPr>
      </w:pPr>
    </w:p>
    <w:p w:rsidR="00B01D4B" w:rsidRPr="00323BD4" w:rsidRDefault="00B01D4B" w:rsidP="00323BD4">
      <w:pPr>
        <w:pStyle w:val="a7"/>
        <w:rPr>
          <w:sz w:val="24"/>
          <w:szCs w:val="24"/>
        </w:rPr>
      </w:pPr>
    </w:p>
    <w:p w:rsidR="00B01D4B" w:rsidRPr="00323BD4" w:rsidRDefault="00B01D4B" w:rsidP="00323BD4">
      <w:pPr>
        <w:pStyle w:val="a7"/>
        <w:rPr>
          <w:sz w:val="24"/>
          <w:szCs w:val="24"/>
        </w:rPr>
      </w:pPr>
      <w:r w:rsidRPr="00323BD4">
        <w:rPr>
          <w:sz w:val="24"/>
          <w:szCs w:val="24"/>
        </w:rPr>
        <w:t>Дата защиты отчёта: __________</w:t>
      </w:r>
    </w:p>
    <w:p w:rsidR="00B01D4B" w:rsidRPr="00323BD4" w:rsidRDefault="00B01D4B" w:rsidP="00323BD4">
      <w:pPr>
        <w:pStyle w:val="a7"/>
        <w:rPr>
          <w:sz w:val="24"/>
          <w:szCs w:val="24"/>
        </w:rPr>
      </w:pPr>
    </w:p>
    <w:p w:rsidR="00B01D4B" w:rsidRPr="00323BD4" w:rsidRDefault="00B01D4B" w:rsidP="00323BD4">
      <w:pPr>
        <w:pStyle w:val="a7"/>
        <w:rPr>
          <w:sz w:val="24"/>
          <w:szCs w:val="24"/>
        </w:rPr>
      </w:pPr>
      <w:r w:rsidRPr="00323BD4">
        <w:rPr>
          <w:sz w:val="24"/>
          <w:szCs w:val="24"/>
        </w:rPr>
        <w:t>Оценка за прохождение практики: __________</w:t>
      </w:r>
    </w:p>
    <w:p w:rsidR="00B01D4B" w:rsidRPr="00323BD4" w:rsidRDefault="00B01D4B" w:rsidP="00323BD4">
      <w:pPr>
        <w:shd w:val="clear" w:color="auto" w:fill="FFFFFF"/>
        <w:jc w:val="center"/>
        <w:rPr>
          <w:color w:val="000000"/>
          <w:sz w:val="24"/>
          <w:szCs w:val="24"/>
        </w:rPr>
      </w:pPr>
    </w:p>
    <w:p w:rsidR="00B01D4B" w:rsidRPr="00323BD4" w:rsidRDefault="00B01D4B" w:rsidP="00323BD4">
      <w:pPr>
        <w:shd w:val="clear" w:color="auto" w:fill="FFFFFF"/>
        <w:rPr>
          <w:color w:val="000000"/>
          <w:sz w:val="24"/>
          <w:szCs w:val="24"/>
        </w:rPr>
      </w:pPr>
    </w:p>
    <w:p w:rsidR="00B01D4B" w:rsidRPr="00323BD4" w:rsidRDefault="00B01D4B" w:rsidP="00323BD4">
      <w:pPr>
        <w:shd w:val="clear" w:color="auto" w:fill="FFFFFF"/>
        <w:jc w:val="center"/>
        <w:rPr>
          <w:color w:val="000000"/>
          <w:sz w:val="24"/>
          <w:szCs w:val="24"/>
        </w:rPr>
      </w:pPr>
    </w:p>
    <w:p w:rsidR="00B01D4B" w:rsidRPr="00323BD4" w:rsidRDefault="00B01D4B" w:rsidP="00323BD4">
      <w:pPr>
        <w:shd w:val="clear" w:color="auto" w:fill="FFFFFF"/>
        <w:jc w:val="center"/>
        <w:rPr>
          <w:color w:val="000000"/>
          <w:sz w:val="24"/>
          <w:szCs w:val="24"/>
        </w:rPr>
      </w:pPr>
    </w:p>
    <w:p w:rsidR="00B01D4B" w:rsidRPr="00323BD4" w:rsidRDefault="00B01D4B" w:rsidP="00323BD4">
      <w:pPr>
        <w:shd w:val="clear" w:color="auto" w:fill="FFFFFF"/>
        <w:jc w:val="center"/>
        <w:rPr>
          <w:color w:val="000000"/>
          <w:sz w:val="24"/>
          <w:szCs w:val="24"/>
        </w:rPr>
      </w:pPr>
    </w:p>
    <w:p w:rsidR="00B01D4B" w:rsidRPr="00323BD4" w:rsidRDefault="00B01D4B" w:rsidP="00323BD4">
      <w:pPr>
        <w:shd w:val="clear" w:color="auto" w:fill="FFFFFF"/>
        <w:jc w:val="center"/>
        <w:rPr>
          <w:color w:val="000000"/>
          <w:sz w:val="24"/>
          <w:szCs w:val="24"/>
        </w:rPr>
      </w:pPr>
      <w:r w:rsidRPr="00323BD4">
        <w:rPr>
          <w:color w:val="000000"/>
          <w:sz w:val="24"/>
          <w:szCs w:val="24"/>
        </w:rPr>
        <w:t>пос. Электроизолятор</w:t>
      </w:r>
    </w:p>
    <w:p w:rsidR="00BA5DD8" w:rsidRDefault="00BA5DD8" w:rsidP="00323BD4">
      <w:pPr>
        <w:shd w:val="clear" w:color="auto" w:fill="FFFFFF"/>
        <w:jc w:val="center"/>
        <w:rPr>
          <w:color w:val="000000"/>
          <w:sz w:val="24"/>
          <w:szCs w:val="24"/>
        </w:rPr>
      </w:pPr>
    </w:p>
    <w:p w:rsidR="00BA5DD8" w:rsidRDefault="00BA5DD8" w:rsidP="00323BD4">
      <w:pPr>
        <w:shd w:val="clear" w:color="auto" w:fill="FFFFFF"/>
        <w:jc w:val="center"/>
        <w:rPr>
          <w:color w:val="000000"/>
          <w:sz w:val="24"/>
          <w:szCs w:val="24"/>
        </w:rPr>
      </w:pPr>
    </w:p>
    <w:p w:rsidR="00B01D4B" w:rsidRPr="00323BD4" w:rsidRDefault="00BA5DD8" w:rsidP="00323BD4">
      <w:pPr>
        <w:shd w:val="clear" w:color="auto" w:fill="FFFFFF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202_</w:t>
      </w:r>
      <w:r w:rsidR="00B01D4B" w:rsidRPr="00323BD4">
        <w:rPr>
          <w:color w:val="000000"/>
          <w:sz w:val="24"/>
          <w:szCs w:val="24"/>
        </w:rPr>
        <w:t xml:space="preserve"> год</w:t>
      </w:r>
    </w:p>
    <w:p w:rsidR="00B01D4B" w:rsidRDefault="00B01D4B" w:rsidP="00323BD4">
      <w:pPr>
        <w:shd w:val="clear" w:color="auto" w:fill="FFFFFF"/>
        <w:jc w:val="right"/>
        <w:rPr>
          <w:b/>
          <w:color w:val="000000"/>
          <w:sz w:val="24"/>
          <w:szCs w:val="24"/>
        </w:rPr>
      </w:pPr>
      <w:r w:rsidRPr="00323BD4">
        <w:rPr>
          <w:sz w:val="24"/>
          <w:szCs w:val="24"/>
        </w:rPr>
        <w:br w:type="page"/>
      </w:r>
      <w:r w:rsidRPr="00323BD4">
        <w:rPr>
          <w:b/>
          <w:color w:val="000000"/>
          <w:sz w:val="24"/>
          <w:szCs w:val="24"/>
        </w:rPr>
        <w:lastRenderedPageBreak/>
        <w:t>Приложение 2</w:t>
      </w:r>
    </w:p>
    <w:p w:rsidR="00B01D4B" w:rsidRPr="00323BD4" w:rsidRDefault="00B01D4B" w:rsidP="00323BD4">
      <w:pPr>
        <w:shd w:val="clear" w:color="auto" w:fill="FFFFFF"/>
        <w:jc w:val="right"/>
        <w:rPr>
          <w:b/>
          <w:color w:val="000000"/>
          <w:sz w:val="24"/>
          <w:szCs w:val="24"/>
        </w:rPr>
      </w:pPr>
    </w:p>
    <w:p w:rsidR="00B01D4B" w:rsidRPr="00323BD4" w:rsidRDefault="00B01D4B" w:rsidP="00323BD4">
      <w:pPr>
        <w:jc w:val="center"/>
        <w:rPr>
          <w:sz w:val="24"/>
          <w:szCs w:val="24"/>
        </w:rPr>
      </w:pPr>
      <w:r w:rsidRPr="00323BD4">
        <w:rPr>
          <w:sz w:val="24"/>
          <w:szCs w:val="24"/>
        </w:rPr>
        <w:t xml:space="preserve">МИНОБРНАУКИ РОССИИ </w:t>
      </w:r>
    </w:p>
    <w:p w:rsidR="00B01D4B" w:rsidRPr="00323BD4" w:rsidRDefault="00B01D4B" w:rsidP="00323BD4">
      <w:pPr>
        <w:jc w:val="center"/>
        <w:rPr>
          <w:sz w:val="24"/>
          <w:szCs w:val="24"/>
        </w:rPr>
      </w:pPr>
      <w:r w:rsidRPr="00323BD4">
        <w:rPr>
          <w:sz w:val="24"/>
          <w:szCs w:val="24"/>
        </w:rPr>
        <w:t>Федеральное государственное бюджетное образовательное учреждение</w:t>
      </w:r>
    </w:p>
    <w:p w:rsidR="00B01D4B" w:rsidRPr="00323BD4" w:rsidRDefault="00B01D4B" w:rsidP="00323BD4">
      <w:pPr>
        <w:jc w:val="center"/>
        <w:rPr>
          <w:sz w:val="24"/>
          <w:szCs w:val="24"/>
        </w:rPr>
      </w:pPr>
      <w:r w:rsidRPr="00323BD4">
        <w:rPr>
          <w:sz w:val="24"/>
          <w:szCs w:val="24"/>
        </w:rPr>
        <w:t xml:space="preserve">высшего  образования </w:t>
      </w:r>
    </w:p>
    <w:p w:rsidR="00B01D4B" w:rsidRPr="00323BD4" w:rsidRDefault="00B01D4B" w:rsidP="00323BD4">
      <w:pPr>
        <w:jc w:val="center"/>
        <w:rPr>
          <w:sz w:val="24"/>
          <w:szCs w:val="24"/>
        </w:rPr>
      </w:pPr>
      <w:r w:rsidRPr="00323BD4">
        <w:rPr>
          <w:b/>
          <w:sz w:val="24"/>
          <w:szCs w:val="24"/>
        </w:rPr>
        <w:t>«Гжельский государственный университет»</w:t>
      </w:r>
    </w:p>
    <w:p w:rsidR="00B01D4B" w:rsidRPr="00323BD4" w:rsidRDefault="00B01D4B" w:rsidP="00323BD4">
      <w:pPr>
        <w:jc w:val="center"/>
        <w:rPr>
          <w:sz w:val="24"/>
          <w:szCs w:val="24"/>
        </w:rPr>
      </w:pPr>
      <w:r w:rsidRPr="00323BD4">
        <w:rPr>
          <w:sz w:val="24"/>
          <w:szCs w:val="24"/>
        </w:rPr>
        <w:t>(ГГУ)</w:t>
      </w:r>
    </w:p>
    <w:p w:rsidR="00B01D4B" w:rsidRPr="00323BD4" w:rsidRDefault="00B01D4B" w:rsidP="00323BD4">
      <w:pPr>
        <w:rPr>
          <w:sz w:val="24"/>
          <w:szCs w:val="24"/>
        </w:rPr>
      </w:pPr>
    </w:p>
    <w:p w:rsidR="00B01D4B" w:rsidRPr="00323BD4" w:rsidRDefault="00B01D4B" w:rsidP="00323BD4">
      <w:pPr>
        <w:jc w:val="center"/>
        <w:rPr>
          <w:sz w:val="24"/>
          <w:szCs w:val="24"/>
        </w:rPr>
      </w:pPr>
    </w:p>
    <w:p w:rsidR="00B01D4B" w:rsidRPr="00323BD4" w:rsidRDefault="00BA5DD8" w:rsidP="00323BD4">
      <w:pPr>
        <w:jc w:val="center"/>
        <w:rPr>
          <w:sz w:val="24"/>
          <w:szCs w:val="24"/>
        </w:rPr>
      </w:pPr>
      <w:r>
        <w:rPr>
          <w:sz w:val="24"/>
          <w:szCs w:val="24"/>
        </w:rPr>
        <w:t>Кафедра с</w:t>
      </w:r>
      <w:r w:rsidR="00B01D4B" w:rsidRPr="00323BD4">
        <w:rPr>
          <w:sz w:val="24"/>
          <w:szCs w:val="24"/>
        </w:rPr>
        <w:t>оциально-ку</w:t>
      </w:r>
      <w:r>
        <w:rPr>
          <w:sz w:val="24"/>
          <w:szCs w:val="24"/>
        </w:rPr>
        <w:t>льтурной деятельности и туризма</w:t>
      </w:r>
    </w:p>
    <w:p w:rsidR="00B01D4B" w:rsidRPr="00323BD4" w:rsidRDefault="00B01D4B" w:rsidP="00323BD4">
      <w:pPr>
        <w:shd w:val="clear" w:color="auto" w:fill="FFFFFF"/>
        <w:jc w:val="right"/>
        <w:rPr>
          <w:color w:val="000000"/>
          <w:sz w:val="24"/>
          <w:szCs w:val="24"/>
        </w:rPr>
      </w:pPr>
    </w:p>
    <w:p w:rsidR="00B01D4B" w:rsidRDefault="00B01D4B" w:rsidP="00323BD4">
      <w:pPr>
        <w:pStyle w:val="3"/>
        <w:keepNext w:val="0"/>
        <w:widowControl w:val="0"/>
        <w:spacing w:before="0"/>
        <w:jc w:val="center"/>
        <w:rPr>
          <w:rFonts w:ascii="Times New Roman" w:hAnsi="Times New Roman"/>
          <w:color w:val="000000"/>
          <w:sz w:val="24"/>
          <w:szCs w:val="24"/>
        </w:rPr>
      </w:pPr>
      <w:r w:rsidRPr="00323BD4">
        <w:rPr>
          <w:rFonts w:ascii="Times New Roman" w:hAnsi="Times New Roman"/>
          <w:color w:val="000000"/>
          <w:sz w:val="24"/>
          <w:szCs w:val="24"/>
        </w:rPr>
        <w:t xml:space="preserve">ЗАДАНИЕ НА </w:t>
      </w:r>
      <w:r w:rsidR="00BA5DD8">
        <w:rPr>
          <w:rFonts w:ascii="Times New Roman" w:hAnsi="Times New Roman"/>
          <w:color w:val="000000"/>
          <w:sz w:val="24"/>
          <w:szCs w:val="24"/>
        </w:rPr>
        <w:t>ПРОИЗВОДСТВЕННУЮ</w:t>
      </w:r>
      <w:r w:rsidRPr="00323BD4">
        <w:rPr>
          <w:rFonts w:ascii="Times New Roman" w:hAnsi="Times New Roman"/>
          <w:color w:val="000000"/>
          <w:sz w:val="24"/>
          <w:szCs w:val="24"/>
        </w:rPr>
        <w:t xml:space="preserve"> ПРАКТИКУ</w:t>
      </w:r>
    </w:p>
    <w:p w:rsidR="00BA5DD8" w:rsidRPr="00BA5DD8" w:rsidRDefault="00BA5DD8" w:rsidP="00BA5DD8">
      <w:pPr>
        <w:rPr>
          <w:lang w:eastAsia="ru-RU"/>
        </w:rPr>
      </w:pPr>
    </w:p>
    <w:p w:rsidR="00B01D4B" w:rsidRPr="00323BD4" w:rsidRDefault="00B01D4B" w:rsidP="00323BD4">
      <w:pPr>
        <w:pStyle w:val="3"/>
        <w:keepNext w:val="0"/>
        <w:widowControl w:val="0"/>
        <w:spacing w:before="0"/>
        <w:rPr>
          <w:rFonts w:ascii="Times New Roman" w:eastAsia="Arial Unicode MS" w:hAnsi="Times New Roman"/>
          <w:color w:val="auto"/>
          <w:sz w:val="24"/>
          <w:szCs w:val="24"/>
        </w:rPr>
      </w:pPr>
      <w:r w:rsidRPr="00323BD4">
        <w:rPr>
          <w:rFonts w:ascii="Times New Roman" w:hAnsi="Times New Roman"/>
          <w:b w:val="0"/>
          <w:bCs w:val="0"/>
          <w:color w:val="auto"/>
          <w:sz w:val="24"/>
          <w:szCs w:val="24"/>
        </w:rPr>
        <w:t>Выдано студенту</w:t>
      </w:r>
      <w:r w:rsidRPr="00323BD4">
        <w:rPr>
          <w:rFonts w:ascii="Times New Roman" w:hAnsi="Times New Roman"/>
          <w:color w:val="auto"/>
          <w:sz w:val="24"/>
          <w:szCs w:val="24"/>
        </w:rPr>
        <w:t>____________________________________________________________</w:t>
      </w:r>
    </w:p>
    <w:p w:rsidR="00B01D4B" w:rsidRPr="00323BD4" w:rsidRDefault="00B01D4B" w:rsidP="00323BD4">
      <w:pPr>
        <w:widowControl w:val="0"/>
        <w:jc w:val="both"/>
        <w:rPr>
          <w:i/>
          <w:iCs/>
          <w:sz w:val="24"/>
          <w:szCs w:val="24"/>
        </w:rPr>
      </w:pPr>
      <w:r w:rsidRPr="00323BD4">
        <w:rPr>
          <w:sz w:val="24"/>
          <w:szCs w:val="24"/>
        </w:rPr>
        <w:tab/>
      </w:r>
      <w:r w:rsidRPr="00323BD4">
        <w:rPr>
          <w:sz w:val="24"/>
          <w:szCs w:val="24"/>
        </w:rPr>
        <w:tab/>
      </w:r>
      <w:r w:rsidRPr="00323BD4">
        <w:rPr>
          <w:sz w:val="24"/>
          <w:szCs w:val="24"/>
        </w:rPr>
        <w:tab/>
      </w:r>
      <w:r w:rsidRPr="00323BD4">
        <w:rPr>
          <w:sz w:val="24"/>
          <w:szCs w:val="24"/>
        </w:rPr>
        <w:tab/>
      </w:r>
      <w:r w:rsidRPr="00323BD4">
        <w:rPr>
          <w:sz w:val="24"/>
          <w:szCs w:val="24"/>
        </w:rPr>
        <w:tab/>
      </w:r>
      <w:r w:rsidRPr="00323BD4">
        <w:rPr>
          <w:i/>
          <w:iCs/>
          <w:sz w:val="24"/>
          <w:szCs w:val="24"/>
        </w:rPr>
        <w:t>(фамилия, имя, отчество)</w:t>
      </w:r>
    </w:p>
    <w:p w:rsidR="00B01D4B" w:rsidRPr="00323BD4" w:rsidRDefault="00B01D4B" w:rsidP="00323BD4">
      <w:pPr>
        <w:widowControl w:val="0"/>
        <w:jc w:val="both"/>
        <w:rPr>
          <w:sz w:val="24"/>
          <w:szCs w:val="24"/>
        </w:rPr>
      </w:pPr>
    </w:p>
    <w:p w:rsidR="00B01D4B" w:rsidRPr="00323BD4" w:rsidRDefault="00B01D4B" w:rsidP="00323BD4">
      <w:pPr>
        <w:widowControl w:val="0"/>
        <w:jc w:val="both"/>
        <w:rPr>
          <w:sz w:val="24"/>
          <w:szCs w:val="24"/>
        </w:rPr>
      </w:pPr>
      <w:r>
        <w:rPr>
          <w:sz w:val="24"/>
          <w:szCs w:val="24"/>
        </w:rPr>
        <w:t>группа № ____________</w:t>
      </w:r>
      <w:r w:rsidRPr="00323BD4">
        <w:rPr>
          <w:sz w:val="24"/>
          <w:szCs w:val="24"/>
        </w:rPr>
        <w:t xml:space="preserve"> тел.: (______)____________________</w:t>
      </w:r>
      <w:r w:rsidRPr="00323BD4">
        <w:rPr>
          <w:sz w:val="24"/>
          <w:szCs w:val="24"/>
          <w:lang w:val="en-US"/>
        </w:rPr>
        <w:t>e</w:t>
      </w:r>
      <w:r w:rsidRPr="00323BD4">
        <w:rPr>
          <w:sz w:val="24"/>
          <w:szCs w:val="24"/>
        </w:rPr>
        <w:t>-</w:t>
      </w:r>
      <w:r w:rsidRPr="00323BD4">
        <w:rPr>
          <w:sz w:val="24"/>
          <w:szCs w:val="24"/>
          <w:lang w:val="en-US"/>
        </w:rPr>
        <w:t>mail</w:t>
      </w:r>
      <w:r>
        <w:rPr>
          <w:sz w:val="24"/>
          <w:szCs w:val="24"/>
        </w:rPr>
        <w:t>:_________________</w:t>
      </w:r>
    </w:p>
    <w:p w:rsidR="00BA5DD8" w:rsidRDefault="00BA5DD8" w:rsidP="00323BD4">
      <w:pPr>
        <w:widowControl w:val="0"/>
        <w:jc w:val="both"/>
        <w:rPr>
          <w:sz w:val="24"/>
          <w:szCs w:val="24"/>
        </w:rPr>
      </w:pPr>
    </w:p>
    <w:p w:rsidR="00B01D4B" w:rsidRPr="00323BD4" w:rsidRDefault="00B01D4B" w:rsidP="00323BD4">
      <w:pPr>
        <w:widowControl w:val="0"/>
        <w:jc w:val="both"/>
        <w:rPr>
          <w:sz w:val="24"/>
          <w:szCs w:val="24"/>
        </w:rPr>
      </w:pPr>
      <w:r w:rsidRPr="00323BD4">
        <w:rPr>
          <w:sz w:val="24"/>
          <w:szCs w:val="24"/>
        </w:rPr>
        <w:t>Руководитель</w:t>
      </w:r>
      <w:r w:rsidR="00BA5DD8">
        <w:rPr>
          <w:sz w:val="24"/>
          <w:szCs w:val="24"/>
        </w:rPr>
        <w:t xml:space="preserve"> </w:t>
      </w:r>
      <w:r w:rsidRPr="00323BD4">
        <w:rPr>
          <w:sz w:val="24"/>
          <w:szCs w:val="24"/>
        </w:rPr>
        <w:t>от организации (вуза)____________________________________</w:t>
      </w:r>
      <w:r>
        <w:rPr>
          <w:sz w:val="24"/>
          <w:szCs w:val="24"/>
        </w:rPr>
        <w:t>________</w:t>
      </w:r>
    </w:p>
    <w:p w:rsidR="00B01D4B" w:rsidRPr="00323BD4" w:rsidRDefault="00B01D4B" w:rsidP="00323BD4">
      <w:pPr>
        <w:widowControl w:val="0"/>
        <w:jc w:val="both"/>
        <w:rPr>
          <w:i/>
          <w:iCs/>
          <w:sz w:val="24"/>
          <w:szCs w:val="24"/>
        </w:rPr>
      </w:pPr>
      <w:r w:rsidRPr="00323BD4">
        <w:rPr>
          <w:sz w:val="24"/>
          <w:szCs w:val="24"/>
        </w:rPr>
        <w:tab/>
      </w:r>
      <w:r w:rsidRPr="00323BD4">
        <w:rPr>
          <w:sz w:val="24"/>
          <w:szCs w:val="24"/>
        </w:rPr>
        <w:tab/>
      </w:r>
      <w:r w:rsidRPr="00323BD4">
        <w:rPr>
          <w:sz w:val="24"/>
          <w:szCs w:val="24"/>
        </w:rPr>
        <w:tab/>
      </w:r>
      <w:r w:rsidRPr="00323BD4">
        <w:rPr>
          <w:i/>
          <w:iCs/>
          <w:sz w:val="24"/>
          <w:szCs w:val="24"/>
        </w:rPr>
        <w:t>(фамилия, имя, отчество, ученая степень, ученое звание)</w:t>
      </w:r>
    </w:p>
    <w:p w:rsidR="00BA5DD8" w:rsidRDefault="00BA5DD8" w:rsidP="00323BD4">
      <w:pPr>
        <w:widowControl w:val="0"/>
        <w:jc w:val="both"/>
        <w:rPr>
          <w:sz w:val="24"/>
          <w:szCs w:val="24"/>
        </w:rPr>
      </w:pPr>
    </w:p>
    <w:p w:rsidR="00B01D4B" w:rsidRPr="00323BD4" w:rsidRDefault="00B01D4B" w:rsidP="00323BD4">
      <w:pPr>
        <w:widowControl w:val="0"/>
        <w:jc w:val="both"/>
        <w:rPr>
          <w:sz w:val="24"/>
          <w:szCs w:val="24"/>
        </w:rPr>
      </w:pPr>
      <w:r w:rsidRPr="00323BD4">
        <w:rPr>
          <w:sz w:val="24"/>
          <w:szCs w:val="24"/>
        </w:rPr>
        <w:t>Место практики _________________________________</w:t>
      </w:r>
      <w:r>
        <w:rPr>
          <w:sz w:val="24"/>
          <w:szCs w:val="24"/>
        </w:rPr>
        <w:t>____________________________</w:t>
      </w:r>
    </w:p>
    <w:p w:rsidR="00B01D4B" w:rsidRPr="00323BD4" w:rsidRDefault="00B01D4B" w:rsidP="00323BD4">
      <w:pPr>
        <w:widowControl w:val="0"/>
        <w:jc w:val="both"/>
        <w:rPr>
          <w:i/>
          <w:iCs/>
          <w:sz w:val="24"/>
          <w:szCs w:val="24"/>
        </w:rPr>
      </w:pPr>
      <w:r w:rsidRPr="00323BD4">
        <w:rPr>
          <w:sz w:val="24"/>
          <w:szCs w:val="24"/>
        </w:rPr>
        <w:tab/>
      </w:r>
      <w:r w:rsidRPr="00323BD4">
        <w:rPr>
          <w:sz w:val="24"/>
          <w:szCs w:val="24"/>
        </w:rPr>
        <w:tab/>
      </w:r>
      <w:r w:rsidRPr="00323BD4">
        <w:rPr>
          <w:sz w:val="24"/>
          <w:szCs w:val="24"/>
        </w:rPr>
        <w:tab/>
      </w:r>
      <w:r w:rsidRPr="00323BD4">
        <w:rPr>
          <w:i/>
          <w:iCs/>
          <w:sz w:val="24"/>
          <w:szCs w:val="24"/>
        </w:rPr>
        <w:t>(наименование органа власти  или организации, учреждения)</w:t>
      </w:r>
    </w:p>
    <w:p w:rsidR="00B01D4B" w:rsidRPr="00323BD4" w:rsidRDefault="00B01D4B" w:rsidP="00323BD4">
      <w:pPr>
        <w:widowControl w:val="0"/>
        <w:jc w:val="both"/>
        <w:rPr>
          <w:sz w:val="24"/>
          <w:szCs w:val="24"/>
        </w:rPr>
      </w:pPr>
      <w:r w:rsidRPr="00323BD4">
        <w:rPr>
          <w:sz w:val="24"/>
          <w:szCs w:val="24"/>
        </w:rPr>
        <w:t>________________________________________________</w:t>
      </w:r>
      <w:r>
        <w:rPr>
          <w:sz w:val="24"/>
          <w:szCs w:val="24"/>
        </w:rPr>
        <w:t>____________________________</w:t>
      </w:r>
    </w:p>
    <w:p w:rsidR="00BA5DD8" w:rsidRDefault="00BA5DD8" w:rsidP="00323BD4">
      <w:pPr>
        <w:widowControl w:val="0"/>
        <w:jc w:val="both"/>
        <w:rPr>
          <w:sz w:val="24"/>
          <w:szCs w:val="24"/>
        </w:rPr>
      </w:pPr>
    </w:p>
    <w:p w:rsidR="00B01D4B" w:rsidRPr="00323BD4" w:rsidRDefault="00B01D4B" w:rsidP="00323BD4">
      <w:pPr>
        <w:widowControl w:val="0"/>
        <w:jc w:val="both"/>
        <w:rPr>
          <w:sz w:val="24"/>
          <w:szCs w:val="24"/>
        </w:rPr>
      </w:pPr>
      <w:r w:rsidRPr="00323BD4">
        <w:rPr>
          <w:sz w:val="24"/>
          <w:szCs w:val="24"/>
        </w:rPr>
        <w:t>Сроки прохождения с ____________________по ______</w:t>
      </w:r>
      <w:r>
        <w:rPr>
          <w:sz w:val="24"/>
          <w:szCs w:val="24"/>
        </w:rPr>
        <w:t>____________________________</w:t>
      </w:r>
    </w:p>
    <w:p w:rsidR="00BA5DD8" w:rsidRDefault="00BA5DD8" w:rsidP="00323BD4">
      <w:pPr>
        <w:widowControl w:val="0"/>
        <w:jc w:val="both"/>
        <w:rPr>
          <w:bCs/>
          <w:sz w:val="24"/>
          <w:szCs w:val="24"/>
        </w:rPr>
      </w:pPr>
    </w:p>
    <w:p w:rsidR="00FA3A07" w:rsidRDefault="00B01D4B" w:rsidP="00FA3A07">
      <w:pPr>
        <w:widowControl w:val="0"/>
        <w:jc w:val="both"/>
        <w:rPr>
          <w:bCs/>
          <w:sz w:val="24"/>
          <w:szCs w:val="24"/>
        </w:rPr>
      </w:pPr>
      <w:r w:rsidRPr="00323BD4">
        <w:rPr>
          <w:bCs/>
          <w:sz w:val="24"/>
          <w:szCs w:val="24"/>
        </w:rPr>
        <w:t>Содержание задания:</w:t>
      </w:r>
    </w:p>
    <w:p w:rsidR="00B01D4B" w:rsidRPr="00FA3A07" w:rsidRDefault="00FA3A07" w:rsidP="00FA3A07">
      <w:pPr>
        <w:widowControl w:val="0"/>
        <w:numPr>
          <w:ilvl w:val="1"/>
          <w:numId w:val="11"/>
        </w:numPr>
        <w:jc w:val="both"/>
        <w:rPr>
          <w:bCs/>
          <w:sz w:val="24"/>
          <w:szCs w:val="24"/>
        </w:rPr>
      </w:pPr>
      <w:r w:rsidRPr="00FA3A07">
        <w:rPr>
          <w:sz w:val="24"/>
          <w:szCs w:val="24"/>
        </w:rPr>
        <w:t xml:space="preserve">Дать общую характеристику организации, включая </w:t>
      </w:r>
      <w:r w:rsidRPr="00FA3A07">
        <w:rPr>
          <w:sz w:val="24"/>
          <w:szCs w:val="24"/>
          <w:lang w:eastAsia="ar-SA"/>
        </w:rPr>
        <w:t>анализ культурно-досуговых программ учреждения (организации), структурного подразделения за последние 3 года</w:t>
      </w:r>
      <w:r>
        <w:rPr>
          <w:sz w:val="24"/>
          <w:szCs w:val="24"/>
          <w:lang w:eastAsia="ar-SA"/>
        </w:rPr>
        <w:t>.</w:t>
      </w:r>
      <w:r w:rsidRPr="00FA3A07">
        <w:rPr>
          <w:sz w:val="24"/>
          <w:szCs w:val="24"/>
        </w:rPr>
        <w:t xml:space="preserve"> </w:t>
      </w:r>
    </w:p>
    <w:p w:rsidR="00FA3A07" w:rsidRPr="00FA3A07" w:rsidRDefault="00FA3A07" w:rsidP="00FA3A07">
      <w:pPr>
        <w:widowControl w:val="0"/>
        <w:numPr>
          <w:ilvl w:val="1"/>
          <w:numId w:val="11"/>
        </w:numPr>
        <w:jc w:val="both"/>
        <w:rPr>
          <w:sz w:val="24"/>
          <w:szCs w:val="24"/>
        </w:rPr>
      </w:pPr>
      <w:r w:rsidRPr="00FA3A07">
        <w:rPr>
          <w:sz w:val="24"/>
          <w:szCs w:val="24"/>
        </w:rPr>
        <w:t xml:space="preserve">Проанализировать документационное обеспечение организационно-управленческой деятельности; </w:t>
      </w:r>
      <w:r w:rsidRPr="00FA3A07">
        <w:rPr>
          <w:sz w:val="24"/>
          <w:szCs w:val="24"/>
          <w:lang w:eastAsia="ar-SA"/>
        </w:rPr>
        <w:t>план работы базового учреждения</w:t>
      </w:r>
      <w:r>
        <w:rPr>
          <w:sz w:val="24"/>
          <w:szCs w:val="24"/>
          <w:lang w:eastAsia="ar-SA"/>
        </w:rPr>
        <w:t>.</w:t>
      </w:r>
    </w:p>
    <w:p w:rsidR="00B01D4B" w:rsidRPr="00FA3A07" w:rsidRDefault="00FA3A07" w:rsidP="00B46656">
      <w:pPr>
        <w:widowControl w:val="0"/>
        <w:numPr>
          <w:ilvl w:val="1"/>
          <w:numId w:val="11"/>
        </w:numPr>
        <w:jc w:val="both"/>
        <w:rPr>
          <w:sz w:val="24"/>
          <w:szCs w:val="24"/>
        </w:rPr>
      </w:pPr>
      <w:r w:rsidRPr="00FA3A07">
        <w:rPr>
          <w:sz w:val="24"/>
          <w:szCs w:val="24"/>
        </w:rPr>
        <w:t xml:space="preserve">Изучить основные направления деятельности, показатели и результаты деятельности структурного подразделения на основе, </w:t>
      </w:r>
      <w:r w:rsidRPr="00FA3A07">
        <w:rPr>
          <w:sz w:val="24"/>
          <w:szCs w:val="24"/>
          <w:lang w:eastAsia="ar-SA"/>
        </w:rPr>
        <w:t>посещения и анализа разнообразных форм социально-культурной деятельности, организуемых и проводимых в учреждении.</w:t>
      </w:r>
    </w:p>
    <w:p w:rsidR="00B01D4B" w:rsidRPr="00085BBD" w:rsidRDefault="00FA3A07" w:rsidP="00873895">
      <w:pPr>
        <w:widowControl w:val="0"/>
        <w:numPr>
          <w:ilvl w:val="1"/>
          <w:numId w:val="11"/>
        </w:numPr>
        <w:jc w:val="both"/>
        <w:rPr>
          <w:sz w:val="24"/>
          <w:szCs w:val="24"/>
        </w:rPr>
      </w:pPr>
      <w:r w:rsidRPr="00085BBD">
        <w:rPr>
          <w:sz w:val="24"/>
          <w:szCs w:val="24"/>
        </w:rPr>
        <w:t xml:space="preserve">Получить и проанализировать опыт </w:t>
      </w:r>
      <w:r w:rsidRPr="00085BBD">
        <w:rPr>
          <w:sz w:val="24"/>
          <w:szCs w:val="24"/>
          <w:lang w:eastAsia="ar-SA"/>
        </w:rPr>
        <w:t xml:space="preserve">участия в разработке культурно-досуговых программ учреждения; в научно-методической работе учреждения; </w:t>
      </w:r>
      <w:r w:rsidR="00085BBD" w:rsidRPr="00085BBD">
        <w:rPr>
          <w:sz w:val="24"/>
          <w:szCs w:val="24"/>
          <w:lang w:eastAsia="ar-SA"/>
        </w:rPr>
        <w:t>принять участие в научно-методической работе учреждения, в организации и проведении фестиваля, конкурса, концерта, вечера отдыха, игровой программы и т.д.</w:t>
      </w:r>
    </w:p>
    <w:p w:rsidR="00085BBD" w:rsidRPr="00085BBD" w:rsidRDefault="00085BBD" w:rsidP="00873895">
      <w:pPr>
        <w:widowControl w:val="0"/>
        <w:numPr>
          <w:ilvl w:val="1"/>
          <w:numId w:val="11"/>
        </w:numPr>
        <w:jc w:val="both"/>
        <w:rPr>
          <w:sz w:val="24"/>
          <w:szCs w:val="24"/>
        </w:rPr>
      </w:pPr>
      <w:r w:rsidRPr="00085BBD">
        <w:rPr>
          <w:sz w:val="24"/>
          <w:szCs w:val="24"/>
          <w:lang w:eastAsia="ar-SA"/>
        </w:rPr>
        <w:t>На основе полученного опыта организации и проведения социокультурных мероприятий разработать программу и осуществить социально-культурный проект.</w:t>
      </w:r>
    </w:p>
    <w:p w:rsidR="001A179A" w:rsidRDefault="001A179A" w:rsidP="00323BD4">
      <w:pPr>
        <w:widowControl w:val="0"/>
        <w:jc w:val="both"/>
        <w:rPr>
          <w:sz w:val="24"/>
          <w:szCs w:val="24"/>
        </w:rPr>
      </w:pPr>
    </w:p>
    <w:p w:rsidR="00B01D4B" w:rsidRPr="00323BD4" w:rsidRDefault="00B01D4B" w:rsidP="00323BD4">
      <w:pPr>
        <w:widowControl w:val="0"/>
        <w:jc w:val="both"/>
        <w:rPr>
          <w:sz w:val="24"/>
          <w:szCs w:val="24"/>
        </w:rPr>
      </w:pPr>
      <w:r w:rsidRPr="00323BD4">
        <w:rPr>
          <w:sz w:val="24"/>
          <w:szCs w:val="24"/>
        </w:rPr>
        <w:t>Руководитель  от организации (вуза)______________</w:t>
      </w:r>
    </w:p>
    <w:p w:rsidR="00B01D4B" w:rsidRPr="00323BD4" w:rsidRDefault="00BA5DD8" w:rsidP="00323BD4">
      <w:pPr>
        <w:widowControl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</w:t>
      </w:r>
      <w:r w:rsidRPr="00323BD4">
        <w:rPr>
          <w:sz w:val="24"/>
          <w:szCs w:val="24"/>
        </w:rPr>
        <w:t>(подпись)</w:t>
      </w:r>
      <w:r w:rsidR="00B01D4B" w:rsidRPr="00323BD4">
        <w:rPr>
          <w:sz w:val="24"/>
          <w:szCs w:val="24"/>
        </w:rPr>
        <w:t xml:space="preserve">     </w:t>
      </w:r>
    </w:p>
    <w:p w:rsidR="00B01D4B" w:rsidRPr="00323BD4" w:rsidRDefault="00B01D4B" w:rsidP="00323BD4">
      <w:pPr>
        <w:widowControl w:val="0"/>
        <w:rPr>
          <w:sz w:val="24"/>
          <w:szCs w:val="24"/>
        </w:rPr>
      </w:pPr>
    </w:p>
    <w:p w:rsidR="00B01D4B" w:rsidRPr="00323BD4" w:rsidRDefault="00B01D4B" w:rsidP="00323BD4">
      <w:pPr>
        <w:rPr>
          <w:sz w:val="24"/>
          <w:szCs w:val="24"/>
        </w:rPr>
      </w:pPr>
    </w:p>
    <w:p w:rsidR="00B01D4B" w:rsidRPr="00323BD4" w:rsidRDefault="00B01D4B" w:rsidP="001A179A">
      <w:pPr>
        <w:jc w:val="both"/>
        <w:rPr>
          <w:sz w:val="24"/>
          <w:szCs w:val="24"/>
        </w:rPr>
      </w:pPr>
      <w:r w:rsidRPr="00323BD4">
        <w:rPr>
          <w:sz w:val="24"/>
          <w:szCs w:val="24"/>
        </w:rPr>
        <w:t>Задание принял</w:t>
      </w:r>
      <w:r w:rsidR="00105915">
        <w:rPr>
          <w:sz w:val="24"/>
          <w:szCs w:val="24"/>
        </w:rPr>
        <w:t xml:space="preserve"> и инструктаж по технике безопасности прошел</w:t>
      </w:r>
      <w:r w:rsidRPr="00323BD4">
        <w:rPr>
          <w:sz w:val="24"/>
          <w:szCs w:val="24"/>
        </w:rPr>
        <w:t>_</w:t>
      </w:r>
      <w:r w:rsidR="001A179A">
        <w:rPr>
          <w:sz w:val="24"/>
          <w:szCs w:val="24"/>
        </w:rPr>
        <w:t>__________________</w:t>
      </w:r>
    </w:p>
    <w:p w:rsidR="00B01D4B" w:rsidRPr="00323BD4" w:rsidRDefault="00BA5DD8" w:rsidP="00323BD4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</w:t>
      </w:r>
      <w:r w:rsidR="001A179A">
        <w:rPr>
          <w:sz w:val="24"/>
          <w:szCs w:val="24"/>
        </w:rPr>
        <w:t xml:space="preserve">                                                                </w:t>
      </w:r>
      <w:r>
        <w:rPr>
          <w:sz w:val="24"/>
          <w:szCs w:val="24"/>
        </w:rPr>
        <w:t xml:space="preserve"> </w:t>
      </w:r>
      <w:r w:rsidRPr="00323BD4">
        <w:rPr>
          <w:sz w:val="24"/>
          <w:szCs w:val="24"/>
        </w:rPr>
        <w:t>(подпись)</w:t>
      </w:r>
    </w:p>
    <w:p w:rsidR="00B01D4B" w:rsidRPr="00323BD4" w:rsidRDefault="00B01D4B" w:rsidP="00323BD4">
      <w:pPr>
        <w:pStyle w:val="3"/>
        <w:keepNext w:val="0"/>
        <w:widowControl w:val="0"/>
        <w:spacing w:before="0"/>
        <w:jc w:val="right"/>
        <w:rPr>
          <w:rFonts w:ascii="Times New Roman" w:hAnsi="Times New Roman"/>
          <w:color w:val="000000"/>
          <w:sz w:val="24"/>
          <w:szCs w:val="24"/>
        </w:rPr>
      </w:pPr>
    </w:p>
    <w:p w:rsidR="00B01D4B" w:rsidRPr="00323BD4" w:rsidRDefault="00B01D4B" w:rsidP="00323BD4">
      <w:pPr>
        <w:rPr>
          <w:b/>
          <w:bCs/>
          <w:color w:val="000000"/>
          <w:sz w:val="24"/>
          <w:szCs w:val="24"/>
        </w:rPr>
      </w:pPr>
    </w:p>
    <w:p w:rsidR="00B01D4B" w:rsidRDefault="00B01D4B" w:rsidP="00323BD4">
      <w:pPr>
        <w:pStyle w:val="3"/>
        <w:keepNext w:val="0"/>
        <w:widowControl w:val="0"/>
        <w:spacing w:before="0"/>
        <w:jc w:val="right"/>
        <w:rPr>
          <w:rFonts w:ascii="Times New Roman" w:hAnsi="Times New Roman"/>
          <w:color w:val="000000"/>
          <w:sz w:val="24"/>
          <w:szCs w:val="24"/>
        </w:rPr>
      </w:pPr>
      <w:r w:rsidRPr="00323BD4">
        <w:rPr>
          <w:rFonts w:ascii="Times New Roman" w:hAnsi="Times New Roman"/>
          <w:color w:val="000000"/>
          <w:sz w:val="24"/>
          <w:szCs w:val="24"/>
        </w:rPr>
        <w:t>Приложение 3</w:t>
      </w:r>
    </w:p>
    <w:p w:rsidR="00B01D4B" w:rsidRPr="00333525" w:rsidRDefault="00B01D4B" w:rsidP="00333525"/>
    <w:p w:rsidR="00B01D4B" w:rsidRPr="00323BD4" w:rsidRDefault="00B01D4B" w:rsidP="00323BD4">
      <w:pPr>
        <w:pStyle w:val="3"/>
        <w:keepNext w:val="0"/>
        <w:widowControl w:val="0"/>
        <w:spacing w:before="0"/>
        <w:jc w:val="center"/>
        <w:rPr>
          <w:rFonts w:ascii="Times New Roman" w:hAnsi="Times New Roman"/>
          <w:color w:val="000000"/>
          <w:sz w:val="24"/>
          <w:szCs w:val="24"/>
        </w:rPr>
      </w:pPr>
      <w:r w:rsidRPr="00323BD4">
        <w:rPr>
          <w:rFonts w:ascii="Times New Roman" w:hAnsi="Times New Roman"/>
          <w:color w:val="000000"/>
          <w:sz w:val="24"/>
          <w:szCs w:val="24"/>
        </w:rPr>
        <w:t>ДНЕВНИК</w:t>
      </w:r>
    </w:p>
    <w:p w:rsidR="00B01D4B" w:rsidRPr="00323BD4" w:rsidRDefault="00B01D4B" w:rsidP="00323BD4">
      <w:pPr>
        <w:widowControl w:val="0"/>
        <w:jc w:val="center"/>
        <w:rPr>
          <w:b/>
          <w:color w:val="000000"/>
          <w:sz w:val="24"/>
          <w:szCs w:val="24"/>
        </w:rPr>
      </w:pPr>
      <w:r w:rsidRPr="00323BD4">
        <w:rPr>
          <w:b/>
          <w:color w:val="000000"/>
          <w:sz w:val="24"/>
          <w:szCs w:val="24"/>
        </w:rPr>
        <w:t xml:space="preserve">прохождения </w:t>
      </w:r>
      <w:r w:rsidR="00104F65">
        <w:rPr>
          <w:b/>
          <w:color w:val="000000"/>
          <w:sz w:val="24"/>
          <w:szCs w:val="24"/>
        </w:rPr>
        <w:t>производственной</w:t>
      </w:r>
      <w:r w:rsidRPr="00323BD4">
        <w:rPr>
          <w:b/>
          <w:color w:val="000000"/>
          <w:sz w:val="24"/>
          <w:szCs w:val="24"/>
        </w:rPr>
        <w:t xml:space="preserve"> практики </w:t>
      </w:r>
    </w:p>
    <w:p w:rsidR="00B01D4B" w:rsidRPr="00323BD4" w:rsidRDefault="00B01D4B" w:rsidP="00323BD4">
      <w:pPr>
        <w:pStyle w:val="a7"/>
        <w:jc w:val="center"/>
        <w:rPr>
          <w:sz w:val="24"/>
          <w:szCs w:val="24"/>
        </w:rPr>
      </w:pPr>
      <w:r w:rsidRPr="00323BD4">
        <w:rPr>
          <w:sz w:val="24"/>
          <w:szCs w:val="24"/>
        </w:rPr>
        <w:t xml:space="preserve">студента(ки) </w:t>
      </w:r>
      <w:r w:rsidR="00104F65">
        <w:rPr>
          <w:sz w:val="24"/>
          <w:szCs w:val="24"/>
        </w:rPr>
        <w:t>института</w:t>
      </w:r>
      <w:r w:rsidRPr="00323BD4">
        <w:rPr>
          <w:sz w:val="24"/>
          <w:szCs w:val="24"/>
        </w:rPr>
        <w:t xml:space="preserve"> ____________________</w:t>
      </w:r>
    </w:p>
    <w:p w:rsidR="00B01D4B" w:rsidRPr="00323BD4" w:rsidRDefault="00B01D4B" w:rsidP="00323BD4">
      <w:pPr>
        <w:pStyle w:val="a7"/>
        <w:jc w:val="center"/>
        <w:rPr>
          <w:sz w:val="24"/>
          <w:szCs w:val="24"/>
        </w:rPr>
      </w:pPr>
      <w:r w:rsidRPr="00323BD4">
        <w:rPr>
          <w:sz w:val="24"/>
          <w:szCs w:val="24"/>
        </w:rPr>
        <w:t xml:space="preserve">кафедры социально-культурной деятельности и туризма _____ курса </w:t>
      </w:r>
    </w:p>
    <w:p w:rsidR="00B01D4B" w:rsidRPr="00323BD4" w:rsidRDefault="00B01D4B" w:rsidP="00323BD4">
      <w:pPr>
        <w:pStyle w:val="a7"/>
        <w:jc w:val="center"/>
        <w:rPr>
          <w:sz w:val="24"/>
          <w:szCs w:val="24"/>
        </w:rPr>
      </w:pPr>
      <w:r w:rsidRPr="00323BD4">
        <w:rPr>
          <w:sz w:val="24"/>
          <w:szCs w:val="24"/>
        </w:rPr>
        <w:t>_______________________________________________________</w:t>
      </w:r>
    </w:p>
    <w:p w:rsidR="00B01D4B" w:rsidRPr="00323BD4" w:rsidRDefault="00B01D4B" w:rsidP="00323BD4">
      <w:pPr>
        <w:pStyle w:val="a7"/>
        <w:jc w:val="center"/>
        <w:rPr>
          <w:sz w:val="24"/>
          <w:szCs w:val="24"/>
          <w:vertAlign w:val="superscript"/>
        </w:rPr>
      </w:pPr>
      <w:r w:rsidRPr="00323BD4">
        <w:rPr>
          <w:sz w:val="24"/>
          <w:szCs w:val="24"/>
          <w:vertAlign w:val="superscript"/>
        </w:rPr>
        <w:t>(фамилия, имя, отчество полностью)</w:t>
      </w:r>
    </w:p>
    <w:p w:rsidR="00B01D4B" w:rsidRPr="00323BD4" w:rsidRDefault="00B01D4B" w:rsidP="00323BD4">
      <w:pPr>
        <w:pStyle w:val="a7"/>
        <w:jc w:val="center"/>
        <w:rPr>
          <w:sz w:val="24"/>
          <w:szCs w:val="24"/>
        </w:rPr>
      </w:pPr>
      <w:r w:rsidRPr="00323BD4">
        <w:rPr>
          <w:sz w:val="24"/>
          <w:szCs w:val="24"/>
        </w:rPr>
        <w:t>Наименование базы практики: __________________________________________________</w:t>
      </w:r>
    </w:p>
    <w:p w:rsidR="00B01D4B" w:rsidRPr="00323BD4" w:rsidRDefault="00B01D4B" w:rsidP="00323BD4">
      <w:pPr>
        <w:pStyle w:val="a7"/>
        <w:rPr>
          <w:spacing w:val="40"/>
          <w:sz w:val="24"/>
          <w:szCs w:val="24"/>
        </w:rPr>
      </w:pPr>
    </w:p>
    <w:p w:rsidR="00B01D4B" w:rsidRPr="00323BD4" w:rsidRDefault="00B01D4B" w:rsidP="00323BD4">
      <w:pPr>
        <w:widowControl w:val="0"/>
        <w:jc w:val="center"/>
        <w:rPr>
          <w:color w:val="000000"/>
          <w:sz w:val="24"/>
          <w:szCs w:val="24"/>
        </w:rPr>
      </w:pPr>
    </w:p>
    <w:tbl>
      <w:tblPr>
        <w:tblW w:w="97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66"/>
        <w:gridCol w:w="5955"/>
        <w:gridCol w:w="2176"/>
      </w:tblGrid>
      <w:tr w:rsidR="00B01D4B" w:rsidRPr="00323BD4" w:rsidTr="00333525">
        <w:trPr>
          <w:jc w:val="center"/>
        </w:trPr>
        <w:tc>
          <w:tcPr>
            <w:tcW w:w="1666" w:type="dxa"/>
            <w:vAlign w:val="center"/>
          </w:tcPr>
          <w:p w:rsidR="00B01D4B" w:rsidRPr="00424693" w:rsidRDefault="00B01D4B" w:rsidP="00323BD4">
            <w:pPr>
              <w:pStyle w:val="5"/>
              <w:keepNext w:val="0"/>
              <w:widowControl w:val="0"/>
              <w:spacing w:before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424693"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  <w:t>Даты</w:t>
            </w:r>
          </w:p>
        </w:tc>
        <w:tc>
          <w:tcPr>
            <w:tcW w:w="5955" w:type="dxa"/>
            <w:vAlign w:val="center"/>
          </w:tcPr>
          <w:p w:rsidR="00B01D4B" w:rsidRDefault="00B01D4B" w:rsidP="00323BD4">
            <w:pPr>
              <w:widowControl w:val="0"/>
              <w:jc w:val="center"/>
              <w:rPr>
                <w:b/>
                <w:color w:val="000000"/>
                <w:sz w:val="24"/>
                <w:szCs w:val="24"/>
              </w:rPr>
            </w:pPr>
            <w:r w:rsidRPr="00323BD4">
              <w:rPr>
                <w:b/>
                <w:color w:val="000000"/>
                <w:sz w:val="24"/>
                <w:szCs w:val="24"/>
              </w:rPr>
              <w:t>Описание выполняемой работы в организации</w:t>
            </w:r>
            <w:r>
              <w:rPr>
                <w:b/>
                <w:color w:val="000000"/>
                <w:sz w:val="24"/>
                <w:szCs w:val="24"/>
              </w:rPr>
              <w:t>,</w:t>
            </w:r>
          </w:p>
          <w:p w:rsidR="00B01D4B" w:rsidRPr="00323BD4" w:rsidRDefault="00B01D4B" w:rsidP="00323BD4">
            <w:pPr>
              <w:widowControl w:val="0"/>
              <w:jc w:val="center"/>
              <w:rPr>
                <w:b/>
                <w:color w:val="000000"/>
                <w:sz w:val="24"/>
                <w:szCs w:val="24"/>
              </w:rPr>
            </w:pPr>
            <w:r w:rsidRPr="00323BD4">
              <w:rPr>
                <w:b/>
                <w:color w:val="000000"/>
                <w:sz w:val="24"/>
                <w:szCs w:val="24"/>
              </w:rPr>
              <w:t>с учетом прохождения основных этапов практики</w:t>
            </w:r>
            <w:r w:rsidRPr="00323BD4">
              <w:rPr>
                <w:rStyle w:val="af4"/>
                <w:b/>
                <w:color w:val="000000"/>
                <w:sz w:val="24"/>
                <w:szCs w:val="24"/>
              </w:rPr>
              <w:footnoteReference w:id="1"/>
            </w:r>
          </w:p>
        </w:tc>
        <w:tc>
          <w:tcPr>
            <w:tcW w:w="2176" w:type="dxa"/>
          </w:tcPr>
          <w:p w:rsidR="00B01D4B" w:rsidRPr="00323BD4" w:rsidRDefault="00B01D4B" w:rsidP="00323BD4">
            <w:pPr>
              <w:widowControl w:val="0"/>
              <w:jc w:val="center"/>
              <w:rPr>
                <w:b/>
                <w:color w:val="000000"/>
                <w:sz w:val="24"/>
                <w:szCs w:val="24"/>
              </w:rPr>
            </w:pPr>
            <w:r w:rsidRPr="00323BD4">
              <w:rPr>
                <w:b/>
                <w:color w:val="000000"/>
                <w:sz w:val="24"/>
                <w:szCs w:val="24"/>
              </w:rPr>
              <w:t>Подпись руководителя от профильной организации</w:t>
            </w:r>
          </w:p>
        </w:tc>
      </w:tr>
      <w:tr w:rsidR="00B01D4B" w:rsidRPr="00323BD4" w:rsidTr="00333525">
        <w:trPr>
          <w:jc w:val="center"/>
        </w:trPr>
        <w:tc>
          <w:tcPr>
            <w:tcW w:w="9797" w:type="dxa"/>
            <w:gridSpan w:val="3"/>
          </w:tcPr>
          <w:p w:rsidR="00B01D4B" w:rsidRPr="00323BD4" w:rsidRDefault="00B01D4B" w:rsidP="00323BD4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323BD4">
              <w:rPr>
                <w:color w:val="000000"/>
                <w:sz w:val="24"/>
                <w:szCs w:val="24"/>
              </w:rPr>
              <w:t>Подготовительный</w:t>
            </w:r>
          </w:p>
        </w:tc>
      </w:tr>
      <w:tr w:rsidR="00B01D4B" w:rsidRPr="00323BD4" w:rsidTr="00333525">
        <w:trPr>
          <w:jc w:val="center"/>
        </w:trPr>
        <w:tc>
          <w:tcPr>
            <w:tcW w:w="1666" w:type="dxa"/>
          </w:tcPr>
          <w:p w:rsidR="00B01D4B" w:rsidRPr="00323BD4" w:rsidRDefault="00B01D4B" w:rsidP="00323BD4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5955" w:type="dxa"/>
          </w:tcPr>
          <w:p w:rsidR="00B01D4B" w:rsidRPr="00323BD4" w:rsidRDefault="00B01D4B" w:rsidP="00323BD4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2176" w:type="dxa"/>
          </w:tcPr>
          <w:p w:rsidR="00B01D4B" w:rsidRPr="00323BD4" w:rsidRDefault="00B01D4B" w:rsidP="00323BD4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B01D4B" w:rsidRPr="00323BD4" w:rsidTr="00333525">
        <w:trPr>
          <w:jc w:val="center"/>
        </w:trPr>
        <w:tc>
          <w:tcPr>
            <w:tcW w:w="1666" w:type="dxa"/>
          </w:tcPr>
          <w:p w:rsidR="00B01D4B" w:rsidRPr="00323BD4" w:rsidRDefault="00B01D4B" w:rsidP="00323BD4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5955" w:type="dxa"/>
          </w:tcPr>
          <w:p w:rsidR="00B01D4B" w:rsidRPr="00323BD4" w:rsidRDefault="00B01D4B" w:rsidP="00323BD4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2176" w:type="dxa"/>
          </w:tcPr>
          <w:p w:rsidR="00B01D4B" w:rsidRPr="00323BD4" w:rsidRDefault="00B01D4B" w:rsidP="00323BD4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B01D4B" w:rsidRPr="00323BD4" w:rsidTr="00333525">
        <w:trPr>
          <w:jc w:val="center"/>
        </w:trPr>
        <w:tc>
          <w:tcPr>
            <w:tcW w:w="9797" w:type="dxa"/>
            <w:gridSpan w:val="3"/>
          </w:tcPr>
          <w:p w:rsidR="00B01D4B" w:rsidRPr="00323BD4" w:rsidRDefault="00B01D4B" w:rsidP="00323BD4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323BD4">
              <w:rPr>
                <w:color w:val="000000"/>
                <w:sz w:val="24"/>
                <w:szCs w:val="24"/>
              </w:rPr>
              <w:t>Основной</w:t>
            </w:r>
          </w:p>
        </w:tc>
      </w:tr>
      <w:tr w:rsidR="00B01D4B" w:rsidRPr="00323BD4" w:rsidTr="00333525">
        <w:trPr>
          <w:jc w:val="center"/>
        </w:trPr>
        <w:tc>
          <w:tcPr>
            <w:tcW w:w="1666" w:type="dxa"/>
          </w:tcPr>
          <w:p w:rsidR="00B01D4B" w:rsidRPr="00323BD4" w:rsidRDefault="00B01D4B" w:rsidP="00323BD4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5955" w:type="dxa"/>
          </w:tcPr>
          <w:p w:rsidR="00B01D4B" w:rsidRPr="00323BD4" w:rsidRDefault="00B01D4B" w:rsidP="00323BD4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2176" w:type="dxa"/>
          </w:tcPr>
          <w:p w:rsidR="00B01D4B" w:rsidRPr="00323BD4" w:rsidRDefault="00B01D4B" w:rsidP="00323BD4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B01D4B" w:rsidRPr="00323BD4" w:rsidTr="00333525">
        <w:trPr>
          <w:jc w:val="center"/>
        </w:trPr>
        <w:tc>
          <w:tcPr>
            <w:tcW w:w="1666" w:type="dxa"/>
          </w:tcPr>
          <w:p w:rsidR="00B01D4B" w:rsidRPr="00323BD4" w:rsidRDefault="00B01D4B" w:rsidP="00323BD4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5955" w:type="dxa"/>
          </w:tcPr>
          <w:p w:rsidR="00B01D4B" w:rsidRPr="00323BD4" w:rsidRDefault="00B01D4B" w:rsidP="00323BD4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2176" w:type="dxa"/>
          </w:tcPr>
          <w:p w:rsidR="00B01D4B" w:rsidRPr="00323BD4" w:rsidRDefault="00B01D4B" w:rsidP="00323BD4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B01D4B" w:rsidRPr="00323BD4" w:rsidTr="00333525">
        <w:trPr>
          <w:jc w:val="center"/>
        </w:trPr>
        <w:tc>
          <w:tcPr>
            <w:tcW w:w="9797" w:type="dxa"/>
            <w:gridSpan w:val="3"/>
          </w:tcPr>
          <w:p w:rsidR="00B01D4B" w:rsidRPr="00323BD4" w:rsidRDefault="00B01D4B" w:rsidP="00323BD4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323BD4">
              <w:rPr>
                <w:color w:val="000000"/>
                <w:sz w:val="24"/>
                <w:szCs w:val="24"/>
              </w:rPr>
              <w:t>Заключительный</w:t>
            </w:r>
          </w:p>
        </w:tc>
      </w:tr>
      <w:tr w:rsidR="00B01D4B" w:rsidRPr="00323BD4" w:rsidTr="00333525">
        <w:trPr>
          <w:jc w:val="center"/>
        </w:trPr>
        <w:tc>
          <w:tcPr>
            <w:tcW w:w="1666" w:type="dxa"/>
          </w:tcPr>
          <w:p w:rsidR="00B01D4B" w:rsidRPr="00323BD4" w:rsidRDefault="00B01D4B" w:rsidP="00323BD4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5955" w:type="dxa"/>
          </w:tcPr>
          <w:p w:rsidR="00B01D4B" w:rsidRPr="00323BD4" w:rsidRDefault="00B01D4B" w:rsidP="00323BD4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2176" w:type="dxa"/>
          </w:tcPr>
          <w:p w:rsidR="00B01D4B" w:rsidRPr="00323BD4" w:rsidRDefault="00B01D4B" w:rsidP="00323BD4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B01D4B" w:rsidRPr="00323BD4" w:rsidTr="00333525">
        <w:trPr>
          <w:jc w:val="center"/>
        </w:trPr>
        <w:tc>
          <w:tcPr>
            <w:tcW w:w="1666" w:type="dxa"/>
          </w:tcPr>
          <w:p w:rsidR="00B01D4B" w:rsidRPr="00323BD4" w:rsidRDefault="00B01D4B" w:rsidP="00323BD4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5955" w:type="dxa"/>
          </w:tcPr>
          <w:p w:rsidR="00B01D4B" w:rsidRPr="00323BD4" w:rsidRDefault="00B01D4B" w:rsidP="00323BD4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2176" w:type="dxa"/>
          </w:tcPr>
          <w:p w:rsidR="00B01D4B" w:rsidRPr="00323BD4" w:rsidRDefault="00B01D4B" w:rsidP="00323BD4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</w:tbl>
    <w:p w:rsidR="00B01D4B" w:rsidRPr="00323BD4" w:rsidRDefault="00B01D4B" w:rsidP="00323BD4">
      <w:pPr>
        <w:widowControl w:val="0"/>
        <w:jc w:val="both"/>
        <w:rPr>
          <w:color w:val="000000"/>
          <w:sz w:val="24"/>
          <w:szCs w:val="24"/>
        </w:rPr>
      </w:pPr>
    </w:p>
    <w:p w:rsidR="00B01D4B" w:rsidRPr="00323BD4" w:rsidRDefault="00B01D4B" w:rsidP="00323BD4">
      <w:pPr>
        <w:widowControl w:val="0"/>
        <w:jc w:val="both"/>
        <w:rPr>
          <w:color w:val="000000"/>
          <w:sz w:val="24"/>
          <w:szCs w:val="24"/>
        </w:rPr>
      </w:pPr>
    </w:p>
    <w:p w:rsidR="00B01D4B" w:rsidRPr="00323BD4" w:rsidRDefault="00B01D4B" w:rsidP="00323BD4">
      <w:pPr>
        <w:widowControl w:val="0"/>
        <w:jc w:val="both"/>
        <w:rPr>
          <w:color w:val="000000"/>
          <w:sz w:val="24"/>
          <w:szCs w:val="24"/>
        </w:rPr>
      </w:pPr>
      <w:r w:rsidRPr="00323BD4">
        <w:rPr>
          <w:color w:val="000000"/>
          <w:sz w:val="24"/>
          <w:szCs w:val="24"/>
        </w:rPr>
        <w:t>Студент</w:t>
      </w:r>
      <w:r w:rsidR="00105915">
        <w:rPr>
          <w:color w:val="000000"/>
          <w:sz w:val="24"/>
          <w:szCs w:val="24"/>
        </w:rPr>
        <w:t>(ка)</w:t>
      </w:r>
      <w:r w:rsidRPr="00323BD4">
        <w:rPr>
          <w:color w:val="000000"/>
          <w:sz w:val="24"/>
          <w:szCs w:val="24"/>
        </w:rPr>
        <w:t>_________/________________</w:t>
      </w:r>
    </w:p>
    <w:p w:rsidR="00B01D4B" w:rsidRPr="00323BD4" w:rsidRDefault="00B01D4B" w:rsidP="00323BD4">
      <w:pPr>
        <w:widowControl w:val="0"/>
        <w:rPr>
          <w:color w:val="000000"/>
          <w:sz w:val="24"/>
          <w:szCs w:val="24"/>
        </w:rPr>
      </w:pPr>
    </w:p>
    <w:p w:rsidR="00B01D4B" w:rsidRPr="00323BD4" w:rsidRDefault="00B01D4B" w:rsidP="00323BD4">
      <w:pPr>
        <w:widowControl w:val="0"/>
        <w:rPr>
          <w:color w:val="000000"/>
          <w:sz w:val="24"/>
          <w:szCs w:val="24"/>
        </w:rPr>
      </w:pPr>
      <w:r w:rsidRPr="00323BD4">
        <w:rPr>
          <w:color w:val="000000"/>
          <w:sz w:val="24"/>
          <w:szCs w:val="24"/>
        </w:rPr>
        <w:t>Руководитель практики от организации (вуза)__________/______________</w:t>
      </w:r>
    </w:p>
    <w:p w:rsidR="00B01D4B" w:rsidRPr="00323BD4" w:rsidRDefault="00B01D4B" w:rsidP="00323BD4">
      <w:pPr>
        <w:widowControl w:val="0"/>
        <w:jc w:val="both"/>
        <w:rPr>
          <w:color w:val="000000"/>
          <w:sz w:val="24"/>
          <w:szCs w:val="24"/>
        </w:rPr>
      </w:pPr>
    </w:p>
    <w:p w:rsidR="00B01D4B" w:rsidRPr="00323BD4" w:rsidRDefault="00104F65" w:rsidP="00323BD4">
      <w:pPr>
        <w:widowControl w:val="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Руководитель практики </w:t>
      </w:r>
      <w:r w:rsidR="00B01D4B" w:rsidRPr="00323BD4">
        <w:rPr>
          <w:color w:val="000000"/>
          <w:sz w:val="24"/>
          <w:szCs w:val="24"/>
        </w:rPr>
        <w:t>от профильной организации __________/______________</w:t>
      </w:r>
    </w:p>
    <w:p w:rsidR="00B01D4B" w:rsidRDefault="00B01D4B" w:rsidP="00323BD4">
      <w:pPr>
        <w:pStyle w:val="6"/>
        <w:keepNext w:val="0"/>
        <w:widowControl w:val="0"/>
        <w:spacing w:before="0"/>
        <w:jc w:val="right"/>
        <w:rPr>
          <w:rFonts w:ascii="Times New Roman" w:hAnsi="Times New Roman"/>
          <w:b/>
          <w:i w:val="0"/>
          <w:color w:val="000000"/>
          <w:sz w:val="24"/>
          <w:szCs w:val="24"/>
        </w:rPr>
      </w:pPr>
      <w:r w:rsidRPr="00323BD4">
        <w:rPr>
          <w:rFonts w:ascii="Times New Roman" w:hAnsi="Times New Roman"/>
          <w:b/>
          <w:color w:val="000000"/>
          <w:sz w:val="24"/>
          <w:szCs w:val="24"/>
        </w:rPr>
        <w:br w:type="page"/>
      </w:r>
      <w:r w:rsidRPr="00323BD4">
        <w:rPr>
          <w:rFonts w:ascii="Times New Roman" w:hAnsi="Times New Roman"/>
          <w:b/>
          <w:i w:val="0"/>
          <w:color w:val="000000"/>
          <w:sz w:val="24"/>
          <w:szCs w:val="24"/>
        </w:rPr>
        <w:lastRenderedPageBreak/>
        <w:t>Приложение 4</w:t>
      </w:r>
    </w:p>
    <w:p w:rsidR="00B01D4B" w:rsidRPr="00333525" w:rsidRDefault="00B01D4B" w:rsidP="00333525"/>
    <w:p w:rsidR="00B01D4B" w:rsidRPr="00323BD4" w:rsidRDefault="00B01D4B" w:rsidP="00323BD4">
      <w:pPr>
        <w:rPr>
          <w:sz w:val="24"/>
          <w:szCs w:val="24"/>
        </w:rPr>
      </w:pPr>
    </w:p>
    <w:p w:rsidR="00B01D4B" w:rsidRPr="00323BD4" w:rsidRDefault="00B01D4B" w:rsidP="00323BD4">
      <w:pPr>
        <w:pStyle w:val="22"/>
        <w:spacing w:after="0" w:line="240" w:lineRule="auto"/>
        <w:jc w:val="center"/>
        <w:rPr>
          <w:b/>
          <w:sz w:val="24"/>
          <w:szCs w:val="24"/>
        </w:rPr>
      </w:pPr>
      <w:r w:rsidRPr="00323BD4">
        <w:rPr>
          <w:b/>
          <w:sz w:val="24"/>
          <w:szCs w:val="24"/>
        </w:rPr>
        <w:t>ХАРАКТЕРИСТИКА</w:t>
      </w:r>
    </w:p>
    <w:p w:rsidR="00B01D4B" w:rsidRPr="00323BD4" w:rsidRDefault="00B01D4B" w:rsidP="00323BD4">
      <w:pPr>
        <w:pStyle w:val="22"/>
        <w:spacing w:after="0" w:line="240" w:lineRule="auto"/>
        <w:jc w:val="center"/>
        <w:rPr>
          <w:sz w:val="24"/>
          <w:szCs w:val="24"/>
        </w:rPr>
      </w:pPr>
      <w:r w:rsidRPr="00323BD4">
        <w:rPr>
          <w:b/>
          <w:sz w:val="24"/>
          <w:szCs w:val="24"/>
        </w:rPr>
        <w:t xml:space="preserve">  ПО МЕСТУ ПРОХОЖДЕНИЯ </w:t>
      </w:r>
      <w:r w:rsidR="00104F65">
        <w:rPr>
          <w:b/>
          <w:sz w:val="24"/>
          <w:szCs w:val="24"/>
        </w:rPr>
        <w:t>П</w:t>
      </w:r>
      <w:r w:rsidR="00265B76">
        <w:rPr>
          <w:b/>
          <w:sz w:val="24"/>
          <w:szCs w:val="24"/>
        </w:rPr>
        <w:t>Р</w:t>
      </w:r>
      <w:r w:rsidR="00104F65">
        <w:rPr>
          <w:b/>
          <w:sz w:val="24"/>
          <w:szCs w:val="24"/>
        </w:rPr>
        <w:t>ОИЗВОДСТВЕННОЙ</w:t>
      </w:r>
      <w:r>
        <w:rPr>
          <w:b/>
          <w:sz w:val="24"/>
          <w:szCs w:val="24"/>
        </w:rPr>
        <w:t xml:space="preserve"> </w:t>
      </w:r>
      <w:r w:rsidRPr="00323BD4">
        <w:rPr>
          <w:b/>
          <w:sz w:val="24"/>
          <w:szCs w:val="24"/>
        </w:rPr>
        <w:t>ПРАКТИКИ</w:t>
      </w:r>
    </w:p>
    <w:p w:rsidR="00B01D4B" w:rsidRPr="00323BD4" w:rsidRDefault="00B01D4B" w:rsidP="00323BD4">
      <w:pPr>
        <w:pStyle w:val="af5"/>
        <w:jc w:val="center"/>
        <w:rPr>
          <w:sz w:val="24"/>
          <w:szCs w:val="24"/>
        </w:rPr>
      </w:pPr>
      <w:r w:rsidRPr="00323BD4">
        <w:rPr>
          <w:sz w:val="24"/>
          <w:szCs w:val="24"/>
        </w:rPr>
        <w:t>(с указанием степени его теоретической подготовки, трудовой дисциплины)</w:t>
      </w:r>
    </w:p>
    <w:p w:rsidR="00B01D4B" w:rsidRPr="00323BD4" w:rsidRDefault="00B01D4B" w:rsidP="00323BD4">
      <w:pPr>
        <w:pStyle w:val="a7"/>
        <w:jc w:val="center"/>
        <w:rPr>
          <w:sz w:val="24"/>
          <w:szCs w:val="24"/>
        </w:rPr>
      </w:pPr>
    </w:p>
    <w:p w:rsidR="00B01D4B" w:rsidRPr="00323BD4" w:rsidRDefault="00265B76" w:rsidP="00323BD4">
      <w:pPr>
        <w:pStyle w:val="a7"/>
        <w:jc w:val="center"/>
        <w:rPr>
          <w:sz w:val="24"/>
          <w:szCs w:val="24"/>
        </w:rPr>
      </w:pPr>
      <w:r>
        <w:rPr>
          <w:sz w:val="24"/>
          <w:szCs w:val="24"/>
        </w:rPr>
        <w:t>студента(ки) института</w:t>
      </w:r>
      <w:r w:rsidR="00B01D4B" w:rsidRPr="00323BD4">
        <w:rPr>
          <w:sz w:val="24"/>
          <w:szCs w:val="24"/>
        </w:rPr>
        <w:t xml:space="preserve"> ____________________</w:t>
      </w:r>
    </w:p>
    <w:p w:rsidR="00B01D4B" w:rsidRPr="00323BD4" w:rsidRDefault="00B01D4B" w:rsidP="00323BD4">
      <w:pPr>
        <w:pStyle w:val="a7"/>
        <w:jc w:val="center"/>
        <w:rPr>
          <w:sz w:val="24"/>
          <w:szCs w:val="24"/>
        </w:rPr>
      </w:pPr>
      <w:r w:rsidRPr="00323BD4">
        <w:rPr>
          <w:sz w:val="24"/>
          <w:szCs w:val="24"/>
        </w:rPr>
        <w:t xml:space="preserve">кафедры социально-культурной деятельности и туризма _____ курса </w:t>
      </w:r>
    </w:p>
    <w:p w:rsidR="00B01D4B" w:rsidRPr="00323BD4" w:rsidRDefault="00B01D4B" w:rsidP="00323BD4">
      <w:pPr>
        <w:pStyle w:val="a7"/>
        <w:jc w:val="center"/>
        <w:rPr>
          <w:sz w:val="24"/>
          <w:szCs w:val="24"/>
        </w:rPr>
      </w:pPr>
      <w:r w:rsidRPr="00323BD4">
        <w:rPr>
          <w:sz w:val="24"/>
          <w:szCs w:val="24"/>
        </w:rPr>
        <w:t>_______________________________________________________</w:t>
      </w:r>
    </w:p>
    <w:p w:rsidR="00B01D4B" w:rsidRPr="00323BD4" w:rsidRDefault="00B01D4B" w:rsidP="00323BD4">
      <w:pPr>
        <w:pStyle w:val="a7"/>
        <w:jc w:val="center"/>
        <w:rPr>
          <w:sz w:val="24"/>
          <w:szCs w:val="24"/>
          <w:vertAlign w:val="superscript"/>
        </w:rPr>
      </w:pPr>
      <w:r w:rsidRPr="00323BD4">
        <w:rPr>
          <w:sz w:val="24"/>
          <w:szCs w:val="24"/>
          <w:vertAlign w:val="superscript"/>
        </w:rPr>
        <w:t>(фамилия, имя, отчество полностью)</w:t>
      </w:r>
    </w:p>
    <w:p w:rsidR="00B01D4B" w:rsidRPr="00323BD4" w:rsidRDefault="00B01D4B" w:rsidP="00323BD4">
      <w:pPr>
        <w:pStyle w:val="a7"/>
        <w:jc w:val="center"/>
        <w:rPr>
          <w:sz w:val="24"/>
          <w:szCs w:val="24"/>
        </w:rPr>
      </w:pPr>
      <w:r w:rsidRPr="00323BD4">
        <w:rPr>
          <w:sz w:val="24"/>
          <w:szCs w:val="24"/>
        </w:rPr>
        <w:t>Наименование базы практики: __________________________________________________</w:t>
      </w:r>
    </w:p>
    <w:p w:rsidR="00B01D4B" w:rsidRPr="00323BD4" w:rsidRDefault="00B01D4B" w:rsidP="00323BD4">
      <w:pPr>
        <w:pStyle w:val="a7"/>
        <w:rPr>
          <w:spacing w:val="40"/>
          <w:sz w:val="24"/>
          <w:szCs w:val="24"/>
        </w:rPr>
      </w:pPr>
    </w:p>
    <w:p w:rsidR="00B01D4B" w:rsidRPr="00323BD4" w:rsidRDefault="00B01D4B" w:rsidP="00323BD4">
      <w:pPr>
        <w:shd w:val="clear" w:color="auto" w:fill="FFFFFF"/>
        <w:jc w:val="center"/>
        <w:rPr>
          <w:sz w:val="24"/>
          <w:szCs w:val="24"/>
        </w:rPr>
      </w:pPr>
    </w:p>
    <w:p w:rsidR="00B01D4B" w:rsidRPr="00323BD4" w:rsidRDefault="00B01D4B" w:rsidP="00323BD4">
      <w:pPr>
        <w:shd w:val="clear" w:color="auto" w:fill="FFFFFF"/>
        <w:rPr>
          <w:sz w:val="24"/>
          <w:szCs w:val="24"/>
        </w:rPr>
      </w:pPr>
      <w:r w:rsidRPr="00323BD4">
        <w:rPr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sz w:val="24"/>
          <w:szCs w:val="24"/>
        </w:rPr>
        <w:t>______________________________</w:t>
      </w:r>
    </w:p>
    <w:p w:rsidR="00B01D4B" w:rsidRPr="00323BD4" w:rsidRDefault="00B01D4B" w:rsidP="00323BD4">
      <w:pPr>
        <w:shd w:val="clear" w:color="auto" w:fill="FFFFFF"/>
        <w:jc w:val="right"/>
        <w:rPr>
          <w:sz w:val="24"/>
          <w:szCs w:val="24"/>
        </w:rPr>
      </w:pPr>
    </w:p>
    <w:p w:rsidR="00B01D4B" w:rsidRPr="00323BD4" w:rsidRDefault="00265B76" w:rsidP="00323BD4">
      <w:pPr>
        <w:shd w:val="clear" w:color="auto" w:fill="FFFFFF"/>
        <w:jc w:val="right"/>
        <w:rPr>
          <w:sz w:val="24"/>
          <w:szCs w:val="24"/>
        </w:rPr>
      </w:pPr>
      <w:r>
        <w:rPr>
          <w:sz w:val="24"/>
          <w:szCs w:val="24"/>
        </w:rPr>
        <w:t>«_____» ___________________ 202</w:t>
      </w:r>
      <w:r w:rsidR="00B01D4B" w:rsidRPr="00323BD4">
        <w:rPr>
          <w:sz w:val="24"/>
          <w:szCs w:val="24"/>
        </w:rPr>
        <w:t>_ г.</w:t>
      </w:r>
    </w:p>
    <w:p w:rsidR="00B01D4B" w:rsidRPr="00323BD4" w:rsidRDefault="00B01D4B" w:rsidP="00323BD4">
      <w:pPr>
        <w:shd w:val="clear" w:color="auto" w:fill="FFFFFF"/>
        <w:jc w:val="right"/>
        <w:rPr>
          <w:sz w:val="24"/>
          <w:szCs w:val="24"/>
        </w:rPr>
      </w:pPr>
    </w:p>
    <w:p w:rsidR="00B01D4B" w:rsidRPr="00323BD4" w:rsidRDefault="00B01D4B" w:rsidP="00323BD4">
      <w:pPr>
        <w:shd w:val="clear" w:color="auto" w:fill="FFFFFF"/>
        <w:jc w:val="both"/>
        <w:rPr>
          <w:sz w:val="24"/>
          <w:szCs w:val="24"/>
        </w:rPr>
      </w:pPr>
      <w:r w:rsidRPr="00323BD4">
        <w:rPr>
          <w:sz w:val="24"/>
          <w:szCs w:val="24"/>
        </w:rPr>
        <w:t>Руководитель практики от профильной организации:</w:t>
      </w:r>
    </w:p>
    <w:p w:rsidR="00B01D4B" w:rsidRPr="00323BD4" w:rsidRDefault="00B01D4B" w:rsidP="00323BD4">
      <w:pPr>
        <w:shd w:val="clear" w:color="auto" w:fill="FFFFFF"/>
        <w:jc w:val="both"/>
        <w:rPr>
          <w:sz w:val="24"/>
          <w:szCs w:val="24"/>
        </w:rPr>
      </w:pPr>
      <w:r w:rsidRPr="00323BD4">
        <w:rPr>
          <w:sz w:val="24"/>
          <w:szCs w:val="24"/>
        </w:rPr>
        <w:t>___________________                           ______________________________/подпись/</w:t>
      </w:r>
    </w:p>
    <w:p w:rsidR="00B01D4B" w:rsidRPr="00323BD4" w:rsidRDefault="00B01D4B" w:rsidP="00323BD4">
      <w:pPr>
        <w:pStyle w:val="af5"/>
        <w:jc w:val="both"/>
        <w:rPr>
          <w:i/>
          <w:sz w:val="24"/>
          <w:szCs w:val="24"/>
        </w:rPr>
      </w:pPr>
      <w:r w:rsidRPr="00323BD4">
        <w:rPr>
          <w:i/>
          <w:sz w:val="24"/>
          <w:szCs w:val="24"/>
        </w:rPr>
        <w:t>(Ф.И.О.)</w:t>
      </w:r>
    </w:p>
    <w:p w:rsidR="00265B76" w:rsidRDefault="00265B76" w:rsidP="00323BD4">
      <w:pPr>
        <w:shd w:val="clear" w:color="auto" w:fill="FFFFFF"/>
        <w:jc w:val="both"/>
        <w:rPr>
          <w:sz w:val="24"/>
          <w:szCs w:val="24"/>
        </w:rPr>
      </w:pPr>
    </w:p>
    <w:p w:rsidR="00265B76" w:rsidRDefault="00265B76" w:rsidP="00323BD4">
      <w:pPr>
        <w:shd w:val="clear" w:color="auto" w:fill="FFFFFF"/>
        <w:jc w:val="both"/>
        <w:rPr>
          <w:sz w:val="24"/>
          <w:szCs w:val="24"/>
        </w:rPr>
      </w:pPr>
    </w:p>
    <w:p w:rsidR="00265B76" w:rsidRDefault="00265B76" w:rsidP="00323BD4">
      <w:pPr>
        <w:shd w:val="clear" w:color="auto" w:fill="FFFFFF"/>
        <w:jc w:val="both"/>
        <w:rPr>
          <w:sz w:val="24"/>
          <w:szCs w:val="24"/>
        </w:rPr>
      </w:pPr>
    </w:p>
    <w:p w:rsidR="00265B76" w:rsidRDefault="00265B76" w:rsidP="00323BD4">
      <w:pPr>
        <w:shd w:val="clear" w:color="auto" w:fill="FFFFFF"/>
        <w:jc w:val="both"/>
        <w:rPr>
          <w:sz w:val="24"/>
          <w:szCs w:val="24"/>
        </w:rPr>
      </w:pPr>
    </w:p>
    <w:p w:rsidR="00B01D4B" w:rsidRPr="00323BD4" w:rsidRDefault="00265B76" w:rsidP="00323BD4">
      <w:pPr>
        <w:shd w:val="clear" w:color="auto" w:fill="FFFFFF"/>
        <w:jc w:val="both"/>
        <w:rPr>
          <w:sz w:val="24"/>
          <w:szCs w:val="24"/>
          <w:vertAlign w:val="superscript"/>
        </w:rPr>
      </w:pPr>
      <w:r>
        <w:rPr>
          <w:sz w:val="24"/>
          <w:szCs w:val="24"/>
        </w:rPr>
        <w:t xml:space="preserve">                         </w:t>
      </w:r>
      <w:r w:rsidR="00B01D4B" w:rsidRPr="00323BD4">
        <w:rPr>
          <w:sz w:val="24"/>
          <w:szCs w:val="24"/>
        </w:rPr>
        <w:t>М. П.</w:t>
      </w:r>
      <w:r w:rsidR="00B01D4B" w:rsidRPr="00323BD4">
        <w:rPr>
          <w:sz w:val="24"/>
          <w:szCs w:val="24"/>
          <w:vertAlign w:val="superscript"/>
        </w:rPr>
        <w:tab/>
      </w:r>
    </w:p>
    <w:p w:rsidR="00B01D4B" w:rsidRPr="00323BD4" w:rsidRDefault="00B01D4B" w:rsidP="00323BD4">
      <w:pPr>
        <w:widowControl w:val="0"/>
        <w:ind w:firstLine="567"/>
        <w:jc w:val="both"/>
        <w:rPr>
          <w:color w:val="000000"/>
          <w:sz w:val="24"/>
          <w:szCs w:val="24"/>
        </w:rPr>
      </w:pPr>
    </w:p>
    <w:p w:rsidR="00B01D4B" w:rsidRPr="00323BD4" w:rsidRDefault="00B01D4B" w:rsidP="00323BD4">
      <w:pPr>
        <w:jc w:val="both"/>
        <w:rPr>
          <w:color w:val="000000"/>
          <w:sz w:val="24"/>
          <w:szCs w:val="24"/>
        </w:rPr>
      </w:pPr>
    </w:p>
    <w:p w:rsidR="00B01D4B" w:rsidRPr="00323BD4" w:rsidRDefault="00B01D4B" w:rsidP="00323BD4">
      <w:pPr>
        <w:pStyle w:val="6"/>
        <w:keepNext w:val="0"/>
        <w:widowControl w:val="0"/>
        <w:spacing w:before="0"/>
        <w:rPr>
          <w:rFonts w:ascii="Times New Roman" w:hAnsi="Times New Roman"/>
          <w:b/>
          <w:bCs/>
          <w:i w:val="0"/>
          <w:iCs w:val="0"/>
          <w:sz w:val="24"/>
          <w:szCs w:val="24"/>
        </w:rPr>
      </w:pPr>
    </w:p>
    <w:p w:rsidR="00B01D4B" w:rsidRPr="00323BD4" w:rsidRDefault="00B01D4B" w:rsidP="00323BD4">
      <w:pPr>
        <w:pStyle w:val="af2"/>
        <w:spacing w:after="0"/>
        <w:rPr>
          <w:b/>
          <w:i/>
          <w:sz w:val="24"/>
          <w:szCs w:val="24"/>
        </w:rPr>
      </w:pPr>
    </w:p>
    <w:p w:rsidR="00B01D4B" w:rsidRPr="00323BD4" w:rsidRDefault="00B01D4B" w:rsidP="00323BD4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B01D4B" w:rsidRPr="00323BD4" w:rsidRDefault="00B01D4B" w:rsidP="00323BD4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B01D4B" w:rsidRDefault="00B01D4B" w:rsidP="00323BD4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B01D4B" w:rsidRDefault="00B01D4B" w:rsidP="00323BD4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B01D4B" w:rsidRDefault="00B01D4B" w:rsidP="00323BD4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B01D4B" w:rsidRDefault="00B01D4B" w:rsidP="00323BD4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B01D4B" w:rsidRDefault="00B01D4B" w:rsidP="00323BD4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B01D4B" w:rsidRDefault="00B01D4B" w:rsidP="00323BD4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B01D4B" w:rsidRDefault="00B01D4B" w:rsidP="00323BD4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B01D4B" w:rsidRDefault="00B01D4B" w:rsidP="00323BD4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B01D4B" w:rsidRDefault="00B01D4B" w:rsidP="00323BD4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B01D4B" w:rsidRDefault="00B01D4B" w:rsidP="00323BD4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B01D4B" w:rsidRDefault="00B01D4B" w:rsidP="00323BD4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B01D4B" w:rsidRDefault="00B01D4B" w:rsidP="00323BD4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B01D4B" w:rsidRPr="00323BD4" w:rsidRDefault="00B01D4B" w:rsidP="00323BD4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B01D4B" w:rsidRPr="00323BD4" w:rsidRDefault="00B01D4B" w:rsidP="00323BD4">
      <w:pPr>
        <w:rPr>
          <w:b/>
          <w:color w:val="FF0000"/>
          <w:sz w:val="24"/>
          <w:szCs w:val="24"/>
        </w:rPr>
      </w:pPr>
    </w:p>
    <w:p w:rsidR="00B01D4B" w:rsidRPr="00323BD4" w:rsidRDefault="00B01D4B" w:rsidP="00323BD4">
      <w:pPr>
        <w:jc w:val="right"/>
        <w:rPr>
          <w:b/>
          <w:sz w:val="24"/>
          <w:szCs w:val="24"/>
        </w:rPr>
      </w:pPr>
      <w:r w:rsidRPr="00323BD4">
        <w:rPr>
          <w:b/>
          <w:sz w:val="24"/>
          <w:szCs w:val="24"/>
        </w:rPr>
        <w:t>Приложение 5</w:t>
      </w:r>
    </w:p>
    <w:p w:rsidR="00B01D4B" w:rsidRPr="00323BD4" w:rsidRDefault="00B01D4B" w:rsidP="00323BD4">
      <w:pPr>
        <w:jc w:val="right"/>
        <w:rPr>
          <w:b/>
          <w:color w:val="FF0000"/>
          <w:sz w:val="24"/>
          <w:szCs w:val="24"/>
        </w:rPr>
      </w:pPr>
    </w:p>
    <w:p w:rsidR="00B01D4B" w:rsidRPr="00323BD4" w:rsidRDefault="00B01D4B" w:rsidP="00323BD4">
      <w:pPr>
        <w:jc w:val="center"/>
        <w:rPr>
          <w:b/>
          <w:bCs/>
          <w:sz w:val="24"/>
          <w:szCs w:val="24"/>
        </w:rPr>
      </w:pPr>
      <w:r w:rsidRPr="00323BD4">
        <w:rPr>
          <w:b/>
          <w:bCs/>
          <w:sz w:val="24"/>
          <w:szCs w:val="24"/>
        </w:rPr>
        <w:t>Совместный рабочий график (план) проведения практики руководителя практики от организации (вуза) и руководителя практики от профильной организации</w:t>
      </w:r>
    </w:p>
    <w:p w:rsidR="00B01D4B" w:rsidRPr="00323BD4" w:rsidRDefault="00B01D4B" w:rsidP="00323BD4">
      <w:pPr>
        <w:jc w:val="right"/>
        <w:rPr>
          <w:sz w:val="24"/>
          <w:szCs w:val="24"/>
        </w:rPr>
      </w:pPr>
    </w:p>
    <w:p w:rsidR="00B01D4B" w:rsidRPr="00323BD4" w:rsidRDefault="00B01D4B" w:rsidP="00323BD4">
      <w:pPr>
        <w:jc w:val="center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00"/>
        <w:gridCol w:w="7388"/>
        <w:gridCol w:w="1666"/>
      </w:tblGrid>
      <w:tr w:rsidR="00B01D4B" w:rsidRPr="00323BD4" w:rsidTr="00A25D88">
        <w:tc>
          <w:tcPr>
            <w:tcW w:w="800" w:type="dxa"/>
          </w:tcPr>
          <w:p w:rsidR="00B01D4B" w:rsidRPr="00A25D88" w:rsidRDefault="00B01D4B" w:rsidP="00A25D88">
            <w:pPr>
              <w:jc w:val="center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№</w:t>
            </w:r>
          </w:p>
        </w:tc>
        <w:tc>
          <w:tcPr>
            <w:tcW w:w="7388" w:type="dxa"/>
          </w:tcPr>
          <w:p w:rsidR="00B01D4B" w:rsidRPr="00A25D88" w:rsidRDefault="00B01D4B" w:rsidP="00A25D88">
            <w:pPr>
              <w:jc w:val="center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Содержание этапов практики (связанных с содержанием задания)</w:t>
            </w:r>
          </w:p>
        </w:tc>
        <w:tc>
          <w:tcPr>
            <w:tcW w:w="1666" w:type="dxa"/>
          </w:tcPr>
          <w:p w:rsidR="00B01D4B" w:rsidRPr="00A25D88" w:rsidRDefault="00B01D4B" w:rsidP="00A25D88">
            <w:pPr>
              <w:jc w:val="center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Продолжительность/сроки</w:t>
            </w:r>
          </w:p>
        </w:tc>
      </w:tr>
      <w:tr w:rsidR="00B01D4B" w:rsidRPr="00323BD4" w:rsidTr="00A25D88">
        <w:tc>
          <w:tcPr>
            <w:tcW w:w="800" w:type="dxa"/>
          </w:tcPr>
          <w:p w:rsidR="00B01D4B" w:rsidRPr="00A25D88" w:rsidRDefault="00B01D4B" w:rsidP="00A25D8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88" w:type="dxa"/>
          </w:tcPr>
          <w:p w:rsidR="00B01D4B" w:rsidRPr="00A25D88" w:rsidRDefault="00B01D4B" w:rsidP="00A25D8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66" w:type="dxa"/>
          </w:tcPr>
          <w:p w:rsidR="00B01D4B" w:rsidRPr="00A25D88" w:rsidRDefault="00B01D4B" w:rsidP="00A25D88">
            <w:pPr>
              <w:jc w:val="center"/>
              <w:rPr>
                <w:sz w:val="24"/>
                <w:szCs w:val="24"/>
              </w:rPr>
            </w:pPr>
          </w:p>
        </w:tc>
      </w:tr>
      <w:tr w:rsidR="00B01D4B" w:rsidRPr="00323BD4" w:rsidTr="00A25D88">
        <w:tc>
          <w:tcPr>
            <w:tcW w:w="800" w:type="dxa"/>
          </w:tcPr>
          <w:p w:rsidR="00B01D4B" w:rsidRPr="00A25D88" w:rsidRDefault="00B01D4B" w:rsidP="00A25D8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88" w:type="dxa"/>
          </w:tcPr>
          <w:p w:rsidR="00B01D4B" w:rsidRPr="00A25D88" w:rsidRDefault="00B01D4B" w:rsidP="00A25D88">
            <w:pPr>
              <w:tabs>
                <w:tab w:val="left" w:pos="325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666" w:type="dxa"/>
          </w:tcPr>
          <w:p w:rsidR="00B01D4B" w:rsidRPr="00A25D88" w:rsidRDefault="00B01D4B" w:rsidP="00A25D88">
            <w:pPr>
              <w:jc w:val="center"/>
              <w:rPr>
                <w:sz w:val="24"/>
                <w:szCs w:val="24"/>
              </w:rPr>
            </w:pPr>
          </w:p>
        </w:tc>
      </w:tr>
      <w:tr w:rsidR="00B01D4B" w:rsidRPr="00323BD4" w:rsidTr="00A25D88">
        <w:tc>
          <w:tcPr>
            <w:tcW w:w="800" w:type="dxa"/>
          </w:tcPr>
          <w:p w:rsidR="00B01D4B" w:rsidRPr="00A25D88" w:rsidRDefault="00B01D4B" w:rsidP="00A25D8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88" w:type="dxa"/>
          </w:tcPr>
          <w:p w:rsidR="00B01D4B" w:rsidRPr="00A25D88" w:rsidRDefault="00B01D4B" w:rsidP="00A25D88">
            <w:pPr>
              <w:tabs>
                <w:tab w:val="left" w:pos="325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666" w:type="dxa"/>
          </w:tcPr>
          <w:p w:rsidR="00B01D4B" w:rsidRPr="00A25D88" w:rsidRDefault="00B01D4B" w:rsidP="00A25D88">
            <w:pPr>
              <w:jc w:val="center"/>
              <w:rPr>
                <w:sz w:val="24"/>
                <w:szCs w:val="24"/>
              </w:rPr>
            </w:pPr>
          </w:p>
        </w:tc>
      </w:tr>
      <w:tr w:rsidR="00B01D4B" w:rsidRPr="00323BD4" w:rsidTr="00A25D88">
        <w:tc>
          <w:tcPr>
            <w:tcW w:w="800" w:type="dxa"/>
          </w:tcPr>
          <w:p w:rsidR="00B01D4B" w:rsidRPr="00A25D88" w:rsidRDefault="00B01D4B" w:rsidP="00A25D8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88" w:type="dxa"/>
          </w:tcPr>
          <w:p w:rsidR="00B01D4B" w:rsidRPr="00A25D88" w:rsidRDefault="00B01D4B" w:rsidP="00A25D88">
            <w:pPr>
              <w:tabs>
                <w:tab w:val="left" w:pos="325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666" w:type="dxa"/>
          </w:tcPr>
          <w:p w:rsidR="00B01D4B" w:rsidRPr="00A25D88" w:rsidRDefault="00B01D4B" w:rsidP="00A25D88">
            <w:pPr>
              <w:jc w:val="center"/>
              <w:rPr>
                <w:sz w:val="24"/>
                <w:szCs w:val="24"/>
              </w:rPr>
            </w:pPr>
          </w:p>
        </w:tc>
      </w:tr>
      <w:tr w:rsidR="00B01D4B" w:rsidRPr="00323BD4" w:rsidTr="00A25D88">
        <w:tc>
          <w:tcPr>
            <w:tcW w:w="800" w:type="dxa"/>
          </w:tcPr>
          <w:p w:rsidR="00B01D4B" w:rsidRPr="00A25D88" w:rsidRDefault="00B01D4B" w:rsidP="00A25D8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88" w:type="dxa"/>
          </w:tcPr>
          <w:p w:rsidR="00B01D4B" w:rsidRPr="00A25D88" w:rsidRDefault="00B01D4B" w:rsidP="00A25D88">
            <w:pPr>
              <w:tabs>
                <w:tab w:val="left" w:pos="325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666" w:type="dxa"/>
          </w:tcPr>
          <w:p w:rsidR="00B01D4B" w:rsidRPr="00A25D88" w:rsidRDefault="00B01D4B" w:rsidP="00A25D88">
            <w:pPr>
              <w:jc w:val="center"/>
              <w:rPr>
                <w:sz w:val="24"/>
                <w:szCs w:val="24"/>
              </w:rPr>
            </w:pPr>
          </w:p>
        </w:tc>
      </w:tr>
      <w:tr w:rsidR="00B01D4B" w:rsidRPr="00323BD4" w:rsidTr="00A25D88">
        <w:tc>
          <w:tcPr>
            <w:tcW w:w="800" w:type="dxa"/>
          </w:tcPr>
          <w:p w:rsidR="00B01D4B" w:rsidRPr="00A25D88" w:rsidRDefault="00B01D4B" w:rsidP="00A25D8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88" w:type="dxa"/>
          </w:tcPr>
          <w:p w:rsidR="00B01D4B" w:rsidRPr="00A25D88" w:rsidRDefault="00B01D4B" w:rsidP="00A25D88">
            <w:pPr>
              <w:tabs>
                <w:tab w:val="left" w:pos="325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666" w:type="dxa"/>
          </w:tcPr>
          <w:p w:rsidR="00B01D4B" w:rsidRPr="00A25D88" w:rsidRDefault="00B01D4B" w:rsidP="00A25D88">
            <w:pPr>
              <w:jc w:val="center"/>
              <w:rPr>
                <w:sz w:val="24"/>
                <w:szCs w:val="24"/>
              </w:rPr>
            </w:pPr>
          </w:p>
        </w:tc>
      </w:tr>
      <w:tr w:rsidR="00B01D4B" w:rsidRPr="00323BD4" w:rsidTr="00A25D88">
        <w:tc>
          <w:tcPr>
            <w:tcW w:w="800" w:type="dxa"/>
          </w:tcPr>
          <w:p w:rsidR="00B01D4B" w:rsidRPr="00A25D88" w:rsidRDefault="00B01D4B" w:rsidP="00A25D8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88" w:type="dxa"/>
          </w:tcPr>
          <w:p w:rsidR="00B01D4B" w:rsidRPr="00A25D88" w:rsidRDefault="00B01D4B" w:rsidP="00A25D8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66" w:type="dxa"/>
          </w:tcPr>
          <w:p w:rsidR="00B01D4B" w:rsidRPr="00A25D88" w:rsidRDefault="00B01D4B" w:rsidP="00A25D88">
            <w:pPr>
              <w:jc w:val="center"/>
              <w:rPr>
                <w:sz w:val="24"/>
                <w:szCs w:val="24"/>
              </w:rPr>
            </w:pPr>
          </w:p>
        </w:tc>
      </w:tr>
      <w:tr w:rsidR="00B01D4B" w:rsidRPr="00323BD4" w:rsidTr="00A25D88">
        <w:tc>
          <w:tcPr>
            <w:tcW w:w="800" w:type="dxa"/>
          </w:tcPr>
          <w:p w:rsidR="00B01D4B" w:rsidRPr="00A25D88" w:rsidRDefault="00B01D4B" w:rsidP="00A25D8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88" w:type="dxa"/>
          </w:tcPr>
          <w:p w:rsidR="00B01D4B" w:rsidRPr="00A25D88" w:rsidRDefault="00B01D4B" w:rsidP="00A25D8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66" w:type="dxa"/>
          </w:tcPr>
          <w:p w:rsidR="00B01D4B" w:rsidRPr="00A25D88" w:rsidRDefault="00B01D4B" w:rsidP="00A25D88">
            <w:pPr>
              <w:jc w:val="center"/>
              <w:rPr>
                <w:sz w:val="24"/>
                <w:szCs w:val="24"/>
              </w:rPr>
            </w:pPr>
          </w:p>
        </w:tc>
      </w:tr>
      <w:tr w:rsidR="00B01D4B" w:rsidRPr="00323BD4" w:rsidTr="00A25D88">
        <w:tc>
          <w:tcPr>
            <w:tcW w:w="800" w:type="dxa"/>
          </w:tcPr>
          <w:p w:rsidR="00B01D4B" w:rsidRPr="00A25D88" w:rsidRDefault="00B01D4B" w:rsidP="00A25D8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88" w:type="dxa"/>
          </w:tcPr>
          <w:p w:rsidR="00B01D4B" w:rsidRPr="00A25D88" w:rsidRDefault="00B01D4B" w:rsidP="00A25D8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66" w:type="dxa"/>
          </w:tcPr>
          <w:p w:rsidR="00B01D4B" w:rsidRPr="00A25D88" w:rsidRDefault="00B01D4B" w:rsidP="00A25D88">
            <w:pPr>
              <w:jc w:val="center"/>
              <w:rPr>
                <w:sz w:val="24"/>
                <w:szCs w:val="24"/>
              </w:rPr>
            </w:pPr>
          </w:p>
        </w:tc>
      </w:tr>
      <w:tr w:rsidR="00B01D4B" w:rsidRPr="00323BD4" w:rsidTr="00A25D88">
        <w:tc>
          <w:tcPr>
            <w:tcW w:w="800" w:type="dxa"/>
          </w:tcPr>
          <w:p w:rsidR="00B01D4B" w:rsidRPr="00A25D88" w:rsidRDefault="00B01D4B" w:rsidP="00A25D8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88" w:type="dxa"/>
          </w:tcPr>
          <w:p w:rsidR="00B01D4B" w:rsidRPr="00A25D88" w:rsidRDefault="00B01D4B" w:rsidP="00A25D8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66" w:type="dxa"/>
          </w:tcPr>
          <w:p w:rsidR="00B01D4B" w:rsidRPr="00A25D88" w:rsidRDefault="00B01D4B" w:rsidP="00A25D88">
            <w:pPr>
              <w:jc w:val="center"/>
              <w:rPr>
                <w:sz w:val="24"/>
                <w:szCs w:val="24"/>
              </w:rPr>
            </w:pPr>
          </w:p>
        </w:tc>
      </w:tr>
      <w:tr w:rsidR="00B01D4B" w:rsidRPr="00323BD4" w:rsidTr="00A25D88">
        <w:tc>
          <w:tcPr>
            <w:tcW w:w="800" w:type="dxa"/>
          </w:tcPr>
          <w:p w:rsidR="00B01D4B" w:rsidRPr="00A25D88" w:rsidRDefault="00B01D4B" w:rsidP="00A25D8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88" w:type="dxa"/>
          </w:tcPr>
          <w:p w:rsidR="00B01D4B" w:rsidRPr="00A25D88" w:rsidRDefault="00B01D4B" w:rsidP="00A25D8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66" w:type="dxa"/>
          </w:tcPr>
          <w:p w:rsidR="00B01D4B" w:rsidRPr="00A25D88" w:rsidRDefault="00B01D4B" w:rsidP="00A25D88">
            <w:pPr>
              <w:jc w:val="center"/>
              <w:rPr>
                <w:sz w:val="24"/>
                <w:szCs w:val="24"/>
              </w:rPr>
            </w:pPr>
          </w:p>
        </w:tc>
      </w:tr>
    </w:tbl>
    <w:p w:rsidR="00B01D4B" w:rsidRPr="00323BD4" w:rsidRDefault="00B01D4B" w:rsidP="00323BD4">
      <w:pPr>
        <w:jc w:val="center"/>
        <w:rPr>
          <w:sz w:val="24"/>
          <w:szCs w:val="24"/>
        </w:rPr>
      </w:pPr>
    </w:p>
    <w:p w:rsidR="00B01D4B" w:rsidRPr="00323BD4" w:rsidRDefault="00B01D4B" w:rsidP="00323BD4">
      <w:pPr>
        <w:jc w:val="center"/>
        <w:rPr>
          <w:sz w:val="24"/>
          <w:szCs w:val="24"/>
        </w:rPr>
      </w:pPr>
    </w:p>
    <w:p w:rsidR="00B01D4B" w:rsidRPr="00323BD4" w:rsidRDefault="00B01D4B" w:rsidP="00323BD4">
      <w:pPr>
        <w:rPr>
          <w:sz w:val="24"/>
          <w:szCs w:val="24"/>
        </w:rPr>
      </w:pPr>
    </w:p>
    <w:p w:rsidR="00B01D4B" w:rsidRPr="00323BD4" w:rsidRDefault="00B01D4B" w:rsidP="00323BD4">
      <w:pPr>
        <w:rPr>
          <w:sz w:val="24"/>
          <w:szCs w:val="24"/>
        </w:rPr>
      </w:pPr>
    </w:p>
    <w:p w:rsidR="00B01D4B" w:rsidRPr="00323BD4" w:rsidRDefault="00B01D4B" w:rsidP="00323BD4">
      <w:pPr>
        <w:rPr>
          <w:sz w:val="24"/>
          <w:szCs w:val="24"/>
        </w:rPr>
      </w:pPr>
    </w:p>
    <w:p w:rsidR="00B01D4B" w:rsidRPr="00323BD4" w:rsidRDefault="00B01D4B" w:rsidP="00323BD4">
      <w:pPr>
        <w:rPr>
          <w:sz w:val="24"/>
          <w:szCs w:val="24"/>
        </w:rPr>
      </w:pPr>
      <w:r w:rsidRPr="00323BD4">
        <w:rPr>
          <w:sz w:val="24"/>
          <w:szCs w:val="24"/>
        </w:rPr>
        <w:t>Руководитель практики от организации (вуза)         ____________/___________________</w:t>
      </w:r>
    </w:p>
    <w:p w:rsidR="00B01D4B" w:rsidRPr="00323BD4" w:rsidRDefault="00B01D4B" w:rsidP="00323BD4">
      <w:pPr>
        <w:rPr>
          <w:sz w:val="24"/>
          <w:szCs w:val="24"/>
        </w:rPr>
      </w:pPr>
    </w:p>
    <w:p w:rsidR="00B01D4B" w:rsidRPr="00323BD4" w:rsidRDefault="00B01D4B" w:rsidP="00001AFB">
      <w:pPr>
        <w:jc w:val="both"/>
        <w:rPr>
          <w:sz w:val="24"/>
          <w:szCs w:val="24"/>
        </w:rPr>
      </w:pPr>
      <w:r w:rsidRPr="00323BD4">
        <w:rPr>
          <w:sz w:val="24"/>
          <w:szCs w:val="24"/>
        </w:rPr>
        <w:t>Руководитель практики от профильной</w:t>
      </w:r>
      <w:r w:rsidR="00265B76">
        <w:rPr>
          <w:sz w:val="24"/>
          <w:szCs w:val="24"/>
        </w:rPr>
        <w:t xml:space="preserve"> </w:t>
      </w:r>
      <w:r w:rsidR="00001AFB">
        <w:rPr>
          <w:sz w:val="24"/>
          <w:szCs w:val="24"/>
        </w:rPr>
        <w:t>организации    ______________/_________________</w:t>
      </w:r>
    </w:p>
    <w:p w:rsidR="00B01D4B" w:rsidRPr="00323BD4" w:rsidRDefault="00B01D4B" w:rsidP="00323BD4">
      <w:pPr>
        <w:rPr>
          <w:sz w:val="24"/>
          <w:szCs w:val="24"/>
        </w:rPr>
      </w:pPr>
    </w:p>
    <w:p w:rsidR="00B01D4B" w:rsidRPr="00323BD4" w:rsidRDefault="00B01D4B" w:rsidP="00323BD4">
      <w:pPr>
        <w:rPr>
          <w:sz w:val="24"/>
          <w:szCs w:val="24"/>
        </w:rPr>
      </w:pPr>
    </w:p>
    <w:p w:rsidR="00B01D4B" w:rsidRPr="00323BD4" w:rsidRDefault="00B01D4B" w:rsidP="00323BD4">
      <w:pPr>
        <w:rPr>
          <w:sz w:val="24"/>
          <w:szCs w:val="24"/>
        </w:rPr>
      </w:pPr>
      <w:r w:rsidRPr="00323BD4">
        <w:rPr>
          <w:sz w:val="24"/>
          <w:szCs w:val="24"/>
        </w:rPr>
        <w:t>Дата ___________________</w:t>
      </w:r>
    </w:p>
    <w:p w:rsidR="00B01D4B" w:rsidRPr="00323BD4" w:rsidRDefault="00B01D4B" w:rsidP="00323BD4">
      <w:pPr>
        <w:rPr>
          <w:sz w:val="24"/>
          <w:szCs w:val="24"/>
        </w:rPr>
      </w:pPr>
    </w:p>
    <w:p w:rsidR="00B01D4B" w:rsidRPr="00323BD4" w:rsidRDefault="00B01D4B" w:rsidP="00323BD4">
      <w:pPr>
        <w:rPr>
          <w:sz w:val="24"/>
          <w:szCs w:val="24"/>
        </w:rPr>
      </w:pPr>
    </w:p>
    <w:p w:rsidR="00B01D4B" w:rsidRPr="00323BD4" w:rsidRDefault="00B01D4B" w:rsidP="00323BD4">
      <w:pPr>
        <w:rPr>
          <w:sz w:val="24"/>
          <w:szCs w:val="24"/>
        </w:rPr>
      </w:pPr>
    </w:p>
    <w:p w:rsidR="00B01D4B" w:rsidRPr="00323BD4" w:rsidRDefault="00B01D4B" w:rsidP="00323BD4">
      <w:pPr>
        <w:rPr>
          <w:sz w:val="24"/>
          <w:szCs w:val="24"/>
        </w:rPr>
      </w:pPr>
    </w:p>
    <w:p w:rsidR="00B01D4B" w:rsidRPr="00323BD4" w:rsidRDefault="00B01D4B" w:rsidP="00323BD4">
      <w:pPr>
        <w:rPr>
          <w:sz w:val="24"/>
          <w:szCs w:val="24"/>
        </w:rPr>
      </w:pPr>
    </w:p>
    <w:p w:rsidR="00B01D4B" w:rsidRPr="00323BD4" w:rsidRDefault="00B01D4B" w:rsidP="00323BD4">
      <w:pPr>
        <w:rPr>
          <w:sz w:val="24"/>
          <w:szCs w:val="24"/>
        </w:rPr>
      </w:pPr>
    </w:p>
    <w:p w:rsidR="00B01D4B" w:rsidRPr="00323BD4" w:rsidRDefault="00B01D4B" w:rsidP="00323BD4">
      <w:pPr>
        <w:rPr>
          <w:sz w:val="24"/>
          <w:szCs w:val="24"/>
        </w:rPr>
      </w:pPr>
    </w:p>
    <w:p w:rsidR="00B01D4B" w:rsidRPr="00323BD4" w:rsidRDefault="00B01D4B" w:rsidP="00323BD4">
      <w:pPr>
        <w:rPr>
          <w:sz w:val="24"/>
          <w:szCs w:val="24"/>
        </w:rPr>
      </w:pPr>
    </w:p>
    <w:p w:rsidR="00B01D4B" w:rsidRPr="00323BD4" w:rsidRDefault="00B01D4B" w:rsidP="00323BD4">
      <w:pPr>
        <w:rPr>
          <w:sz w:val="24"/>
          <w:szCs w:val="24"/>
        </w:rPr>
      </w:pPr>
    </w:p>
    <w:p w:rsidR="00B01D4B" w:rsidRPr="00323BD4" w:rsidRDefault="00B01D4B" w:rsidP="00323BD4">
      <w:pPr>
        <w:rPr>
          <w:sz w:val="24"/>
          <w:szCs w:val="24"/>
        </w:rPr>
      </w:pPr>
    </w:p>
    <w:p w:rsidR="00B01D4B" w:rsidRPr="00323BD4" w:rsidRDefault="00B01D4B" w:rsidP="00323BD4">
      <w:pPr>
        <w:rPr>
          <w:sz w:val="24"/>
          <w:szCs w:val="24"/>
        </w:rPr>
      </w:pPr>
    </w:p>
    <w:p w:rsidR="00B01D4B" w:rsidRPr="00323BD4" w:rsidRDefault="00B01D4B" w:rsidP="00323BD4">
      <w:pPr>
        <w:rPr>
          <w:sz w:val="24"/>
          <w:szCs w:val="24"/>
        </w:rPr>
      </w:pPr>
    </w:p>
    <w:p w:rsidR="00B01D4B" w:rsidRDefault="00B01D4B" w:rsidP="00323BD4">
      <w:pPr>
        <w:rPr>
          <w:sz w:val="24"/>
          <w:szCs w:val="24"/>
        </w:rPr>
      </w:pPr>
    </w:p>
    <w:p w:rsidR="00B01D4B" w:rsidRDefault="00B01D4B" w:rsidP="00323BD4">
      <w:pPr>
        <w:rPr>
          <w:sz w:val="24"/>
          <w:szCs w:val="24"/>
        </w:rPr>
      </w:pPr>
    </w:p>
    <w:p w:rsidR="00B01D4B" w:rsidRDefault="00B01D4B" w:rsidP="00323BD4">
      <w:pPr>
        <w:rPr>
          <w:sz w:val="24"/>
          <w:szCs w:val="24"/>
        </w:rPr>
      </w:pPr>
    </w:p>
    <w:p w:rsidR="00B01D4B" w:rsidRPr="00323BD4" w:rsidRDefault="00B01D4B" w:rsidP="00323BD4">
      <w:pPr>
        <w:rPr>
          <w:sz w:val="24"/>
          <w:szCs w:val="24"/>
        </w:rPr>
      </w:pPr>
    </w:p>
    <w:p w:rsidR="00B01D4B" w:rsidRPr="00323BD4" w:rsidRDefault="00B01D4B" w:rsidP="00323BD4">
      <w:pPr>
        <w:rPr>
          <w:sz w:val="24"/>
          <w:szCs w:val="24"/>
        </w:rPr>
      </w:pPr>
    </w:p>
    <w:p w:rsidR="00B01D4B" w:rsidRPr="00323BD4" w:rsidRDefault="00B01D4B" w:rsidP="00323BD4">
      <w:pPr>
        <w:rPr>
          <w:sz w:val="24"/>
          <w:szCs w:val="24"/>
        </w:rPr>
      </w:pPr>
    </w:p>
    <w:p w:rsidR="00B01D4B" w:rsidRPr="00323BD4" w:rsidRDefault="00B01D4B" w:rsidP="00323BD4">
      <w:pPr>
        <w:rPr>
          <w:sz w:val="24"/>
          <w:szCs w:val="24"/>
        </w:rPr>
      </w:pPr>
    </w:p>
    <w:p w:rsidR="00B01D4B" w:rsidRPr="00323BD4" w:rsidRDefault="00B01D4B" w:rsidP="00323BD4">
      <w:pPr>
        <w:rPr>
          <w:sz w:val="24"/>
          <w:szCs w:val="24"/>
        </w:rPr>
      </w:pPr>
    </w:p>
    <w:p w:rsidR="00B01D4B" w:rsidRPr="00323BD4" w:rsidRDefault="00B01D4B" w:rsidP="00323BD4">
      <w:pPr>
        <w:jc w:val="right"/>
        <w:rPr>
          <w:b/>
          <w:sz w:val="24"/>
          <w:szCs w:val="24"/>
          <w:lang w:eastAsia="ar-SA"/>
        </w:rPr>
      </w:pPr>
      <w:r w:rsidRPr="00323BD4">
        <w:rPr>
          <w:b/>
          <w:sz w:val="24"/>
          <w:szCs w:val="24"/>
          <w:lang w:eastAsia="ar-SA"/>
        </w:rPr>
        <w:t>Приложение 6</w:t>
      </w:r>
    </w:p>
    <w:p w:rsidR="00B01D4B" w:rsidRDefault="00B01D4B" w:rsidP="00323BD4">
      <w:pPr>
        <w:ind w:firstLine="720"/>
        <w:rPr>
          <w:sz w:val="24"/>
          <w:szCs w:val="24"/>
          <w:lang w:eastAsia="ar-SA"/>
        </w:rPr>
      </w:pPr>
    </w:p>
    <w:p w:rsidR="00B01D4B" w:rsidRPr="00323BD4" w:rsidRDefault="00B01D4B" w:rsidP="00323BD4">
      <w:pPr>
        <w:ind w:firstLine="720"/>
        <w:rPr>
          <w:sz w:val="24"/>
          <w:szCs w:val="24"/>
          <w:lang w:eastAsia="ar-SA"/>
        </w:rPr>
      </w:pPr>
    </w:p>
    <w:p w:rsidR="00B01D4B" w:rsidRPr="00323BD4" w:rsidRDefault="00B01D4B" w:rsidP="00323BD4">
      <w:pPr>
        <w:jc w:val="center"/>
        <w:rPr>
          <w:b/>
          <w:sz w:val="24"/>
          <w:szCs w:val="24"/>
          <w:lang w:eastAsia="ar-SA"/>
        </w:rPr>
      </w:pPr>
      <w:r w:rsidRPr="00323BD4">
        <w:rPr>
          <w:b/>
          <w:sz w:val="24"/>
          <w:szCs w:val="24"/>
          <w:lang w:eastAsia="ar-SA"/>
        </w:rPr>
        <w:t>Схема анализа мероприятий</w:t>
      </w:r>
    </w:p>
    <w:p w:rsidR="00B01D4B" w:rsidRPr="00323BD4" w:rsidRDefault="00B01D4B" w:rsidP="00323BD4">
      <w:pPr>
        <w:jc w:val="center"/>
        <w:rPr>
          <w:b/>
          <w:sz w:val="24"/>
          <w:szCs w:val="24"/>
          <w:lang w:eastAsia="ar-SA"/>
        </w:rPr>
      </w:pPr>
    </w:p>
    <w:p w:rsidR="00B01D4B" w:rsidRPr="00323BD4" w:rsidRDefault="00B01D4B" w:rsidP="00323BD4">
      <w:pPr>
        <w:numPr>
          <w:ilvl w:val="0"/>
          <w:numId w:val="15"/>
        </w:numPr>
        <w:tabs>
          <w:tab w:val="left" w:pos="720"/>
        </w:tabs>
        <w:ind w:left="0"/>
        <w:jc w:val="both"/>
        <w:rPr>
          <w:sz w:val="24"/>
          <w:szCs w:val="24"/>
          <w:lang w:eastAsia="ar-SA"/>
        </w:rPr>
      </w:pPr>
      <w:r w:rsidRPr="00323BD4">
        <w:rPr>
          <w:sz w:val="24"/>
          <w:szCs w:val="24"/>
          <w:lang w:eastAsia="ar-SA"/>
        </w:rPr>
        <w:t>Место проведения.</w:t>
      </w:r>
    </w:p>
    <w:p w:rsidR="00B01D4B" w:rsidRPr="00323BD4" w:rsidRDefault="00B01D4B" w:rsidP="00323BD4">
      <w:pPr>
        <w:numPr>
          <w:ilvl w:val="0"/>
          <w:numId w:val="15"/>
        </w:numPr>
        <w:tabs>
          <w:tab w:val="left" w:pos="720"/>
        </w:tabs>
        <w:ind w:left="0"/>
        <w:jc w:val="both"/>
        <w:rPr>
          <w:sz w:val="24"/>
          <w:szCs w:val="24"/>
          <w:lang w:eastAsia="ar-SA"/>
        </w:rPr>
      </w:pPr>
      <w:r w:rsidRPr="00323BD4">
        <w:rPr>
          <w:sz w:val="24"/>
          <w:szCs w:val="24"/>
          <w:lang w:eastAsia="ar-SA"/>
        </w:rPr>
        <w:t>Время проведения.</w:t>
      </w:r>
    </w:p>
    <w:p w:rsidR="00B01D4B" w:rsidRPr="00323BD4" w:rsidRDefault="00B01D4B" w:rsidP="00323BD4">
      <w:pPr>
        <w:numPr>
          <w:ilvl w:val="0"/>
          <w:numId w:val="15"/>
        </w:numPr>
        <w:tabs>
          <w:tab w:val="left" w:pos="720"/>
        </w:tabs>
        <w:ind w:left="0"/>
        <w:jc w:val="both"/>
        <w:rPr>
          <w:sz w:val="24"/>
          <w:szCs w:val="24"/>
          <w:lang w:eastAsia="ar-SA"/>
        </w:rPr>
      </w:pPr>
      <w:r w:rsidRPr="00323BD4">
        <w:rPr>
          <w:sz w:val="24"/>
          <w:szCs w:val="24"/>
          <w:lang w:eastAsia="ar-SA"/>
        </w:rPr>
        <w:t>Жанр.</w:t>
      </w:r>
    </w:p>
    <w:p w:rsidR="00B01D4B" w:rsidRPr="00323BD4" w:rsidRDefault="00B01D4B" w:rsidP="00323BD4">
      <w:pPr>
        <w:numPr>
          <w:ilvl w:val="0"/>
          <w:numId w:val="15"/>
        </w:numPr>
        <w:tabs>
          <w:tab w:val="left" w:pos="720"/>
        </w:tabs>
        <w:ind w:left="0"/>
        <w:jc w:val="both"/>
        <w:rPr>
          <w:sz w:val="24"/>
          <w:szCs w:val="24"/>
          <w:lang w:eastAsia="ar-SA"/>
        </w:rPr>
      </w:pPr>
      <w:r w:rsidRPr="00323BD4">
        <w:rPr>
          <w:sz w:val="24"/>
          <w:szCs w:val="24"/>
          <w:lang w:eastAsia="ar-SA"/>
        </w:rPr>
        <w:t>Цель, задачи.</w:t>
      </w:r>
    </w:p>
    <w:p w:rsidR="00B01D4B" w:rsidRPr="00323BD4" w:rsidRDefault="00B01D4B" w:rsidP="00323BD4">
      <w:pPr>
        <w:numPr>
          <w:ilvl w:val="0"/>
          <w:numId w:val="15"/>
        </w:numPr>
        <w:tabs>
          <w:tab w:val="left" w:pos="720"/>
        </w:tabs>
        <w:ind w:left="0"/>
        <w:jc w:val="both"/>
        <w:rPr>
          <w:sz w:val="24"/>
          <w:szCs w:val="24"/>
          <w:lang w:eastAsia="ar-SA"/>
        </w:rPr>
      </w:pPr>
      <w:r w:rsidRPr="00323BD4">
        <w:rPr>
          <w:sz w:val="24"/>
          <w:szCs w:val="24"/>
          <w:lang w:eastAsia="ar-SA"/>
        </w:rPr>
        <w:t>Организация мероприятия.</w:t>
      </w:r>
    </w:p>
    <w:p w:rsidR="00B01D4B" w:rsidRPr="00323BD4" w:rsidRDefault="00B01D4B" w:rsidP="00323BD4">
      <w:pPr>
        <w:numPr>
          <w:ilvl w:val="0"/>
          <w:numId w:val="15"/>
        </w:numPr>
        <w:tabs>
          <w:tab w:val="left" w:pos="720"/>
        </w:tabs>
        <w:ind w:left="0"/>
        <w:jc w:val="both"/>
        <w:rPr>
          <w:sz w:val="24"/>
          <w:szCs w:val="24"/>
          <w:lang w:eastAsia="ar-SA"/>
        </w:rPr>
      </w:pPr>
      <w:r w:rsidRPr="00323BD4">
        <w:rPr>
          <w:sz w:val="24"/>
          <w:szCs w:val="24"/>
          <w:lang w:eastAsia="ar-SA"/>
        </w:rPr>
        <w:t>Художественное оформление помещения.</w:t>
      </w:r>
    </w:p>
    <w:p w:rsidR="00B01D4B" w:rsidRPr="00323BD4" w:rsidRDefault="00B01D4B" w:rsidP="00323BD4">
      <w:pPr>
        <w:numPr>
          <w:ilvl w:val="0"/>
          <w:numId w:val="15"/>
        </w:numPr>
        <w:tabs>
          <w:tab w:val="left" w:pos="720"/>
        </w:tabs>
        <w:ind w:left="0"/>
        <w:jc w:val="both"/>
        <w:rPr>
          <w:sz w:val="24"/>
          <w:szCs w:val="24"/>
          <w:lang w:eastAsia="ar-SA"/>
        </w:rPr>
      </w:pPr>
      <w:r w:rsidRPr="00323BD4">
        <w:rPr>
          <w:sz w:val="24"/>
          <w:szCs w:val="24"/>
          <w:lang w:eastAsia="ar-SA"/>
        </w:rPr>
        <w:t>Содержание и ход мероприятия.</w:t>
      </w:r>
    </w:p>
    <w:p w:rsidR="00B01D4B" w:rsidRPr="00323BD4" w:rsidRDefault="00B01D4B" w:rsidP="00323BD4">
      <w:pPr>
        <w:numPr>
          <w:ilvl w:val="0"/>
          <w:numId w:val="15"/>
        </w:numPr>
        <w:tabs>
          <w:tab w:val="left" w:pos="720"/>
        </w:tabs>
        <w:ind w:left="0"/>
        <w:jc w:val="both"/>
        <w:rPr>
          <w:sz w:val="24"/>
          <w:szCs w:val="24"/>
          <w:lang w:eastAsia="ar-SA"/>
        </w:rPr>
      </w:pPr>
      <w:r w:rsidRPr="00323BD4">
        <w:rPr>
          <w:sz w:val="24"/>
          <w:szCs w:val="24"/>
          <w:lang w:eastAsia="ar-SA"/>
        </w:rPr>
        <w:t>Музыкальный и изобразительный ряд.</w:t>
      </w:r>
    </w:p>
    <w:p w:rsidR="00B01D4B" w:rsidRPr="00323BD4" w:rsidRDefault="00B01D4B" w:rsidP="00323BD4">
      <w:pPr>
        <w:numPr>
          <w:ilvl w:val="0"/>
          <w:numId w:val="15"/>
        </w:numPr>
        <w:tabs>
          <w:tab w:val="left" w:pos="720"/>
        </w:tabs>
        <w:ind w:left="0"/>
        <w:jc w:val="both"/>
        <w:rPr>
          <w:sz w:val="24"/>
          <w:szCs w:val="24"/>
          <w:lang w:eastAsia="ar-SA"/>
        </w:rPr>
      </w:pPr>
      <w:r w:rsidRPr="00323BD4">
        <w:rPr>
          <w:sz w:val="24"/>
          <w:szCs w:val="24"/>
          <w:lang w:eastAsia="ar-SA"/>
        </w:rPr>
        <w:t>Деятельность участников.</w:t>
      </w:r>
    </w:p>
    <w:p w:rsidR="00B01D4B" w:rsidRPr="00323BD4" w:rsidRDefault="00B01D4B" w:rsidP="00323BD4">
      <w:pPr>
        <w:numPr>
          <w:ilvl w:val="0"/>
          <w:numId w:val="15"/>
        </w:numPr>
        <w:tabs>
          <w:tab w:val="left" w:pos="720"/>
        </w:tabs>
        <w:ind w:left="0"/>
        <w:jc w:val="both"/>
        <w:rPr>
          <w:sz w:val="24"/>
          <w:szCs w:val="24"/>
          <w:lang w:eastAsia="ar-SA"/>
        </w:rPr>
      </w:pPr>
      <w:r w:rsidRPr="00323BD4">
        <w:rPr>
          <w:sz w:val="24"/>
          <w:szCs w:val="24"/>
          <w:lang w:eastAsia="ar-SA"/>
        </w:rPr>
        <w:t>Время, затраченное на каждый вид деятельности.</w:t>
      </w:r>
    </w:p>
    <w:p w:rsidR="00B01D4B" w:rsidRPr="00323BD4" w:rsidRDefault="00B01D4B" w:rsidP="00323BD4">
      <w:pPr>
        <w:numPr>
          <w:ilvl w:val="0"/>
          <w:numId w:val="15"/>
        </w:numPr>
        <w:tabs>
          <w:tab w:val="left" w:pos="720"/>
        </w:tabs>
        <w:ind w:left="0"/>
        <w:jc w:val="both"/>
        <w:rPr>
          <w:sz w:val="24"/>
          <w:szCs w:val="24"/>
          <w:lang w:eastAsia="ar-SA"/>
        </w:rPr>
      </w:pPr>
      <w:r w:rsidRPr="00323BD4">
        <w:rPr>
          <w:sz w:val="24"/>
          <w:szCs w:val="24"/>
          <w:lang w:eastAsia="ar-SA"/>
        </w:rPr>
        <w:t>Сюрпризные моменты.</w:t>
      </w:r>
    </w:p>
    <w:p w:rsidR="00B01D4B" w:rsidRPr="00323BD4" w:rsidRDefault="00B01D4B" w:rsidP="00323BD4">
      <w:pPr>
        <w:numPr>
          <w:ilvl w:val="0"/>
          <w:numId w:val="15"/>
        </w:numPr>
        <w:tabs>
          <w:tab w:val="left" w:pos="720"/>
        </w:tabs>
        <w:ind w:left="0"/>
        <w:jc w:val="both"/>
        <w:rPr>
          <w:sz w:val="24"/>
          <w:szCs w:val="24"/>
          <w:lang w:eastAsia="ar-SA"/>
        </w:rPr>
      </w:pPr>
      <w:r w:rsidRPr="00323BD4">
        <w:rPr>
          <w:sz w:val="24"/>
          <w:szCs w:val="24"/>
          <w:lang w:eastAsia="ar-SA"/>
        </w:rPr>
        <w:t>Активность участников.</w:t>
      </w:r>
    </w:p>
    <w:p w:rsidR="00B01D4B" w:rsidRPr="00323BD4" w:rsidRDefault="00B01D4B" w:rsidP="00323BD4">
      <w:pPr>
        <w:numPr>
          <w:ilvl w:val="0"/>
          <w:numId w:val="15"/>
        </w:numPr>
        <w:tabs>
          <w:tab w:val="left" w:pos="720"/>
        </w:tabs>
        <w:ind w:left="0"/>
        <w:jc w:val="both"/>
        <w:rPr>
          <w:sz w:val="24"/>
          <w:szCs w:val="24"/>
          <w:lang w:eastAsia="ar-SA"/>
        </w:rPr>
      </w:pPr>
      <w:r w:rsidRPr="00323BD4">
        <w:rPr>
          <w:sz w:val="24"/>
          <w:szCs w:val="24"/>
          <w:lang w:eastAsia="ar-SA"/>
        </w:rPr>
        <w:t>Роль ведущего.</w:t>
      </w:r>
    </w:p>
    <w:p w:rsidR="00B01D4B" w:rsidRPr="00323BD4" w:rsidRDefault="00B01D4B" w:rsidP="00323BD4">
      <w:pPr>
        <w:numPr>
          <w:ilvl w:val="0"/>
          <w:numId w:val="15"/>
        </w:numPr>
        <w:tabs>
          <w:tab w:val="left" w:pos="720"/>
        </w:tabs>
        <w:ind w:left="0"/>
        <w:jc w:val="both"/>
        <w:rPr>
          <w:sz w:val="24"/>
          <w:szCs w:val="24"/>
          <w:lang w:eastAsia="ar-SA"/>
        </w:rPr>
      </w:pPr>
      <w:r w:rsidRPr="00323BD4">
        <w:rPr>
          <w:sz w:val="24"/>
          <w:szCs w:val="24"/>
          <w:lang w:eastAsia="ar-SA"/>
        </w:rPr>
        <w:t>Общий анализ мероприятия.</w:t>
      </w:r>
    </w:p>
    <w:p w:rsidR="00B01D4B" w:rsidRPr="00323BD4" w:rsidRDefault="00B01D4B" w:rsidP="00323BD4">
      <w:pPr>
        <w:numPr>
          <w:ilvl w:val="0"/>
          <w:numId w:val="15"/>
        </w:numPr>
        <w:tabs>
          <w:tab w:val="left" w:pos="720"/>
        </w:tabs>
        <w:ind w:left="0"/>
        <w:jc w:val="both"/>
        <w:rPr>
          <w:sz w:val="24"/>
          <w:szCs w:val="24"/>
          <w:lang w:eastAsia="ar-SA"/>
        </w:rPr>
      </w:pPr>
      <w:r w:rsidRPr="00323BD4">
        <w:rPr>
          <w:sz w:val="24"/>
          <w:szCs w:val="24"/>
          <w:lang w:eastAsia="ar-SA"/>
        </w:rPr>
        <w:t>Выводы и рекомендации.</w:t>
      </w:r>
    </w:p>
    <w:p w:rsidR="00B01D4B" w:rsidRPr="00323BD4" w:rsidRDefault="00B01D4B" w:rsidP="00323BD4">
      <w:pPr>
        <w:jc w:val="both"/>
        <w:rPr>
          <w:sz w:val="24"/>
          <w:szCs w:val="24"/>
          <w:lang w:eastAsia="ar-SA"/>
        </w:rPr>
      </w:pPr>
    </w:p>
    <w:p w:rsidR="00B01D4B" w:rsidRPr="00323BD4" w:rsidRDefault="00B01D4B" w:rsidP="00323BD4">
      <w:pPr>
        <w:jc w:val="both"/>
        <w:rPr>
          <w:sz w:val="24"/>
          <w:szCs w:val="24"/>
          <w:lang w:eastAsia="ar-SA"/>
        </w:rPr>
      </w:pPr>
    </w:p>
    <w:p w:rsidR="00B01D4B" w:rsidRPr="00323BD4" w:rsidRDefault="00B01D4B" w:rsidP="00323BD4">
      <w:pPr>
        <w:rPr>
          <w:sz w:val="24"/>
          <w:szCs w:val="24"/>
        </w:rPr>
      </w:pPr>
    </w:p>
    <w:p w:rsidR="00B01D4B" w:rsidRDefault="00B01D4B" w:rsidP="00323BD4">
      <w:pPr>
        <w:rPr>
          <w:sz w:val="24"/>
          <w:szCs w:val="24"/>
        </w:rPr>
      </w:pPr>
    </w:p>
    <w:p w:rsidR="00B01D4B" w:rsidRDefault="00B01D4B" w:rsidP="00323BD4">
      <w:pPr>
        <w:rPr>
          <w:sz w:val="24"/>
          <w:szCs w:val="24"/>
        </w:rPr>
      </w:pPr>
    </w:p>
    <w:p w:rsidR="00B01D4B" w:rsidRDefault="00B01D4B" w:rsidP="00323BD4">
      <w:pPr>
        <w:rPr>
          <w:sz w:val="24"/>
          <w:szCs w:val="24"/>
        </w:rPr>
      </w:pPr>
    </w:p>
    <w:p w:rsidR="00B01D4B" w:rsidRDefault="00B01D4B" w:rsidP="00323BD4">
      <w:pPr>
        <w:rPr>
          <w:sz w:val="24"/>
          <w:szCs w:val="24"/>
        </w:rPr>
      </w:pPr>
    </w:p>
    <w:p w:rsidR="00B01D4B" w:rsidRDefault="00B01D4B" w:rsidP="00323BD4">
      <w:pPr>
        <w:rPr>
          <w:sz w:val="24"/>
          <w:szCs w:val="24"/>
        </w:rPr>
      </w:pPr>
    </w:p>
    <w:p w:rsidR="00B01D4B" w:rsidRDefault="00B01D4B" w:rsidP="00323BD4">
      <w:pPr>
        <w:rPr>
          <w:sz w:val="24"/>
          <w:szCs w:val="24"/>
        </w:rPr>
      </w:pPr>
    </w:p>
    <w:p w:rsidR="00B01D4B" w:rsidRDefault="00B01D4B" w:rsidP="00323BD4">
      <w:pPr>
        <w:rPr>
          <w:sz w:val="24"/>
          <w:szCs w:val="24"/>
        </w:rPr>
      </w:pPr>
    </w:p>
    <w:p w:rsidR="00B01D4B" w:rsidRDefault="00B01D4B" w:rsidP="00323BD4">
      <w:pPr>
        <w:rPr>
          <w:sz w:val="24"/>
          <w:szCs w:val="24"/>
        </w:rPr>
      </w:pPr>
    </w:p>
    <w:p w:rsidR="00B01D4B" w:rsidRDefault="00B01D4B" w:rsidP="00323BD4">
      <w:pPr>
        <w:rPr>
          <w:sz w:val="24"/>
          <w:szCs w:val="24"/>
        </w:rPr>
      </w:pPr>
    </w:p>
    <w:p w:rsidR="00B01D4B" w:rsidRDefault="00B01D4B" w:rsidP="00323BD4">
      <w:pPr>
        <w:rPr>
          <w:sz w:val="24"/>
          <w:szCs w:val="24"/>
        </w:rPr>
      </w:pPr>
    </w:p>
    <w:p w:rsidR="00B01D4B" w:rsidRDefault="00B01D4B" w:rsidP="00323BD4">
      <w:pPr>
        <w:rPr>
          <w:sz w:val="24"/>
          <w:szCs w:val="24"/>
        </w:rPr>
      </w:pPr>
    </w:p>
    <w:p w:rsidR="00B01D4B" w:rsidRDefault="00B01D4B" w:rsidP="00323BD4">
      <w:pPr>
        <w:rPr>
          <w:sz w:val="24"/>
          <w:szCs w:val="24"/>
        </w:rPr>
      </w:pPr>
    </w:p>
    <w:p w:rsidR="00B01D4B" w:rsidRDefault="00B01D4B" w:rsidP="00323BD4">
      <w:pPr>
        <w:rPr>
          <w:sz w:val="24"/>
          <w:szCs w:val="24"/>
        </w:rPr>
      </w:pPr>
    </w:p>
    <w:p w:rsidR="00B01D4B" w:rsidRDefault="00B01D4B" w:rsidP="00323BD4">
      <w:pPr>
        <w:rPr>
          <w:sz w:val="24"/>
          <w:szCs w:val="24"/>
        </w:rPr>
      </w:pPr>
    </w:p>
    <w:p w:rsidR="00B01D4B" w:rsidRDefault="00B01D4B" w:rsidP="00323BD4">
      <w:pPr>
        <w:rPr>
          <w:sz w:val="24"/>
          <w:szCs w:val="24"/>
        </w:rPr>
      </w:pPr>
    </w:p>
    <w:p w:rsidR="00B01D4B" w:rsidRDefault="00B01D4B" w:rsidP="00323BD4">
      <w:pPr>
        <w:rPr>
          <w:sz w:val="24"/>
          <w:szCs w:val="24"/>
        </w:rPr>
      </w:pPr>
    </w:p>
    <w:p w:rsidR="00B01D4B" w:rsidRDefault="00B01D4B" w:rsidP="00323BD4">
      <w:pPr>
        <w:rPr>
          <w:sz w:val="24"/>
          <w:szCs w:val="24"/>
        </w:rPr>
      </w:pPr>
    </w:p>
    <w:p w:rsidR="00B01D4B" w:rsidRDefault="00B01D4B" w:rsidP="00323BD4">
      <w:pPr>
        <w:rPr>
          <w:sz w:val="24"/>
          <w:szCs w:val="24"/>
        </w:rPr>
      </w:pPr>
    </w:p>
    <w:p w:rsidR="00B01D4B" w:rsidRDefault="00B01D4B" w:rsidP="00323BD4">
      <w:pPr>
        <w:rPr>
          <w:sz w:val="24"/>
          <w:szCs w:val="24"/>
        </w:rPr>
      </w:pPr>
    </w:p>
    <w:p w:rsidR="00B01D4B" w:rsidRDefault="00B01D4B" w:rsidP="00323BD4">
      <w:pPr>
        <w:rPr>
          <w:sz w:val="24"/>
          <w:szCs w:val="24"/>
        </w:rPr>
      </w:pPr>
    </w:p>
    <w:p w:rsidR="00B01D4B" w:rsidRDefault="00B01D4B" w:rsidP="00323BD4">
      <w:pPr>
        <w:rPr>
          <w:sz w:val="24"/>
          <w:szCs w:val="24"/>
        </w:rPr>
      </w:pPr>
    </w:p>
    <w:p w:rsidR="00B01D4B" w:rsidRDefault="00B01D4B" w:rsidP="00323BD4">
      <w:pPr>
        <w:rPr>
          <w:sz w:val="24"/>
          <w:szCs w:val="24"/>
        </w:rPr>
      </w:pPr>
    </w:p>
    <w:p w:rsidR="00B01D4B" w:rsidRDefault="00B01D4B" w:rsidP="00323BD4">
      <w:pPr>
        <w:rPr>
          <w:sz w:val="24"/>
          <w:szCs w:val="24"/>
        </w:rPr>
      </w:pPr>
    </w:p>
    <w:p w:rsidR="00B01D4B" w:rsidRDefault="00B01D4B" w:rsidP="00323BD4">
      <w:pPr>
        <w:rPr>
          <w:sz w:val="24"/>
          <w:szCs w:val="24"/>
        </w:rPr>
      </w:pPr>
    </w:p>
    <w:p w:rsidR="00B01D4B" w:rsidRDefault="00B01D4B" w:rsidP="00323BD4">
      <w:pPr>
        <w:rPr>
          <w:sz w:val="24"/>
          <w:szCs w:val="24"/>
        </w:rPr>
      </w:pPr>
    </w:p>
    <w:p w:rsidR="00B01D4B" w:rsidRDefault="00B01D4B" w:rsidP="00323BD4">
      <w:pPr>
        <w:rPr>
          <w:sz w:val="24"/>
          <w:szCs w:val="24"/>
        </w:rPr>
      </w:pPr>
    </w:p>
    <w:p w:rsidR="00B01D4B" w:rsidRDefault="00B01D4B" w:rsidP="00323BD4">
      <w:pPr>
        <w:rPr>
          <w:sz w:val="24"/>
          <w:szCs w:val="24"/>
        </w:rPr>
      </w:pPr>
    </w:p>
    <w:p w:rsidR="00B01D4B" w:rsidRDefault="00B01D4B" w:rsidP="00323BD4">
      <w:pPr>
        <w:rPr>
          <w:sz w:val="24"/>
          <w:szCs w:val="24"/>
        </w:rPr>
      </w:pPr>
    </w:p>
    <w:p w:rsidR="00B01D4B" w:rsidRDefault="00B01D4B" w:rsidP="00323BD4">
      <w:pPr>
        <w:rPr>
          <w:sz w:val="24"/>
          <w:szCs w:val="24"/>
        </w:rPr>
      </w:pPr>
    </w:p>
    <w:p w:rsidR="00B01D4B" w:rsidRDefault="00B01D4B" w:rsidP="002F4A43">
      <w:pPr>
        <w:jc w:val="right"/>
        <w:rPr>
          <w:b/>
        </w:rPr>
      </w:pPr>
      <w:r>
        <w:rPr>
          <w:b/>
        </w:rPr>
        <w:t>Приложение</w:t>
      </w:r>
    </w:p>
    <w:p w:rsidR="00B01D4B" w:rsidRDefault="00B01D4B" w:rsidP="002F4A43">
      <w:pPr>
        <w:jc w:val="center"/>
        <w:rPr>
          <w:b/>
        </w:rPr>
      </w:pPr>
      <w:r w:rsidRPr="00DF3192">
        <w:rPr>
          <w:b/>
        </w:rPr>
        <w:t>Аттестационный лист</w:t>
      </w:r>
    </w:p>
    <w:p w:rsidR="00B01D4B" w:rsidRDefault="00B01D4B" w:rsidP="002F4A43">
      <w:pPr>
        <w:jc w:val="center"/>
        <w:rPr>
          <w:b/>
        </w:rPr>
      </w:pPr>
      <w:r>
        <w:rPr>
          <w:b/>
        </w:rPr>
        <w:t>(макет)</w:t>
      </w:r>
    </w:p>
    <w:p w:rsidR="00B01D4B" w:rsidRPr="00DF3192" w:rsidRDefault="00B01D4B" w:rsidP="002F4A43">
      <w:pPr>
        <w:jc w:val="center"/>
        <w:rPr>
          <w:b/>
        </w:rPr>
      </w:pPr>
    </w:p>
    <w:p w:rsidR="00B01D4B" w:rsidRPr="00DF3192" w:rsidRDefault="00B01D4B" w:rsidP="002F4A43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 </w:t>
      </w:r>
      <w:r w:rsidRPr="00DF3192">
        <w:rPr>
          <w:lang w:eastAsia="ru-RU"/>
        </w:rPr>
        <w:t>_____________________________________________________________________________</w:t>
      </w:r>
      <w:r>
        <w:rPr>
          <w:lang w:eastAsia="ru-RU"/>
        </w:rPr>
        <w:t>____________</w:t>
      </w:r>
      <w:r w:rsidRPr="00DF3192">
        <w:rPr>
          <w:lang w:eastAsia="ru-RU"/>
        </w:rPr>
        <w:t xml:space="preserve">, </w:t>
      </w:r>
    </w:p>
    <w:p w:rsidR="00B01D4B" w:rsidRDefault="00B01D4B" w:rsidP="002F4A43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center"/>
        <w:rPr>
          <w:i/>
          <w:lang w:eastAsia="ru-RU"/>
        </w:rPr>
      </w:pPr>
      <w:r w:rsidRPr="00DF3192">
        <w:rPr>
          <w:i/>
          <w:lang w:eastAsia="ru-RU"/>
        </w:rPr>
        <w:t>(Ф.И.О. обучающегося)</w:t>
      </w:r>
    </w:p>
    <w:p w:rsidR="00B01D4B" w:rsidRPr="002F4A43" w:rsidRDefault="00B01D4B" w:rsidP="002F4A43">
      <w:pPr>
        <w:widowControl w:val="0"/>
        <w:tabs>
          <w:tab w:val="left" w:leader="underscore" w:pos="5342"/>
        </w:tabs>
        <w:autoSpaceDE w:val="0"/>
        <w:autoSpaceDN w:val="0"/>
        <w:adjustRightInd w:val="0"/>
        <w:rPr>
          <w:i/>
          <w:lang w:eastAsia="ru-RU"/>
        </w:rPr>
      </w:pPr>
      <w:r>
        <w:rPr>
          <w:lang w:eastAsia="ru-RU"/>
        </w:rPr>
        <w:t xml:space="preserve"> </w:t>
      </w:r>
      <w:r w:rsidRPr="00DF3192">
        <w:rPr>
          <w:lang w:eastAsia="ru-RU"/>
        </w:rPr>
        <w:t>обучающий(ая)ся ________________</w:t>
      </w:r>
      <w:r>
        <w:rPr>
          <w:lang w:eastAsia="ru-RU"/>
        </w:rPr>
        <w:t>_____</w:t>
      </w:r>
      <w:r w:rsidRPr="00DF3192">
        <w:rPr>
          <w:lang w:eastAsia="ru-RU"/>
        </w:rPr>
        <w:t xml:space="preserve"> курса </w:t>
      </w:r>
      <w:r>
        <w:rPr>
          <w:lang w:eastAsia="ru-RU"/>
        </w:rPr>
        <w:t>_____________________________________</w:t>
      </w:r>
      <w:r w:rsidRPr="00DF3192">
        <w:rPr>
          <w:lang w:eastAsia="ru-RU"/>
        </w:rPr>
        <w:t xml:space="preserve">формы </w:t>
      </w:r>
    </w:p>
    <w:p w:rsidR="00B01D4B" w:rsidRPr="00DF3192" w:rsidRDefault="00B01D4B" w:rsidP="002F4A43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i/>
          <w:lang w:eastAsia="ru-RU"/>
        </w:rPr>
        <w:t xml:space="preserve"> </w:t>
      </w:r>
      <w:r>
        <w:rPr>
          <w:i/>
          <w:lang w:eastAsia="ru-RU"/>
        </w:rPr>
        <w:t xml:space="preserve">                                      </w:t>
      </w:r>
      <w:r w:rsidRPr="00DF3192">
        <w:rPr>
          <w:i/>
          <w:lang w:eastAsia="ru-RU"/>
        </w:rPr>
        <w:t xml:space="preserve">(указать курс)     </w:t>
      </w:r>
      <w:r>
        <w:rPr>
          <w:i/>
          <w:lang w:eastAsia="ru-RU"/>
        </w:rPr>
        <w:t xml:space="preserve">                        </w:t>
      </w:r>
      <w:r w:rsidRPr="00DF3192">
        <w:rPr>
          <w:i/>
          <w:lang w:eastAsia="ru-RU"/>
        </w:rPr>
        <w:t>(очной, очно-заочной, заочной)</w:t>
      </w:r>
    </w:p>
    <w:p w:rsidR="00B01D4B" w:rsidRDefault="00B01D4B" w:rsidP="002F4A43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 обучения </w:t>
      </w:r>
      <w:r w:rsidRPr="00DF3192">
        <w:rPr>
          <w:lang w:eastAsia="ru-RU"/>
        </w:rPr>
        <w:t>группы ______________</w:t>
      </w:r>
      <w:r>
        <w:rPr>
          <w:lang w:eastAsia="ru-RU"/>
        </w:rPr>
        <w:t>_______</w:t>
      </w:r>
      <w:r w:rsidRPr="00DF3192">
        <w:rPr>
          <w:lang w:eastAsia="ru-RU"/>
        </w:rPr>
        <w:t xml:space="preserve"> по направл</w:t>
      </w:r>
      <w:r>
        <w:rPr>
          <w:lang w:eastAsia="ru-RU"/>
        </w:rPr>
        <w:t xml:space="preserve">ению подготовки/специальности  </w:t>
      </w:r>
    </w:p>
    <w:p w:rsidR="00B01D4B" w:rsidRDefault="00B01D4B" w:rsidP="002F4A43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i/>
          <w:lang w:eastAsia="ru-RU"/>
        </w:rPr>
        <w:t xml:space="preserve">                                   </w:t>
      </w:r>
      <w:r w:rsidRPr="00DF3192">
        <w:rPr>
          <w:i/>
          <w:lang w:eastAsia="ru-RU"/>
        </w:rPr>
        <w:t xml:space="preserve">(шифр группы)    </w:t>
      </w:r>
    </w:p>
    <w:p w:rsidR="00B01D4B" w:rsidRPr="00DF3192" w:rsidRDefault="00B01D4B" w:rsidP="002F4A43">
      <w:pPr>
        <w:widowControl w:val="0"/>
        <w:autoSpaceDE w:val="0"/>
        <w:autoSpaceDN w:val="0"/>
        <w:adjustRightInd w:val="0"/>
        <w:jc w:val="both"/>
        <w:rPr>
          <w:vertAlign w:val="superscript"/>
          <w:lang w:eastAsia="ru-RU"/>
        </w:rPr>
      </w:pPr>
      <w:r>
        <w:rPr>
          <w:lang w:eastAsia="ru-RU"/>
        </w:rPr>
        <w:t xml:space="preserve">  </w:t>
      </w:r>
      <w:r w:rsidRPr="00DF3192">
        <w:rPr>
          <w:lang w:eastAsia="ru-RU"/>
        </w:rPr>
        <w:t>_______________________________</w:t>
      </w:r>
      <w:r>
        <w:rPr>
          <w:lang w:eastAsia="ru-RU"/>
        </w:rPr>
        <w:t>_____________________________________________________________</w:t>
      </w:r>
      <w:r w:rsidRPr="00DF3192">
        <w:rPr>
          <w:lang w:eastAsia="ru-RU"/>
        </w:rPr>
        <w:t xml:space="preserve">, </w:t>
      </w:r>
    </w:p>
    <w:p w:rsidR="00B01D4B" w:rsidRPr="00EA7116" w:rsidRDefault="00B01D4B" w:rsidP="002F4A43">
      <w:pPr>
        <w:widowControl w:val="0"/>
        <w:autoSpaceDE w:val="0"/>
        <w:autoSpaceDN w:val="0"/>
        <w:adjustRightInd w:val="0"/>
        <w:jc w:val="both"/>
        <w:rPr>
          <w:i/>
          <w:lang w:eastAsia="ru-RU"/>
        </w:rPr>
      </w:pPr>
      <w:r w:rsidRPr="00DF3192">
        <w:rPr>
          <w:i/>
          <w:lang w:eastAsia="ru-RU"/>
        </w:rPr>
        <w:t xml:space="preserve">                                        </w:t>
      </w:r>
      <w:r>
        <w:rPr>
          <w:i/>
          <w:lang w:eastAsia="ru-RU"/>
        </w:rPr>
        <w:t xml:space="preserve">                          </w:t>
      </w:r>
      <w:r w:rsidRPr="00DF3192">
        <w:rPr>
          <w:i/>
          <w:lang w:eastAsia="ru-RU"/>
        </w:rPr>
        <w:t>(код, наименование направления подготовки)</w:t>
      </w:r>
    </w:p>
    <w:p w:rsidR="00B01D4B" w:rsidRPr="00DF3192" w:rsidRDefault="00B01D4B" w:rsidP="002F4A43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 </w:t>
      </w:r>
      <w:r w:rsidRPr="00DF3192">
        <w:rPr>
          <w:lang w:eastAsia="ru-RU"/>
        </w:rPr>
        <w:t xml:space="preserve">профиль </w:t>
      </w:r>
      <w:r w:rsidRPr="00DF3192">
        <w:rPr>
          <w:b/>
          <w:lang w:eastAsia="ru-RU"/>
        </w:rPr>
        <w:t>______________________________________________________________</w:t>
      </w:r>
      <w:r>
        <w:rPr>
          <w:b/>
          <w:lang w:eastAsia="ru-RU"/>
        </w:rPr>
        <w:t>_______________________</w:t>
      </w:r>
      <w:r w:rsidRPr="00DF3192">
        <w:rPr>
          <w:lang w:eastAsia="ru-RU"/>
        </w:rPr>
        <w:t xml:space="preserve">, </w:t>
      </w:r>
    </w:p>
    <w:p w:rsidR="00B01D4B" w:rsidRPr="00DF3192" w:rsidRDefault="00B01D4B" w:rsidP="002F4A43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i/>
          <w:lang w:eastAsia="ru-RU"/>
        </w:rPr>
        <w:t xml:space="preserve">                                                                             </w:t>
      </w:r>
      <w:r>
        <w:rPr>
          <w:i/>
          <w:lang w:eastAsia="ru-RU"/>
        </w:rPr>
        <w:t xml:space="preserve">      </w:t>
      </w:r>
      <w:r w:rsidRPr="00DF3192">
        <w:rPr>
          <w:i/>
          <w:lang w:eastAsia="ru-RU"/>
        </w:rPr>
        <w:t>(наименование профиля)</w:t>
      </w:r>
    </w:p>
    <w:p w:rsidR="00B01D4B" w:rsidRPr="00DF3192" w:rsidRDefault="00B01D4B" w:rsidP="002F4A43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b/>
          <w:lang w:eastAsia="ru-RU"/>
        </w:rPr>
      </w:pPr>
      <w:r>
        <w:rPr>
          <w:lang w:eastAsia="ru-RU"/>
        </w:rPr>
        <w:t xml:space="preserve"> </w:t>
      </w:r>
      <w:r w:rsidRPr="00DF3192">
        <w:rPr>
          <w:lang w:eastAsia="ru-RU"/>
        </w:rPr>
        <w:t xml:space="preserve">успешно прошел(ла) </w:t>
      </w:r>
      <w:r w:rsidRPr="00DF3192">
        <w:rPr>
          <w:b/>
          <w:lang w:eastAsia="ru-RU"/>
        </w:rPr>
        <w:t>__________________________________________________________</w:t>
      </w:r>
      <w:r>
        <w:rPr>
          <w:b/>
          <w:lang w:eastAsia="ru-RU"/>
        </w:rPr>
        <w:t>________________</w:t>
      </w:r>
    </w:p>
    <w:p w:rsidR="00B01D4B" w:rsidRDefault="00B01D4B" w:rsidP="002F4A43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center"/>
        <w:rPr>
          <w:i/>
          <w:lang w:eastAsia="ru-RU"/>
        </w:rPr>
      </w:pPr>
      <w:r w:rsidRPr="00DF3192">
        <w:rPr>
          <w:i/>
          <w:lang w:eastAsia="ru-RU"/>
        </w:rPr>
        <w:t>(наименование вида и типа практики)</w:t>
      </w:r>
    </w:p>
    <w:p w:rsidR="00B01D4B" w:rsidRPr="002F4A43" w:rsidRDefault="00B01D4B" w:rsidP="002F4A43">
      <w:pPr>
        <w:widowControl w:val="0"/>
        <w:tabs>
          <w:tab w:val="left" w:leader="underscore" w:pos="5342"/>
        </w:tabs>
        <w:autoSpaceDE w:val="0"/>
        <w:autoSpaceDN w:val="0"/>
        <w:adjustRightInd w:val="0"/>
        <w:rPr>
          <w:i/>
          <w:lang w:eastAsia="ru-RU"/>
        </w:rPr>
      </w:pPr>
      <w:r>
        <w:rPr>
          <w:lang w:eastAsia="ru-RU"/>
        </w:rPr>
        <w:t xml:space="preserve"> с «____»______________     20_______года по «____» ________________</w:t>
      </w:r>
      <w:r w:rsidRPr="00DF3192">
        <w:rPr>
          <w:lang w:eastAsia="ru-RU"/>
        </w:rPr>
        <w:t>20_</w:t>
      </w:r>
      <w:r>
        <w:rPr>
          <w:lang w:eastAsia="ru-RU"/>
        </w:rPr>
        <w:t>______</w:t>
      </w:r>
      <w:r w:rsidRPr="00DF3192">
        <w:rPr>
          <w:lang w:eastAsia="ru-RU"/>
        </w:rPr>
        <w:t xml:space="preserve"> года в организации: </w:t>
      </w:r>
    </w:p>
    <w:p w:rsidR="00B01D4B" w:rsidRDefault="00B01D4B" w:rsidP="002F4A43">
      <w:pPr>
        <w:widowControl w:val="0"/>
        <w:tabs>
          <w:tab w:val="left" w:leader="underscore" w:pos="5342"/>
        </w:tabs>
        <w:autoSpaceDE w:val="0"/>
        <w:autoSpaceDN w:val="0"/>
        <w:adjustRightInd w:val="0"/>
        <w:rPr>
          <w:lang w:eastAsia="ru-RU"/>
        </w:rPr>
      </w:pPr>
      <w:r>
        <w:rPr>
          <w:lang w:eastAsia="ru-RU"/>
        </w:rPr>
        <w:t xml:space="preserve">             </w:t>
      </w:r>
      <w:r w:rsidRPr="00DF3192">
        <w:rPr>
          <w:lang w:eastAsia="ru-RU"/>
        </w:rPr>
        <w:t>_______________________________________</w:t>
      </w:r>
      <w:r>
        <w:rPr>
          <w:lang w:eastAsia="ru-RU"/>
        </w:rPr>
        <w:t>_____________________________________________________</w:t>
      </w:r>
    </w:p>
    <w:p w:rsidR="00B01D4B" w:rsidRPr="00EA7116" w:rsidRDefault="00B01D4B" w:rsidP="002F4A43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i/>
          <w:lang w:eastAsia="ru-RU"/>
        </w:rPr>
        <w:t xml:space="preserve">                     </w:t>
      </w:r>
      <w:r w:rsidRPr="00DF3192">
        <w:rPr>
          <w:i/>
          <w:lang w:eastAsia="ru-RU"/>
        </w:rPr>
        <w:t>(наименование базы практики и иных структурных подразделений образовательной организации)</w:t>
      </w:r>
    </w:p>
    <w:p w:rsidR="00B01D4B" w:rsidRDefault="00B01D4B" w:rsidP="002F4A43">
      <w:pPr>
        <w:pStyle w:val="a3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</w:p>
    <w:p w:rsidR="00B01D4B" w:rsidRDefault="00B01D4B" w:rsidP="002F4A43">
      <w:pPr>
        <w:pStyle w:val="a3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  <w:r w:rsidRPr="00DF3192">
        <w:rPr>
          <w:b/>
          <w:u w:val="single"/>
        </w:rPr>
        <w:t>Заключение-анализ результатов освоения программы практики:</w:t>
      </w:r>
    </w:p>
    <w:p w:rsidR="00B01D4B" w:rsidRPr="00DF3192" w:rsidRDefault="00B01D4B" w:rsidP="002F4A43">
      <w:pPr>
        <w:pStyle w:val="a3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</w:p>
    <w:p w:rsidR="00B01D4B" w:rsidRPr="00DF3192" w:rsidRDefault="00B01D4B" w:rsidP="002F4A43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1.Индивидуальное задание обучающимся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B01D4B" w:rsidRPr="00DF3192" w:rsidRDefault="00B01D4B" w:rsidP="002F4A43">
      <w:pPr>
        <w:widowControl w:val="0"/>
        <w:numPr>
          <w:ilvl w:val="0"/>
          <w:numId w:val="19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выполнено;</w:t>
      </w:r>
    </w:p>
    <w:p w:rsidR="00B01D4B" w:rsidRPr="00DF3192" w:rsidRDefault="00B01D4B" w:rsidP="002F4A43">
      <w:pPr>
        <w:widowControl w:val="0"/>
        <w:numPr>
          <w:ilvl w:val="0"/>
          <w:numId w:val="19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выполнено не в полном объеме;</w:t>
      </w:r>
    </w:p>
    <w:p w:rsidR="00B01D4B" w:rsidRPr="00DF3192" w:rsidRDefault="00B01D4B" w:rsidP="002F4A43">
      <w:pPr>
        <w:widowControl w:val="0"/>
        <w:numPr>
          <w:ilvl w:val="0"/>
          <w:numId w:val="19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i/>
          <w:lang w:eastAsia="ru-RU"/>
        </w:rPr>
      </w:pPr>
      <w:r w:rsidRPr="00DF3192">
        <w:rPr>
          <w:lang w:eastAsia="ru-RU"/>
        </w:rPr>
        <w:t>не выполнено;</w:t>
      </w:r>
    </w:p>
    <w:p w:rsidR="00B01D4B" w:rsidRPr="00DF3192" w:rsidRDefault="00B01D4B" w:rsidP="002F4A43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2.Владение материалом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B01D4B" w:rsidRPr="00DF3192" w:rsidRDefault="00B01D4B" w:rsidP="002F4A43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b/>
          <w:lang w:eastAsia="ru-RU"/>
        </w:rPr>
        <w:t>Обучающийся:</w:t>
      </w:r>
    </w:p>
    <w:p w:rsidR="00B01D4B" w:rsidRPr="00DF3192" w:rsidRDefault="00B01D4B" w:rsidP="002F4A43">
      <w:pPr>
        <w:widowControl w:val="0"/>
        <w:numPr>
          <w:ilvl w:val="0"/>
          <w:numId w:val="21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умело анализирует полученный во время практики материал;</w:t>
      </w:r>
    </w:p>
    <w:p w:rsidR="00B01D4B" w:rsidRPr="00DF3192" w:rsidRDefault="00B01D4B" w:rsidP="002F4A43">
      <w:pPr>
        <w:widowControl w:val="0"/>
        <w:numPr>
          <w:ilvl w:val="0"/>
          <w:numId w:val="21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анализирует полученный во время практики материал;</w:t>
      </w:r>
    </w:p>
    <w:p w:rsidR="00B01D4B" w:rsidRPr="00DF3192" w:rsidRDefault="00B01D4B" w:rsidP="002F4A43">
      <w:pPr>
        <w:widowControl w:val="0"/>
        <w:numPr>
          <w:ilvl w:val="0"/>
          <w:numId w:val="21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недостаточно четко и правильно анализирует полученный во время практики материал;</w:t>
      </w:r>
    </w:p>
    <w:p w:rsidR="00B01D4B" w:rsidRPr="00DF3192" w:rsidRDefault="00B01D4B" w:rsidP="002F4A43">
      <w:pPr>
        <w:widowControl w:val="0"/>
        <w:numPr>
          <w:ilvl w:val="0"/>
          <w:numId w:val="21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неправильно анализирует полученный во время практики материал;</w:t>
      </w:r>
    </w:p>
    <w:p w:rsidR="00B01D4B" w:rsidRPr="00DF3192" w:rsidRDefault="00B01D4B" w:rsidP="002F4A43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3.Задачи, поставленные на период прохождения практики, обучающимся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B01D4B" w:rsidRPr="00DF3192" w:rsidRDefault="00B01D4B" w:rsidP="002F4A43">
      <w:pPr>
        <w:widowControl w:val="0"/>
        <w:numPr>
          <w:ilvl w:val="0"/>
          <w:numId w:val="20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в полном объеме;</w:t>
      </w:r>
    </w:p>
    <w:p w:rsidR="00B01D4B" w:rsidRPr="00DF3192" w:rsidRDefault="00B01D4B" w:rsidP="002F4A43">
      <w:pPr>
        <w:widowControl w:val="0"/>
        <w:numPr>
          <w:ilvl w:val="0"/>
          <w:numId w:val="20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в полном объеме, но не полностью раскрыты;</w:t>
      </w:r>
    </w:p>
    <w:p w:rsidR="00B01D4B" w:rsidRPr="00DF3192" w:rsidRDefault="00B01D4B" w:rsidP="002F4A43">
      <w:pPr>
        <w:widowControl w:val="0"/>
        <w:numPr>
          <w:ilvl w:val="0"/>
          <w:numId w:val="20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частично, нет четкого обоснования и детализации;</w:t>
      </w:r>
    </w:p>
    <w:p w:rsidR="00B01D4B" w:rsidRPr="00DF3192" w:rsidRDefault="00B01D4B" w:rsidP="002F4A43">
      <w:pPr>
        <w:widowControl w:val="0"/>
        <w:numPr>
          <w:ilvl w:val="0"/>
          <w:numId w:val="20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решены;</w:t>
      </w:r>
    </w:p>
    <w:p w:rsidR="00B01D4B" w:rsidRDefault="00B01D4B" w:rsidP="002F4A43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>4.Спектр выполняемых обучающимся функций в период прохождения практики профилю</w:t>
      </w:r>
    </w:p>
    <w:p w:rsidR="00B01D4B" w:rsidRPr="00DF3192" w:rsidRDefault="00B01D4B" w:rsidP="002F4A43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 </w:t>
      </w:r>
      <w:r>
        <w:rPr>
          <w:b/>
          <w:lang w:eastAsia="ru-RU"/>
        </w:rPr>
        <w:t xml:space="preserve"> </w:t>
      </w:r>
      <w:r w:rsidRPr="00DF3192">
        <w:rPr>
          <w:b/>
          <w:lang w:eastAsia="ru-RU"/>
        </w:rPr>
        <w:t xml:space="preserve">соответствующей образовательной программы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B01D4B" w:rsidRPr="00DF3192" w:rsidRDefault="00B01D4B" w:rsidP="002F4A43">
      <w:pPr>
        <w:widowControl w:val="0"/>
        <w:numPr>
          <w:ilvl w:val="0"/>
          <w:numId w:val="22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соответствует;</w:t>
      </w:r>
    </w:p>
    <w:p w:rsidR="00B01D4B" w:rsidRPr="00DF3192" w:rsidRDefault="00B01D4B" w:rsidP="002F4A43">
      <w:pPr>
        <w:widowControl w:val="0"/>
        <w:numPr>
          <w:ilvl w:val="0"/>
          <w:numId w:val="22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 основном соответствует;</w:t>
      </w:r>
    </w:p>
    <w:p w:rsidR="00B01D4B" w:rsidRPr="00DF3192" w:rsidRDefault="00B01D4B" w:rsidP="002F4A43">
      <w:pPr>
        <w:widowControl w:val="0"/>
        <w:numPr>
          <w:ilvl w:val="0"/>
          <w:numId w:val="22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частично соответствует;</w:t>
      </w:r>
    </w:p>
    <w:p w:rsidR="00B01D4B" w:rsidRPr="00DF3192" w:rsidRDefault="00B01D4B" w:rsidP="002F4A43">
      <w:pPr>
        <w:widowControl w:val="0"/>
        <w:numPr>
          <w:ilvl w:val="0"/>
          <w:numId w:val="22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соответствует;</w:t>
      </w:r>
    </w:p>
    <w:p w:rsidR="00B01D4B" w:rsidRDefault="00B01D4B" w:rsidP="002F4A43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>5.Ответы на практические кейсы-задачи, необходимые для оценки знаний, умений, навыков и (или)</w:t>
      </w:r>
    </w:p>
    <w:p w:rsidR="00B01D4B" w:rsidRPr="00DF3192" w:rsidRDefault="00B01D4B" w:rsidP="002F4A43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 опыта деятельности, обучающийся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B01D4B" w:rsidRPr="00DF3192" w:rsidRDefault="00B01D4B" w:rsidP="002F4A43">
      <w:pPr>
        <w:widowControl w:val="0"/>
        <w:numPr>
          <w:ilvl w:val="0"/>
          <w:numId w:val="23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аргументированные ответы на вопросы;</w:t>
      </w:r>
    </w:p>
    <w:p w:rsidR="00B01D4B" w:rsidRPr="00DF3192" w:rsidRDefault="00B01D4B" w:rsidP="002F4A43">
      <w:pPr>
        <w:widowControl w:val="0"/>
        <w:numPr>
          <w:ilvl w:val="0"/>
          <w:numId w:val="23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ответы на вопросы по существу;</w:t>
      </w:r>
    </w:p>
    <w:p w:rsidR="00B01D4B" w:rsidRPr="00DF3192" w:rsidRDefault="00B01D4B" w:rsidP="002F4A43">
      <w:pPr>
        <w:widowControl w:val="0"/>
        <w:numPr>
          <w:ilvl w:val="0"/>
          <w:numId w:val="23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ответы на вопросы не по существу;</w:t>
      </w:r>
    </w:p>
    <w:p w:rsidR="00B01D4B" w:rsidRPr="00DF3192" w:rsidRDefault="00B01D4B" w:rsidP="002F4A43">
      <w:pPr>
        <w:widowControl w:val="0"/>
        <w:numPr>
          <w:ilvl w:val="0"/>
          <w:numId w:val="23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может ответить на вопросы;</w:t>
      </w:r>
    </w:p>
    <w:p w:rsidR="00B01D4B" w:rsidRPr="00DF3192" w:rsidRDefault="00B01D4B" w:rsidP="002F4A43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6.Оформление обучающимся отчета по практике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B01D4B" w:rsidRPr="00DF3192" w:rsidRDefault="00B01D4B" w:rsidP="002F4A43">
      <w:pPr>
        <w:widowControl w:val="0"/>
        <w:numPr>
          <w:ilvl w:val="0"/>
          <w:numId w:val="24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правильно;</w:t>
      </w:r>
    </w:p>
    <w:p w:rsidR="00B01D4B" w:rsidRPr="00DF3192" w:rsidRDefault="00B01D4B" w:rsidP="002F4A43">
      <w:pPr>
        <w:widowControl w:val="0"/>
        <w:numPr>
          <w:ilvl w:val="0"/>
          <w:numId w:val="24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с незначительными недостатками;</w:t>
      </w:r>
    </w:p>
    <w:p w:rsidR="00B01D4B" w:rsidRPr="00DF3192" w:rsidRDefault="00B01D4B" w:rsidP="002F4A43">
      <w:pPr>
        <w:widowControl w:val="0"/>
        <w:numPr>
          <w:ilvl w:val="0"/>
          <w:numId w:val="24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 xml:space="preserve">отчет о прохождении практики оформлен с недостатками; </w:t>
      </w:r>
    </w:p>
    <w:p w:rsidR="00B01D4B" w:rsidRDefault="00B01D4B" w:rsidP="002F4A43">
      <w:pPr>
        <w:widowControl w:val="0"/>
        <w:numPr>
          <w:ilvl w:val="0"/>
          <w:numId w:val="24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неверно;</w:t>
      </w:r>
    </w:p>
    <w:p w:rsidR="00B01D4B" w:rsidRPr="00DF3192" w:rsidRDefault="00B01D4B" w:rsidP="002F4A43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left="720"/>
        <w:contextualSpacing/>
        <w:jc w:val="both"/>
        <w:rPr>
          <w:lang w:eastAsia="ru-RU"/>
        </w:rPr>
      </w:pPr>
    </w:p>
    <w:p w:rsidR="00B01D4B" w:rsidRPr="00DF3192" w:rsidRDefault="00B01D4B" w:rsidP="002F4A43">
      <w:pPr>
        <w:pStyle w:val="a3"/>
        <w:tabs>
          <w:tab w:val="left" w:pos="-7797"/>
          <w:tab w:val="left" w:pos="1134"/>
        </w:tabs>
        <w:ind w:left="0" w:firstLine="709"/>
        <w:rPr>
          <w:b/>
        </w:rPr>
      </w:pPr>
      <w:r w:rsidRPr="00DF3192">
        <w:rPr>
          <w:b/>
        </w:rPr>
        <w:t>Аттестуемый продемонстрировал владение следующими профессиональными компетенциями:</w:t>
      </w:r>
    </w:p>
    <w:p w:rsidR="00B01D4B" w:rsidRPr="00DF3192" w:rsidRDefault="00B01D4B" w:rsidP="002F4A43">
      <w:pPr>
        <w:rPr>
          <w:sz w:val="24"/>
          <w:szCs w:val="24"/>
        </w:rPr>
      </w:pPr>
    </w:p>
    <w:tbl>
      <w:tblPr>
        <w:tblW w:w="9360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922"/>
        <w:gridCol w:w="1737"/>
        <w:gridCol w:w="992"/>
        <w:gridCol w:w="993"/>
        <w:gridCol w:w="1716"/>
      </w:tblGrid>
      <w:tr w:rsidR="00B01D4B" w:rsidRPr="005D59D9" w:rsidTr="00CE0575">
        <w:tc>
          <w:tcPr>
            <w:tcW w:w="3922" w:type="dxa"/>
            <w:vMerge w:val="restart"/>
          </w:tcPr>
          <w:p w:rsidR="00B01D4B" w:rsidRPr="005D59D9" w:rsidRDefault="00B01D4B" w:rsidP="00CE0575">
            <w:r w:rsidRPr="005D59D9">
              <w:t>Виды работ, выполненных студентами во время практики</w:t>
            </w:r>
          </w:p>
        </w:tc>
        <w:tc>
          <w:tcPr>
            <w:tcW w:w="1737" w:type="dxa"/>
            <w:vMerge w:val="restart"/>
          </w:tcPr>
          <w:p w:rsidR="00B01D4B" w:rsidRPr="005D59D9" w:rsidRDefault="00B01D4B" w:rsidP="00CE0575">
            <w:r w:rsidRPr="005D59D9">
              <w:t xml:space="preserve">Компетенции, формируемые выполняемыми заданиями </w:t>
            </w:r>
          </w:p>
        </w:tc>
        <w:tc>
          <w:tcPr>
            <w:tcW w:w="3701" w:type="dxa"/>
            <w:gridSpan w:val="3"/>
          </w:tcPr>
          <w:p w:rsidR="00B01D4B" w:rsidRPr="005D59D9" w:rsidRDefault="00B01D4B" w:rsidP="00CE0575">
            <w:r w:rsidRPr="005D59D9">
              <w:t>Владение компетенциями /оценка за выполненное задание</w:t>
            </w:r>
          </w:p>
        </w:tc>
      </w:tr>
      <w:tr w:rsidR="00B01D4B" w:rsidRPr="005D59D9" w:rsidTr="00CE0575">
        <w:tc>
          <w:tcPr>
            <w:tcW w:w="3922" w:type="dxa"/>
            <w:vMerge/>
          </w:tcPr>
          <w:p w:rsidR="00B01D4B" w:rsidRPr="005D59D9" w:rsidRDefault="00B01D4B" w:rsidP="00CE0575"/>
        </w:tc>
        <w:tc>
          <w:tcPr>
            <w:tcW w:w="1737" w:type="dxa"/>
            <w:vMerge/>
          </w:tcPr>
          <w:p w:rsidR="00B01D4B" w:rsidRPr="005D59D9" w:rsidRDefault="00B01D4B" w:rsidP="00CE0575"/>
        </w:tc>
        <w:tc>
          <w:tcPr>
            <w:tcW w:w="992" w:type="dxa"/>
          </w:tcPr>
          <w:p w:rsidR="00B01D4B" w:rsidRPr="005D59D9" w:rsidRDefault="00B01D4B" w:rsidP="00CE0575">
            <w:r w:rsidRPr="005D59D9">
              <w:t>Высокий уровень</w:t>
            </w:r>
          </w:p>
          <w:p w:rsidR="00B01D4B" w:rsidRPr="005D59D9" w:rsidRDefault="00B01D4B" w:rsidP="00CE0575">
            <w:r w:rsidRPr="005D59D9">
              <w:t>(оценка «5»)</w:t>
            </w:r>
          </w:p>
          <w:p w:rsidR="00B01D4B" w:rsidRPr="005D59D9" w:rsidRDefault="00B01D4B" w:rsidP="00CE0575"/>
        </w:tc>
        <w:tc>
          <w:tcPr>
            <w:tcW w:w="993" w:type="dxa"/>
          </w:tcPr>
          <w:p w:rsidR="00B01D4B" w:rsidRPr="005D59D9" w:rsidRDefault="00B01D4B" w:rsidP="00CE0575">
            <w:r w:rsidRPr="005D59D9">
              <w:t>Продвинутый уровень (оценка «4»)</w:t>
            </w:r>
          </w:p>
        </w:tc>
        <w:tc>
          <w:tcPr>
            <w:tcW w:w="1716" w:type="dxa"/>
          </w:tcPr>
          <w:p w:rsidR="00B01D4B" w:rsidRPr="005D59D9" w:rsidRDefault="00B01D4B" w:rsidP="00CE0575">
            <w:r w:rsidRPr="005D59D9">
              <w:t>Пороговый уровень (оценка «3»)</w:t>
            </w:r>
          </w:p>
        </w:tc>
      </w:tr>
      <w:tr w:rsidR="00B01D4B" w:rsidRPr="005D59D9" w:rsidTr="00CE0575">
        <w:tc>
          <w:tcPr>
            <w:tcW w:w="3922" w:type="dxa"/>
          </w:tcPr>
          <w:p w:rsidR="00B01D4B" w:rsidRPr="005D59D9" w:rsidRDefault="00B01D4B" w:rsidP="00CE0575">
            <w:r w:rsidRPr="005D59D9">
              <w:t>Задание 1.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B01D4B" w:rsidRPr="005D59D9" w:rsidRDefault="00B01D4B" w:rsidP="00CE0575">
            <w:r w:rsidRPr="005D59D9">
              <w:t xml:space="preserve">УК-1 </w:t>
            </w:r>
          </w:p>
          <w:p w:rsidR="00B01D4B" w:rsidRPr="005D59D9" w:rsidRDefault="00B01D4B" w:rsidP="00CE0575">
            <w:r w:rsidRPr="005D59D9">
              <w:t>ОПК-4</w:t>
            </w:r>
          </w:p>
        </w:tc>
        <w:tc>
          <w:tcPr>
            <w:tcW w:w="992" w:type="dxa"/>
          </w:tcPr>
          <w:p w:rsidR="00B01D4B" w:rsidRPr="005D59D9" w:rsidRDefault="00B01D4B" w:rsidP="00CE0575">
            <w:r w:rsidRPr="005D59D9">
              <w:t>5</w:t>
            </w:r>
          </w:p>
        </w:tc>
        <w:tc>
          <w:tcPr>
            <w:tcW w:w="993" w:type="dxa"/>
          </w:tcPr>
          <w:p w:rsidR="00B01D4B" w:rsidRPr="005D59D9" w:rsidRDefault="00B01D4B" w:rsidP="00CE0575"/>
        </w:tc>
        <w:tc>
          <w:tcPr>
            <w:tcW w:w="1716" w:type="dxa"/>
          </w:tcPr>
          <w:p w:rsidR="00B01D4B" w:rsidRPr="005D59D9" w:rsidRDefault="00B01D4B" w:rsidP="00CE0575"/>
        </w:tc>
      </w:tr>
      <w:tr w:rsidR="00B01D4B" w:rsidRPr="005D59D9" w:rsidTr="00CE0575">
        <w:tc>
          <w:tcPr>
            <w:tcW w:w="3922" w:type="dxa"/>
          </w:tcPr>
          <w:p w:rsidR="00B01D4B" w:rsidRPr="005D59D9" w:rsidRDefault="00B01D4B" w:rsidP="00CE0575">
            <w:r w:rsidRPr="005D59D9">
              <w:t>Задание 2.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B01D4B" w:rsidRPr="005D59D9" w:rsidRDefault="00B01D4B" w:rsidP="00CE0575">
            <w:r w:rsidRPr="005D59D9">
              <w:t xml:space="preserve">УК-2, </w:t>
            </w:r>
          </w:p>
          <w:p w:rsidR="00B01D4B" w:rsidRPr="005D59D9" w:rsidRDefault="00B01D4B" w:rsidP="00CE0575">
            <w:r w:rsidRPr="005D59D9">
              <w:t>ПК-5</w:t>
            </w:r>
          </w:p>
        </w:tc>
        <w:tc>
          <w:tcPr>
            <w:tcW w:w="992" w:type="dxa"/>
          </w:tcPr>
          <w:p w:rsidR="00B01D4B" w:rsidRPr="005D59D9" w:rsidRDefault="00B01D4B" w:rsidP="00CE0575"/>
        </w:tc>
        <w:tc>
          <w:tcPr>
            <w:tcW w:w="993" w:type="dxa"/>
          </w:tcPr>
          <w:p w:rsidR="00B01D4B" w:rsidRPr="005D59D9" w:rsidRDefault="00B01D4B" w:rsidP="00CE0575">
            <w:r w:rsidRPr="005D59D9">
              <w:t>4</w:t>
            </w:r>
          </w:p>
        </w:tc>
        <w:tc>
          <w:tcPr>
            <w:tcW w:w="1716" w:type="dxa"/>
          </w:tcPr>
          <w:p w:rsidR="00B01D4B" w:rsidRPr="005D59D9" w:rsidRDefault="00B01D4B" w:rsidP="00CE0575"/>
        </w:tc>
      </w:tr>
      <w:tr w:rsidR="00B01D4B" w:rsidRPr="005D59D9" w:rsidTr="00CE0575">
        <w:tc>
          <w:tcPr>
            <w:tcW w:w="3922" w:type="dxa"/>
          </w:tcPr>
          <w:p w:rsidR="00B01D4B" w:rsidRPr="005D59D9" w:rsidRDefault="00B01D4B" w:rsidP="00CE0575">
            <w:r w:rsidRPr="005D59D9">
              <w:t>Задание 3.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B01D4B" w:rsidRPr="005D59D9" w:rsidRDefault="00B01D4B" w:rsidP="00CE0575">
            <w:r w:rsidRPr="005D59D9">
              <w:t>УК-3</w:t>
            </w:r>
          </w:p>
        </w:tc>
        <w:tc>
          <w:tcPr>
            <w:tcW w:w="992" w:type="dxa"/>
          </w:tcPr>
          <w:p w:rsidR="00B01D4B" w:rsidRPr="005D59D9" w:rsidRDefault="00B01D4B" w:rsidP="00CE0575"/>
        </w:tc>
        <w:tc>
          <w:tcPr>
            <w:tcW w:w="993" w:type="dxa"/>
          </w:tcPr>
          <w:p w:rsidR="00B01D4B" w:rsidRPr="005D59D9" w:rsidRDefault="00B01D4B" w:rsidP="00CE0575"/>
        </w:tc>
        <w:tc>
          <w:tcPr>
            <w:tcW w:w="1716" w:type="dxa"/>
          </w:tcPr>
          <w:p w:rsidR="00B01D4B" w:rsidRPr="005D59D9" w:rsidRDefault="00B01D4B" w:rsidP="00CE0575">
            <w:r w:rsidRPr="005D59D9">
              <w:t>3</w:t>
            </w:r>
          </w:p>
        </w:tc>
      </w:tr>
      <w:tr w:rsidR="00B01D4B" w:rsidRPr="005D59D9" w:rsidTr="00CE0575">
        <w:tc>
          <w:tcPr>
            <w:tcW w:w="3922" w:type="dxa"/>
          </w:tcPr>
          <w:p w:rsidR="00B01D4B" w:rsidRPr="005D59D9" w:rsidRDefault="00B01D4B" w:rsidP="00CE0575">
            <w:r w:rsidRPr="005D59D9">
              <w:t>Задание 4.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B01D4B" w:rsidRPr="005D59D9" w:rsidRDefault="00B01D4B" w:rsidP="00CE0575">
            <w:r w:rsidRPr="005D59D9">
              <w:t>ОПК-3</w:t>
            </w:r>
          </w:p>
        </w:tc>
        <w:tc>
          <w:tcPr>
            <w:tcW w:w="992" w:type="dxa"/>
          </w:tcPr>
          <w:p w:rsidR="00B01D4B" w:rsidRPr="005D59D9" w:rsidRDefault="00B01D4B" w:rsidP="00CE0575">
            <w:r w:rsidRPr="005D59D9">
              <w:t>5</w:t>
            </w:r>
          </w:p>
        </w:tc>
        <w:tc>
          <w:tcPr>
            <w:tcW w:w="993" w:type="dxa"/>
          </w:tcPr>
          <w:p w:rsidR="00B01D4B" w:rsidRPr="005D59D9" w:rsidRDefault="00B01D4B" w:rsidP="00CE0575"/>
        </w:tc>
        <w:tc>
          <w:tcPr>
            <w:tcW w:w="1716" w:type="dxa"/>
          </w:tcPr>
          <w:p w:rsidR="00B01D4B" w:rsidRPr="005D59D9" w:rsidRDefault="00B01D4B" w:rsidP="00CE0575"/>
        </w:tc>
      </w:tr>
      <w:tr w:rsidR="00B01D4B" w:rsidRPr="005D59D9" w:rsidTr="00CE0575">
        <w:tc>
          <w:tcPr>
            <w:tcW w:w="3922" w:type="dxa"/>
          </w:tcPr>
          <w:p w:rsidR="00B01D4B" w:rsidRPr="005D59D9" w:rsidRDefault="00B01D4B" w:rsidP="00CE0575">
            <w:r w:rsidRPr="005D59D9">
              <w:t>Задание 5.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B01D4B" w:rsidRPr="005D59D9" w:rsidRDefault="00B01D4B" w:rsidP="00CE0575">
            <w:r w:rsidRPr="005D59D9">
              <w:t>ПК-1</w:t>
            </w:r>
          </w:p>
        </w:tc>
        <w:tc>
          <w:tcPr>
            <w:tcW w:w="992" w:type="dxa"/>
          </w:tcPr>
          <w:p w:rsidR="00B01D4B" w:rsidRPr="005D59D9" w:rsidRDefault="00B01D4B" w:rsidP="00CE0575"/>
        </w:tc>
        <w:tc>
          <w:tcPr>
            <w:tcW w:w="993" w:type="dxa"/>
          </w:tcPr>
          <w:p w:rsidR="00B01D4B" w:rsidRPr="005D59D9" w:rsidRDefault="00B01D4B" w:rsidP="00CE0575">
            <w:r w:rsidRPr="005D59D9">
              <w:t>4</w:t>
            </w:r>
          </w:p>
        </w:tc>
        <w:tc>
          <w:tcPr>
            <w:tcW w:w="1716" w:type="dxa"/>
          </w:tcPr>
          <w:p w:rsidR="00B01D4B" w:rsidRPr="005D59D9" w:rsidRDefault="00B01D4B" w:rsidP="00CE0575"/>
        </w:tc>
      </w:tr>
      <w:tr w:rsidR="00B01D4B" w:rsidRPr="005D59D9" w:rsidTr="00CE0575">
        <w:tc>
          <w:tcPr>
            <w:tcW w:w="3922" w:type="dxa"/>
          </w:tcPr>
          <w:p w:rsidR="00B01D4B" w:rsidRPr="005D59D9" w:rsidRDefault="00B01D4B" w:rsidP="00CE0575">
            <w:r w:rsidRPr="005D59D9">
              <w:t>…</w:t>
            </w:r>
          </w:p>
        </w:tc>
        <w:tc>
          <w:tcPr>
            <w:tcW w:w="1737" w:type="dxa"/>
          </w:tcPr>
          <w:p w:rsidR="00B01D4B" w:rsidRPr="005D59D9" w:rsidRDefault="00B01D4B" w:rsidP="00CE0575">
            <w:r w:rsidRPr="005D59D9">
              <w:t>…</w:t>
            </w:r>
          </w:p>
        </w:tc>
        <w:tc>
          <w:tcPr>
            <w:tcW w:w="992" w:type="dxa"/>
          </w:tcPr>
          <w:p w:rsidR="00B01D4B" w:rsidRPr="005D59D9" w:rsidRDefault="00B01D4B" w:rsidP="00CE0575">
            <w:r w:rsidRPr="005D59D9">
              <w:t>5</w:t>
            </w:r>
          </w:p>
        </w:tc>
        <w:tc>
          <w:tcPr>
            <w:tcW w:w="993" w:type="dxa"/>
          </w:tcPr>
          <w:p w:rsidR="00B01D4B" w:rsidRPr="005D59D9" w:rsidRDefault="00B01D4B" w:rsidP="00CE0575"/>
        </w:tc>
        <w:tc>
          <w:tcPr>
            <w:tcW w:w="1716" w:type="dxa"/>
          </w:tcPr>
          <w:p w:rsidR="00B01D4B" w:rsidRPr="005D59D9" w:rsidRDefault="00B01D4B" w:rsidP="00CE0575"/>
        </w:tc>
      </w:tr>
      <w:tr w:rsidR="00B01D4B" w:rsidRPr="005D59D9" w:rsidTr="00CE0575">
        <w:tc>
          <w:tcPr>
            <w:tcW w:w="3922" w:type="dxa"/>
          </w:tcPr>
          <w:p w:rsidR="00B01D4B" w:rsidRPr="005D59D9" w:rsidRDefault="00B01D4B" w:rsidP="00CE0575"/>
        </w:tc>
        <w:tc>
          <w:tcPr>
            <w:tcW w:w="1737" w:type="dxa"/>
          </w:tcPr>
          <w:p w:rsidR="00B01D4B" w:rsidRPr="005D59D9" w:rsidRDefault="00B01D4B" w:rsidP="00CE0575">
            <w:r w:rsidRPr="005D59D9">
              <w:t>Оценка по практике</w:t>
            </w:r>
          </w:p>
        </w:tc>
        <w:tc>
          <w:tcPr>
            <w:tcW w:w="3701" w:type="dxa"/>
            <w:gridSpan w:val="3"/>
          </w:tcPr>
          <w:p w:rsidR="00B01D4B" w:rsidRPr="005D59D9" w:rsidRDefault="00B01D4B" w:rsidP="00CE0575">
            <w:pPr>
              <w:rPr>
                <w:b/>
              </w:rPr>
            </w:pPr>
            <w:r w:rsidRPr="005D59D9">
              <w:rPr>
                <w:b/>
              </w:rPr>
              <w:t>4 (хорошо)</w:t>
            </w:r>
          </w:p>
          <w:p w:rsidR="00B01D4B" w:rsidRPr="005D59D9" w:rsidRDefault="00B01D4B" w:rsidP="00CE0575"/>
          <w:p w:rsidR="00B01D4B" w:rsidRPr="005D59D9" w:rsidRDefault="00B01D4B" w:rsidP="00CE0575">
            <w:pPr>
              <w:rPr>
                <w:i/>
              </w:rPr>
            </w:pPr>
            <w:r w:rsidRPr="005D59D9">
              <w:rPr>
                <w:i/>
              </w:rPr>
              <w:t>Примечание: Считается средняя оценка = сумма всех баллов делится на кол-во оценок (4,3 ), далее округляется по правилам.</w:t>
            </w:r>
          </w:p>
        </w:tc>
      </w:tr>
    </w:tbl>
    <w:p w:rsidR="00B01D4B" w:rsidRDefault="00B01D4B" w:rsidP="002F4A43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sz w:val="24"/>
          <w:szCs w:val="24"/>
          <w:lang w:eastAsia="ru-RU"/>
        </w:rPr>
      </w:pPr>
    </w:p>
    <w:p w:rsidR="00B01D4B" w:rsidRDefault="00B01D4B" w:rsidP="002F4A43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  <w:r w:rsidRPr="003C101E">
        <w:rPr>
          <w:bCs/>
          <w:spacing w:val="-4"/>
          <w:lang w:eastAsia="ru-RU"/>
        </w:rPr>
        <w:t xml:space="preserve">Отчет по _______________________ практике </w:t>
      </w:r>
      <w:r w:rsidRPr="003C101E">
        <w:rPr>
          <w:b/>
          <w:bCs/>
          <w:spacing w:val="-4"/>
          <w:lang w:eastAsia="ru-RU"/>
        </w:rPr>
        <w:t xml:space="preserve">соответствует </w:t>
      </w:r>
      <w:r w:rsidRPr="003C101E">
        <w:rPr>
          <w:bCs/>
          <w:spacing w:val="-4"/>
          <w:lang w:eastAsia="ru-RU"/>
        </w:rPr>
        <w:t>требованиям рабочей программы практики,</w:t>
      </w:r>
    </w:p>
    <w:p w:rsidR="00B01D4B" w:rsidRDefault="00B01D4B" w:rsidP="002F4A43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</w:p>
    <w:p w:rsidR="00B01D4B" w:rsidRDefault="00B01D4B" w:rsidP="002F4A43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  <w:spacing w:val="-4"/>
          <w:lang w:eastAsia="ru-RU"/>
        </w:rPr>
      </w:pPr>
      <w:r w:rsidRPr="003C101E">
        <w:rPr>
          <w:bCs/>
          <w:spacing w:val="-4"/>
          <w:lang w:eastAsia="ru-RU"/>
        </w:rPr>
        <w:t xml:space="preserve"> Положения о практической подготовке обучающихся в «ГГУ» и </w:t>
      </w:r>
      <w:r w:rsidRPr="003C101E">
        <w:rPr>
          <w:b/>
          <w:bCs/>
          <w:spacing w:val="-4"/>
          <w:lang w:eastAsia="ru-RU"/>
        </w:rPr>
        <w:t>рекомендуется к защите с оценкой</w:t>
      </w:r>
    </w:p>
    <w:p w:rsidR="00B01D4B" w:rsidRDefault="00B01D4B" w:rsidP="002F4A43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  <w:spacing w:val="-4"/>
          <w:lang w:eastAsia="ru-RU"/>
        </w:rPr>
      </w:pPr>
      <w:r w:rsidRPr="003C101E">
        <w:rPr>
          <w:b/>
          <w:bCs/>
          <w:spacing w:val="-4"/>
          <w:lang w:eastAsia="ru-RU"/>
        </w:rPr>
        <w:t xml:space="preserve"> </w:t>
      </w:r>
    </w:p>
    <w:p w:rsidR="00B01D4B" w:rsidRPr="003C101E" w:rsidRDefault="00B01D4B" w:rsidP="002F4A43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  <w:r w:rsidRPr="003C101E">
        <w:rPr>
          <w:b/>
          <w:bCs/>
          <w:spacing w:val="-4"/>
          <w:lang w:eastAsia="ru-RU"/>
        </w:rPr>
        <w:t>«___________________________</w:t>
      </w:r>
      <w:r>
        <w:rPr>
          <w:b/>
          <w:bCs/>
          <w:spacing w:val="-4"/>
          <w:lang w:eastAsia="ru-RU"/>
        </w:rPr>
        <w:t>____________</w:t>
      </w:r>
      <w:r w:rsidRPr="003C101E">
        <w:rPr>
          <w:b/>
          <w:bCs/>
          <w:spacing w:val="-4"/>
          <w:lang w:eastAsia="ru-RU"/>
        </w:rPr>
        <w:t>»</w:t>
      </w:r>
      <w:r w:rsidRPr="003C101E">
        <w:rPr>
          <w:bCs/>
          <w:spacing w:val="-4"/>
          <w:lang w:eastAsia="ru-RU"/>
        </w:rPr>
        <w:t>.</w:t>
      </w:r>
    </w:p>
    <w:p w:rsidR="00B01D4B" w:rsidRPr="003C101E" w:rsidRDefault="00B01D4B" w:rsidP="002F4A43">
      <w:pPr>
        <w:widowControl w:val="0"/>
        <w:autoSpaceDE w:val="0"/>
        <w:autoSpaceDN w:val="0"/>
        <w:adjustRightInd w:val="0"/>
        <w:jc w:val="both"/>
        <w:rPr>
          <w:bCs/>
          <w:spacing w:val="-4"/>
          <w:lang w:eastAsia="ru-RU"/>
        </w:rPr>
      </w:pPr>
    </w:p>
    <w:p w:rsidR="00B01D4B" w:rsidRPr="003C101E" w:rsidRDefault="00B01D4B" w:rsidP="002F4A43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bCs/>
          <w:spacing w:val="-4"/>
          <w:lang w:eastAsia="ru-RU"/>
        </w:rPr>
        <w:t xml:space="preserve">                 </w:t>
      </w:r>
      <w:r w:rsidRPr="003C101E">
        <w:rPr>
          <w:bCs/>
          <w:spacing w:val="-4"/>
          <w:lang w:eastAsia="ru-RU"/>
        </w:rPr>
        <w:t xml:space="preserve">Руководитель практики от Университета    </w:t>
      </w:r>
      <w:r w:rsidRPr="003C101E">
        <w:rPr>
          <w:lang w:eastAsia="ru-RU"/>
        </w:rPr>
        <w:t>____________________       _______________________</w:t>
      </w:r>
    </w:p>
    <w:p w:rsidR="00B01D4B" w:rsidRPr="003C101E" w:rsidRDefault="00B01D4B" w:rsidP="002F4A43">
      <w:pPr>
        <w:widowControl w:val="0"/>
        <w:autoSpaceDE w:val="0"/>
        <w:autoSpaceDN w:val="0"/>
        <w:adjustRightInd w:val="0"/>
        <w:rPr>
          <w:lang w:eastAsia="ru-RU"/>
        </w:rPr>
      </w:pPr>
      <w:r w:rsidRPr="003C101E">
        <w:rPr>
          <w:lang w:eastAsia="ru-RU"/>
        </w:rPr>
        <w:t xml:space="preserve">                                                                         </w:t>
      </w:r>
      <w:r>
        <w:rPr>
          <w:lang w:eastAsia="ru-RU"/>
        </w:rPr>
        <w:t xml:space="preserve">                        </w:t>
      </w:r>
      <w:r w:rsidRPr="003C101E">
        <w:rPr>
          <w:lang w:eastAsia="ru-RU"/>
        </w:rPr>
        <w:t xml:space="preserve">(подпись)                            </w:t>
      </w:r>
      <w:r>
        <w:rPr>
          <w:lang w:eastAsia="ru-RU"/>
        </w:rPr>
        <w:t xml:space="preserve">          </w:t>
      </w:r>
      <w:r w:rsidRPr="003C101E">
        <w:rPr>
          <w:lang w:eastAsia="ru-RU"/>
        </w:rPr>
        <w:t xml:space="preserve"> (ФИО)</w:t>
      </w:r>
    </w:p>
    <w:p w:rsidR="00B01D4B" w:rsidRPr="003C101E" w:rsidRDefault="00B01D4B" w:rsidP="002F4A43">
      <w:pPr>
        <w:widowControl w:val="0"/>
        <w:autoSpaceDE w:val="0"/>
        <w:autoSpaceDN w:val="0"/>
        <w:adjustRightInd w:val="0"/>
        <w:rPr>
          <w:bCs/>
          <w:spacing w:val="-4"/>
          <w:lang w:eastAsia="ru-RU"/>
        </w:rPr>
      </w:pPr>
    </w:p>
    <w:p w:rsidR="00B01D4B" w:rsidRPr="003C101E" w:rsidRDefault="00B01D4B" w:rsidP="002F4A43">
      <w:pPr>
        <w:widowControl w:val="0"/>
        <w:autoSpaceDE w:val="0"/>
        <w:autoSpaceDN w:val="0"/>
        <w:adjustRightInd w:val="0"/>
        <w:rPr>
          <w:spacing w:val="-2"/>
          <w:lang w:eastAsia="ru-RU"/>
        </w:rPr>
      </w:pPr>
      <w:r>
        <w:rPr>
          <w:bCs/>
          <w:spacing w:val="-4"/>
          <w:lang w:eastAsia="ru-RU"/>
        </w:rPr>
        <w:t xml:space="preserve">                </w:t>
      </w:r>
      <w:r w:rsidRPr="003C101E">
        <w:rPr>
          <w:bCs/>
          <w:spacing w:val="-4"/>
          <w:lang w:eastAsia="ru-RU"/>
        </w:rPr>
        <w:t>«___» ______________ 20___г.</w:t>
      </w:r>
    </w:p>
    <w:p w:rsidR="00B01D4B" w:rsidRPr="00323BD4" w:rsidRDefault="00B01D4B" w:rsidP="00323BD4">
      <w:pPr>
        <w:rPr>
          <w:sz w:val="24"/>
          <w:szCs w:val="24"/>
        </w:rPr>
      </w:pPr>
    </w:p>
    <w:sectPr w:rsidR="00B01D4B" w:rsidRPr="00323BD4" w:rsidSect="00F83ADC">
      <w:headerReference w:type="default" r:id="rId9"/>
      <w:pgSz w:w="11906" w:h="16838"/>
      <w:pgMar w:top="1134" w:right="567" w:bottom="1134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0426" w:rsidRDefault="00610426" w:rsidP="003B45FF">
      <w:r>
        <w:separator/>
      </w:r>
    </w:p>
  </w:endnote>
  <w:endnote w:type="continuationSeparator" w:id="0">
    <w:p w:rsidR="00610426" w:rsidRDefault="00610426" w:rsidP="003B45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0426" w:rsidRDefault="00610426" w:rsidP="003B45FF">
      <w:r>
        <w:separator/>
      </w:r>
    </w:p>
  </w:footnote>
  <w:footnote w:type="continuationSeparator" w:id="0">
    <w:p w:rsidR="00610426" w:rsidRDefault="00610426" w:rsidP="003B45FF">
      <w:r>
        <w:continuationSeparator/>
      </w:r>
    </w:p>
  </w:footnote>
  <w:footnote w:id="1">
    <w:p w:rsidR="008041CA" w:rsidRDefault="008041CA" w:rsidP="00E439C6">
      <w:pPr>
        <w:pStyle w:val="ae"/>
        <w:jc w:val="both"/>
      </w:pPr>
      <w:r w:rsidRPr="00B05FD4">
        <w:rPr>
          <w:rStyle w:val="af4"/>
          <w:rFonts w:ascii="Times New Roman" w:hAnsi="Times New Roman"/>
        </w:rPr>
        <w:footnoteRef/>
      </w:r>
      <w:r w:rsidRPr="00B05FD4">
        <w:rPr>
          <w:rFonts w:ascii="Times New Roman" w:hAnsi="Times New Roman"/>
        </w:rPr>
        <w:t xml:space="preserve"> Проведение установочной </w:t>
      </w:r>
      <w:r w:rsidR="00104F65" w:rsidRPr="00B05FD4">
        <w:rPr>
          <w:rFonts w:ascii="Times New Roman" w:hAnsi="Times New Roman"/>
        </w:rPr>
        <w:t>конференции инструктаж</w:t>
      </w:r>
      <w:r w:rsidRPr="00B05FD4">
        <w:rPr>
          <w:rFonts w:ascii="Times New Roman" w:hAnsi="Times New Roman"/>
        </w:rPr>
        <w:t xml:space="preserve"> по технике </w:t>
      </w:r>
      <w:r w:rsidR="00104F65" w:rsidRPr="00B05FD4">
        <w:rPr>
          <w:rFonts w:ascii="Times New Roman" w:hAnsi="Times New Roman"/>
        </w:rPr>
        <w:t>безопасности,</w:t>
      </w:r>
      <w:r w:rsidR="00104F65">
        <w:rPr>
          <w:rFonts w:ascii="Times New Roman" w:hAnsi="Times New Roman"/>
        </w:rPr>
        <w:t xml:space="preserve"> </w:t>
      </w:r>
      <w:r w:rsidR="00104F65" w:rsidRPr="00E439C6">
        <w:rPr>
          <w:rFonts w:ascii="Times New Roman" w:hAnsi="Times New Roman"/>
        </w:rPr>
        <w:t>ознакомление</w:t>
      </w:r>
      <w:r w:rsidRPr="00E439C6">
        <w:rPr>
          <w:rFonts w:ascii="Times New Roman" w:hAnsi="Times New Roman"/>
        </w:rPr>
        <w:t xml:space="preserve"> с нормативными правовыми актами; анализ статистических данных; </w:t>
      </w:r>
      <w:r>
        <w:rPr>
          <w:rFonts w:ascii="Times New Roman" w:hAnsi="Times New Roman"/>
        </w:rPr>
        <w:t xml:space="preserve">обращений граждан, изучение целевых программ, </w:t>
      </w:r>
      <w:r w:rsidRPr="00E439C6">
        <w:rPr>
          <w:rFonts w:ascii="Times New Roman" w:hAnsi="Times New Roman"/>
        </w:rPr>
        <w:t xml:space="preserve">работа с базами данных; </w:t>
      </w:r>
      <w:r>
        <w:rPr>
          <w:rFonts w:ascii="Times New Roman" w:hAnsi="Times New Roman"/>
        </w:rPr>
        <w:t xml:space="preserve">изучение работы отдела кадров, </w:t>
      </w:r>
      <w:r w:rsidRPr="00E439C6">
        <w:rPr>
          <w:rFonts w:ascii="Times New Roman" w:hAnsi="Times New Roman"/>
        </w:rPr>
        <w:t>оформление документов; выполнение отдельных поручений руководителя практики по месту ее прохождения; подготовка отчета о прохождении практики.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41CA" w:rsidRDefault="008041CA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1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2">
    <w:nsid w:val="00000006"/>
    <w:multiLevelType w:val="singleLevel"/>
    <w:tmpl w:val="00000006"/>
    <w:name w:val="WW8Num6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/>
      </w:rPr>
    </w:lvl>
  </w:abstractNum>
  <w:abstractNum w:abstractNumId="3">
    <w:nsid w:val="0000000C"/>
    <w:multiLevelType w:val="singleLevel"/>
    <w:tmpl w:val="0000000C"/>
    <w:name w:val="WW8Num12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4">
    <w:nsid w:val="0000000F"/>
    <w:multiLevelType w:val="singleLevel"/>
    <w:tmpl w:val="0000000F"/>
    <w:name w:val="WW8Num15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5">
    <w:nsid w:val="00000012"/>
    <w:multiLevelType w:val="singleLevel"/>
    <w:tmpl w:val="00000012"/>
    <w:name w:val="WW8Num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6">
    <w:nsid w:val="00000013"/>
    <w:multiLevelType w:val="singleLevel"/>
    <w:tmpl w:val="00000013"/>
    <w:name w:val="WW8Num19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7">
    <w:nsid w:val="00000014"/>
    <w:multiLevelType w:val="multilevel"/>
    <w:tmpl w:val="00000014"/>
    <w:name w:val="WW8Num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5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</w:rPr>
    </w:lvl>
  </w:abstractNum>
  <w:abstractNum w:abstractNumId="8">
    <w:nsid w:val="027607AC"/>
    <w:multiLevelType w:val="hybridMultilevel"/>
    <w:tmpl w:val="1E96C5F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05720F5F"/>
    <w:multiLevelType w:val="multilevel"/>
    <w:tmpl w:val="C3E26C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cs="Times New Roman"/>
      </w:rPr>
    </w:lvl>
  </w:abstractNum>
  <w:abstractNum w:abstractNumId="10">
    <w:nsid w:val="0FA735C3"/>
    <w:multiLevelType w:val="hybridMultilevel"/>
    <w:tmpl w:val="74E049C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1B3214C"/>
    <w:multiLevelType w:val="hybridMultilevel"/>
    <w:tmpl w:val="2DE27B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8DD24BBE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15ED590F"/>
    <w:multiLevelType w:val="multilevel"/>
    <w:tmpl w:val="E59EA57A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color w:val="00000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/>
        <w:color w:val="000000"/>
      </w:rPr>
    </w:lvl>
  </w:abstractNum>
  <w:abstractNum w:abstractNumId="13">
    <w:nsid w:val="1C7441F6"/>
    <w:multiLevelType w:val="hybridMultilevel"/>
    <w:tmpl w:val="663C61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8DD24BBE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30072D3A"/>
    <w:multiLevelType w:val="multilevel"/>
    <w:tmpl w:val="8A7648A6"/>
    <w:lvl w:ilvl="0">
      <w:start w:val="8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/>
      </w:rPr>
    </w:lvl>
  </w:abstractNum>
  <w:abstractNum w:abstractNumId="15">
    <w:nsid w:val="3617619B"/>
    <w:multiLevelType w:val="hybridMultilevel"/>
    <w:tmpl w:val="0BD654A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3A284316"/>
    <w:multiLevelType w:val="hybridMultilevel"/>
    <w:tmpl w:val="DFE011B0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7">
    <w:nsid w:val="3F560F38"/>
    <w:multiLevelType w:val="hybridMultilevel"/>
    <w:tmpl w:val="39BAEB48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8">
    <w:nsid w:val="40EC722C"/>
    <w:multiLevelType w:val="hybridMultilevel"/>
    <w:tmpl w:val="9D08AE92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12A29B1"/>
    <w:multiLevelType w:val="hybridMultilevel"/>
    <w:tmpl w:val="2E1076EC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973112F"/>
    <w:multiLevelType w:val="multilevel"/>
    <w:tmpl w:val="5290E7F0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1">
    <w:nsid w:val="4C035FAB"/>
    <w:multiLevelType w:val="multilevel"/>
    <w:tmpl w:val="B38A66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520D0F18"/>
    <w:multiLevelType w:val="hybridMultilevel"/>
    <w:tmpl w:val="82DC9768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4644783"/>
    <w:multiLevelType w:val="hybridMultilevel"/>
    <w:tmpl w:val="88FE0FBA"/>
    <w:lvl w:ilvl="0" w:tplc="E964665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4">
    <w:nsid w:val="5B550942"/>
    <w:multiLevelType w:val="hybridMultilevel"/>
    <w:tmpl w:val="A952539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6B9D2F63"/>
    <w:multiLevelType w:val="multilevel"/>
    <w:tmpl w:val="8B08160E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6">
    <w:nsid w:val="78B632C9"/>
    <w:multiLevelType w:val="hybridMultilevel"/>
    <w:tmpl w:val="E80817C4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ACA71AA"/>
    <w:multiLevelType w:val="hybridMultilevel"/>
    <w:tmpl w:val="ABD21CE4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5"/>
  </w:num>
  <w:num w:numId="4">
    <w:abstractNumId w:val="17"/>
  </w:num>
  <w:num w:numId="5">
    <w:abstractNumId w:val="23"/>
  </w:num>
  <w:num w:numId="6">
    <w:abstractNumId w:val="21"/>
  </w:num>
  <w:num w:numId="7">
    <w:abstractNumId w:val="13"/>
  </w:num>
  <w:num w:numId="8">
    <w:abstractNumId w:val="24"/>
  </w:num>
  <w:num w:numId="9">
    <w:abstractNumId w:val="11"/>
  </w:num>
  <w:num w:numId="1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4"/>
    <w:lvlOverride w:ilvl="0">
      <w:startOverride w:val="8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6"/>
  </w:num>
  <w:num w:numId="15">
    <w:abstractNumId w:val="5"/>
  </w:num>
  <w:num w:numId="16">
    <w:abstractNumId w:val="0"/>
  </w:num>
  <w:num w:numId="17">
    <w:abstractNumId w:val="3"/>
  </w:num>
  <w:num w:numId="18">
    <w:abstractNumId w:val="4"/>
  </w:num>
  <w:num w:numId="19">
    <w:abstractNumId w:val="8"/>
  </w:num>
  <w:num w:numId="20">
    <w:abstractNumId w:val="10"/>
  </w:num>
  <w:num w:numId="21">
    <w:abstractNumId w:val="26"/>
  </w:num>
  <w:num w:numId="22">
    <w:abstractNumId w:val="18"/>
  </w:num>
  <w:num w:numId="23">
    <w:abstractNumId w:val="19"/>
  </w:num>
  <w:num w:numId="24">
    <w:abstractNumId w:val="22"/>
  </w:num>
  <w:num w:numId="25">
    <w:abstractNumId w:val="27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TrackMoves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21DCB"/>
    <w:rsid w:val="00001AFB"/>
    <w:rsid w:val="0000371E"/>
    <w:rsid w:val="00010347"/>
    <w:rsid w:val="00022D59"/>
    <w:rsid w:val="00032225"/>
    <w:rsid w:val="000361F2"/>
    <w:rsid w:val="00037934"/>
    <w:rsid w:val="00047C08"/>
    <w:rsid w:val="00054502"/>
    <w:rsid w:val="000577DD"/>
    <w:rsid w:val="00064885"/>
    <w:rsid w:val="00065C95"/>
    <w:rsid w:val="00067882"/>
    <w:rsid w:val="00070DCE"/>
    <w:rsid w:val="000733B5"/>
    <w:rsid w:val="00085BBD"/>
    <w:rsid w:val="00087507"/>
    <w:rsid w:val="000906FB"/>
    <w:rsid w:val="00096283"/>
    <w:rsid w:val="000A038C"/>
    <w:rsid w:val="000A1B78"/>
    <w:rsid w:val="000A24F7"/>
    <w:rsid w:val="000A3F20"/>
    <w:rsid w:val="000A4708"/>
    <w:rsid w:val="000A5470"/>
    <w:rsid w:val="000B3198"/>
    <w:rsid w:val="000C36F7"/>
    <w:rsid w:val="000C7DD6"/>
    <w:rsid w:val="000D0834"/>
    <w:rsid w:val="000D2447"/>
    <w:rsid w:val="000E0F2D"/>
    <w:rsid w:val="000E184C"/>
    <w:rsid w:val="000F74BA"/>
    <w:rsid w:val="00101C25"/>
    <w:rsid w:val="0010385E"/>
    <w:rsid w:val="00104F65"/>
    <w:rsid w:val="00105915"/>
    <w:rsid w:val="00110480"/>
    <w:rsid w:val="00113072"/>
    <w:rsid w:val="00114C62"/>
    <w:rsid w:val="001316B9"/>
    <w:rsid w:val="0015169B"/>
    <w:rsid w:val="001654C2"/>
    <w:rsid w:val="00170D35"/>
    <w:rsid w:val="0018240B"/>
    <w:rsid w:val="001840A5"/>
    <w:rsid w:val="001851CD"/>
    <w:rsid w:val="0018699B"/>
    <w:rsid w:val="001901A2"/>
    <w:rsid w:val="00190B1F"/>
    <w:rsid w:val="00192854"/>
    <w:rsid w:val="001A179A"/>
    <w:rsid w:val="001A613E"/>
    <w:rsid w:val="001A6C38"/>
    <w:rsid w:val="001B51CD"/>
    <w:rsid w:val="001D0528"/>
    <w:rsid w:val="001E7CF8"/>
    <w:rsid w:val="001F082C"/>
    <w:rsid w:val="00207C57"/>
    <w:rsid w:val="00213DCD"/>
    <w:rsid w:val="0021596F"/>
    <w:rsid w:val="00216894"/>
    <w:rsid w:val="00224725"/>
    <w:rsid w:val="00234C8C"/>
    <w:rsid w:val="00236CC7"/>
    <w:rsid w:val="00241ED9"/>
    <w:rsid w:val="002436D8"/>
    <w:rsid w:val="00260BB2"/>
    <w:rsid w:val="00263C5A"/>
    <w:rsid w:val="00265B76"/>
    <w:rsid w:val="00273DD1"/>
    <w:rsid w:val="0028114D"/>
    <w:rsid w:val="00285BD3"/>
    <w:rsid w:val="00295764"/>
    <w:rsid w:val="00296BAB"/>
    <w:rsid w:val="00297987"/>
    <w:rsid w:val="002A4DF0"/>
    <w:rsid w:val="002A60B1"/>
    <w:rsid w:val="002B75FE"/>
    <w:rsid w:val="002B7C22"/>
    <w:rsid w:val="002C38F2"/>
    <w:rsid w:val="002C7471"/>
    <w:rsid w:val="002D0AB3"/>
    <w:rsid w:val="002D1B1C"/>
    <w:rsid w:val="002E5A5F"/>
    <w:rsid w:val="002E60AA"/>
    <w:rsid w:val="002F144A"/>
    <w:rsid w:val="002F1F20"/>
    <w:rsid w:val="002F320F"/>
    <w:rsid w:val="002F4A43"/>
    <w:rsid w:val="002F73EA"/>
    <w:rsid w:val="00307735"/>
    <w:rsid w:val="00312377"/>
    <w:rsid w:val="00323BD4"/>
    <w:rsid w:val="0032663C"/>
    <w:rsid w:val="003322AA"/>
    <w:rsid w:val="003331B8"/>
    <w:rsid w:val="0033346F"/>
    <w:rsid w:val="00333525"/>
    <w:rsid w:val="00333FD0"/>
    <w:rsid w:val="00342400"/>
    <w:rsid w:val="003468F6"/>
    <w:rsid w:val="00347A9C"/>
    <w:rsid w:val="0035734E"/>
    <w:rsid w:val="003819F3"/>
    <w:rsid w:val="00382793"/>
    <w:rsid w:val="00383199"/>
    <w:rsid w:val="00384634"/>
    <w:rsid w:val="00392EA5"/>
    <w:rsid w:val="003A4D82"/>
    <w:rsid w:val="003A4ED3"/>
    <w:rsid w:val="003A684B"/>
    <w:rsid w:val="003B1AB2"/>
    <w:rsid w:val="003B217D"/>
    <w:rsid w:val="003B3DBB"/>
    <w:rsid w:val="003B45FF"/>
    <w:rsid w:val="003C101E"/>
    <w:rsid w:val="003C39B3"/>
    <w:rsid w:val="003C3F1C"/>
    <w:rsid w:val="003C41D8"/>
    <w:rsid w:val="003C475D"/>
    <w:rsid w:val="003C5921"/>
    <w:rsid w:val="003D2062"/>
    <w:rsid w:val="003D4865"/>
    <w:rsid w:val="003F4E8C"/>
    <w:rsid w:val="003F72B3"/>
    <w:rsid w:val="00407A3E"/>
    <w:rsid w:val="00412D2C"/>
    <w:rsid w:val="00421B48"/>
    <w:rsid w:val="00421FE7"/>
    <w:rsid w:val="00422F7F"/>
    <w:rsid w:val="004230B8"/>
    <w:rsid w:val="00424693"/>
    <w:rsid w:val="004254DC"/>
    <w:rsid w:val="00426104"/>
    <w:rsid w:val="00430445"/>
    <w:rsid w:val="00435112"/>
    <w:rsid w:val="00464B7B"/>
    <w:rsid w:val="00464EED"/>
    <w:rsid w:val="0047328E"/>
    <w:rsid w:val="00473647"/>
    <w:rsid w:val="004759A1"/>
    <w:rsid w:val="00486A24"/>
    <w:rsid w:val="00490205"/>
    <w:rsid w:val="004B5B2A"/>
    <w:rsid w:val="004D08CD"/>
    <w:rsid w:val="004D56B6"/>
    <w:rsid w:val="004D73F4"/>
    <w:rsid w:val="004E6F9D"/>
    <w:rsid w:val="004F2092"/>
    <w:rsid w:val="0050211B"/>
    <w:rsid w:val="00520A36"/>
    <w:rsid w:val="0052261F"/>
    <w:rsid w:val="00525328"/>
    <w:rsid w:val="00532B81"/>
    <w:rsid w:val="005341B4"/>
    <w:rsid w:val="00536FA5"/>
    <w:rsid w:val="005375F6"/>
    <w:rsid w:val="00537B7F"/>
    <w:rsid w:val="0055184F"/>
    <w:rsid w:val="005562C8"/>
    <w:rsid w:val="00562D6C"/>
    <w:rsid w:val="00577339"/>
    <w:rsid w:val="00582166"/>
    <w:rsid w:val="0058665F"/>
    <w:rsid w:val="00591A9F"/>
    <w:rsid w:val="0059356D"/>
    <w:rsid w:val="005961E9"/>
    <w:rsid w:val="005A3279"/>
    <w:rsid w:val="005A3C16"/>
    <w:rsid w:val="005B12CC"/>
    <w:rsid w:val="005B50FD"/>
    <w:rsid w:val="005C3A1C"/>
    <w:rsid w:val="005D21F8"/>
    <w:rsid w:val="005D59D9"/>
    <w:rsid w:val="005F0DBF"/>
    <w:rsid w:val="005F21C0"/>
    <w:rsid w:val="005F730F"/>
    <w:rsid w:val="006075C8"/>
    <w:rsid w:val="00610426"/>
    <w:rsid w:val="00612FB6"/>
    <w:rsid w:val="00613E18"/>
    <w:rsid w:val="00625434"/>
    <w:rsid w:val="006371FC"/>
    <w:rsid w:val="00640746"/>
    <w:rsid w:val="00643E8F"/>
    <w:rsid w:val="00647093"/>
    <w:rsid w:val="0064755B"/>
    <w:rsid w:val="00652AF1"/>
    <w:rsid w:val="006536A1"/>
    <w:rsid w:val="00660D4A"/>
    <w:rsid w:val="00663871"/>
    <w:rsid w:val="006641C2"/>
    <w:rsid w:val="00667FB7"/>
    <w:rsid w:val="0068033F"/>
    <w:rsid w:val="00684B3D"/>
    <w:rsid w:val="00686980"/>
    <w:rsid w:val="00696F8D"/>
    <w:rsid w:val="006B2C7A"/>
    <w:rsid w:val="006C1858"/>
    <w:rsid w:val="006C34DB"/>
    <w:rsid w:val="006D4BF3"/>
    <w:rsid w:val="006E2217"/>
    <w:rsid w:val="006E3446"/>
    <w:rsid w:val="006F545A"/>
    <w:rsid w:val="00702220"/>
    <w:rsid w:val="00705411"/>
    <w:rsid w:val="00707F47"/>
    <w:rsid w:val="00707FCB"/>
    <w:rsid w:val="00724D3C"/>
    <w:rsid w:val="007252F9"/>
    <w:rsid w:val="00731060"/>
    <w:rsid w:val="00731E76"/>
    <w:rsid w:val="0073327D"/>
    <w:rsid w:val="00745A81"/>
    <w:rsid w:val="007468B0"/>
    <w:rsid w:val="007469C0"/>
    <w:rsid w:val="0075012C"/>
    <w:rsid w:val="00755B54"/>
    <w:rsid w:val="00773E3B"/>
    <w:rsid w:val="007845E2"/>
    <w:rsid w:val="00791DBB"/>
    <w:rsid w:val="0079452B"/>
    <w:rsid w:val="007A51BC"/>
    <w:rsid w:val="007A69E4"/>
    <w:rsid w:val="007A6CAE"/>
    <w:rsid w:val="007B7631"/>
    <w:rsid w:val="007C1508"/>
    <w:rsid w:val="007C1986"/>
    <w:rsid w:val="007D6E55"/>
    <w:rsid w:val="007E248A"/>
    <w:rsid w:val="007E3956"/>
    <w:rsid w:val="007F2AC1"/>
    <w:rsid w:val="007F7580"/>
    <w:rsid w:val="00803025"/>
    <w:rsid w:val="008032B7"/>
    <w:rsid w:val="008041CA"/>
    <w:rsid w:val="00814B76"/>
    <w:rsid w:val="00817056"/>
    <w:rsid w:val="008273F1"/>
    <w:rsid w:val="00830628"/>
    <w:rsid w:val="00840CE1"/>
    <w:rsid w:val="00847658"/>
    <w:rsid w:val="0086007E"/>
    <w:rsid w:val="0087308D"/>
    <w:rsid w:val="00877129"/>
    <w:rsid w:val="0088090F"/>
    <w:rsid w:val="008947DD"/>
    <w:rsid w:val="00897C9C"/>
    <w:rsid w:val="008A624B"/>
    <w:rsid w:val="008B2C69"/>
    <w:rsid w:val="008B449F"/>
    <w:rsid w:val="008C3631"/>
    <w:rsid w:val="008C3E75"/>
    <w:rsid w:val="008C5561"/>
    <w:rsid w:val="008D79FD"/>
    <w:rsid w:val="008E0886"/>
    <w:rsid w:val="008E39FD"/>
    <w:rsid w:val="008E4472"/>
    <w:rsid w:val="008E4D4C"/>
    <w:rsid w:val="008F36B5"/>
    <w:rsid w:val="00902944"/>
    <w:rsid w:val="0091543A"/>
    <w:rsid w:val="009213FF"/>
    <w:rsid w:val="00922F47"/>
    <w:rsid w:val="00927AEE"/>
    <w:rsid w:val="009308DC"/>
    <w:rsid w:val="00943869"/>
    <w:rsid w:val="00947B49"/>
    <w:rsid w:val="00954093"/>
    <w:rsid w:val="00963615"/>
    <w:rsid w:val="00971783"/>
    <w:rsid w:val="00974E08"/>
    <w:rsid w:val="009754F7"/>
    <w:rsid w:val="00987AEE"/>
    <w:rsid w:val="009946F9"/>
    <w:rsid w:val="00995E2F"/>
    <w:rsid w:val="009A6D41"/>
    <w:rsid w:val="009B50A9"/>
    <w:rsid w:val="009C2908"/>
    <w:rsid w:val="009C292F"/>
    <w:rsid w:val="009D555B"/>
    <w:rsid w:val="009E4932"/>
    <w:rsid w:val="009F7FE5"/>
    <w:rsid w:val="00A003E1"/>
    <w:rsid w:val="00A14130"/>
    <w:rsid w:val="00A1705E"/>
    <w:rsid w:val="00A2524C"/>
    <w:rsid w:val="00A25D88"/>
    <w:rsid w:val="00A3058E"/>
    <w:rsid w:val="00A306F9"/>
    <w:rsid w:val="00A30E68"/>
    <w:rsid w:val="00A3162A"/>
    <w:rsid w:val="00A334C3"/>
    <w:rsid w:val="00A53C83"/>
    <w:rsid w:val="00A61908"/>
    <w:rsid w:val="00A62687"/>
    <w:rsid w:val="00A671DC"/>
    <w:rsid w:val="00A77BA1"/>
    <w:rsid w:val="00A8602D"/>
    <w:rsid w:val="00A97F61"/>
    <w:rsid w:val="00AA1C47"/>
    <w:rsid w:val="00AB0B45"/>
    <w:rsid w:val="00AB3D0C"/>
    <w:rsid w:val="00AC00F5"/>
    <w:rsid w:val="00AC2A55"/>
    <w:rsid w:val="00AD31D3"/>
    <w:rsid w:val="00AE02B0"/>
    <w:rsid w:val="00B0109D"/>
    <w:rsid w:val="00B0157A"/>
    <w:rsid w:val="00B01D4B"/>
    <w:rsid w:val="00B03911"/>
    <w:rsid w:val="00B0397B"/>
    <w:rsid w:val="00B04328"/>
    <w:rsid w:val="00B05FD4"/>
    <w:rsid w:val="00B16D6E"/>
    <w:rsid w:val="00B22D52"/>
    <w:rsid w:val="00B26AA9"/>
    <w:rsid w:val="00B27424"/>
    <w:rsid w:val="00B27641"/>
    <w:rsid w:val="00B4091C"/>
    <w:rsid w:val="00B439FC"/>
    <w:rsid w:val="00B56F57"/>
    <w:rsid w:val="00B65466"/>
    <w:rsid w:val="00B72FC7"/>
    <w:rsid w:val="00B95984"/>
    <w:rsid w:val="00B96516"/>
    <w:rsid w:val="00BA1A92"/>
    <w:rsid w:val="00BA5DD8"/>
    <w:rsid w:val="00BB7D1A"/>
    <w:rsid w:val="00BC438C"/>
    <w:rsid w:val="00BD4BF5"/>
    <w:rsid w:val="00BD65A1"/>
    <w:rsid w:val="00BE1AB7"/>
    <w:rsid w:val="00BF21C4"/>
    <w:rsid w:val="00C00943"/>
    <w:rsid w:val="00C00A79"/>
    <w:rsid w:val="00C01E96"/>
    <w:rsid w:val="00C07156"/>
    <w:rsid w:val="00C0770E"/>
    <w:rsid w:val="00C15A89"/>
    <w:rsid w:val="00C16367"/>
    <w:rsid w:val="00C233F1"/>
    <w:rsid w:val="00C24692"/>
    <w:rsid w:val="00C25880"/>
    <w:rsid w:val="00C4527F"/>
    <w:rsid w:val="00C51041"/>
    <w:rsid w:val="00C52DC8"/>
    <w:rsid w:val="00C53DB6"/>
    <w:rsid w:val="00C5539A"/>
    <w:rsid w:val="00C57422"/>
    <w:rsid w:val="00C5783C"/>
    <w:rsid w:val="00C64DDB"/>
    <w:rsid w:val="00C65057"/>
    <w:rsid w:val="00C657E0"/>
    <w:rsid w:val="00C71431"/>
    <w:rsid w:val="00C82A0C"/>
    <w:rsid w:val="00C879E6"/>
    <w:rsid w:val="00C90B4F"/>
    <w:rsid w:val="00C946F6"/>
    <w:rsid w:val="00CB059C"/>
    <w:rsid w:val="00CB5FEE"/>
    <w:rsid w:val="00CC1FE0"/>
    <w:rsid w:val="00CC38A4"/>
    <w:rsid w:val="00CD0CC1"/>
    <w:rsid w:val="00CD2C60"/>
    <w:rsid w:val="00CD3B40"/>
    <w:rsid w:val="00CD78D0"/>
    <w:rsid w:val="00CE01CF"/>
    <w:rsid w:val="00CE0575"/>
    <w:rsid w:val="00CE3AED"/>
    <w:rsid w:val="00CE7808"/>
    <w:rsid w:val="00CF0EA6"/>
    <w:rsid w:val="00CF1170"/>
    <w:rsid w:val="00CF1AB6"/>
    <w:rsid w:val="00CF241D"/>
    <w:rsid w:val="00CF2946"/>
    <w:rsid w:val="00CF6239"/>
    <w:rsid w:val="00D07B7B"/>
    <w:rsid w:val="00D07F78"/>
    <w:rsid w:val="00D12233"/>
    <w:rsid w:val="00D1375C"/>
    <w:rsid w:val="00D161A7"/>
    <w:rsid w:val="00D20BA1"/>
    <w:rsid w:val="00D21DCB"/>
    <w:rsid w:val="00D224E5"/>
    <w:rsid w:val="00D2400A"/>
    <w:rsid w:val="00D26BFE"/>
    <w:rsid w:val="00D27F67"/>
    <w:rsid w:val="00D32984"/>
    <w:rsid w:val="00D35DDA"/>
    <w:rsid w:val="00D40ACA"/>
    <w:rsid w:val="00D61A77"/>
    <w:rsid w:val="00D62348"/>
    <w:rsid w:val="00D76503"/>
    <w:rsid w:val="00D76D9D"/>
    <w:rsid w:val="00D918FF"/>
    <w:rsid w:val="00D9297C"/>
    <w:rsid w:val="00D94966"/>
    <w:rsid w:val="00D94ED7"/>
    <w:rsid w:val="00D961DA"/>
    <w:rsid w:val="00DA5D0E"/>
    <w:rsid w:val="00DB3D2F"/>
    <w:rsid w:val="00DC0A75"/>
    <w:rsid w:val="00DC6C65"/>
    <w:rsid w:val="00DC6C86"/>
    <w:rsid w:val="00DD462E"/>
    <w:rsid w:val="00DD6201"/>
    <w:rsid w:val="00DD7B0E"/>
    <w:rsid w:val="00DE2A05"/>
    <w:rsid w:val="00DE6A4A"/>
    <w:rsid w:val="00DF0C5C"/>
    <w:rsid w:val="00DF26CD"/>
    <w:rsid w:val="00DF3192"/>
    <w:rsid w:val="00DF3956"/>
    <w:rsid w:val="00E21958"/>
    <w:rsid w:val="00E35D7C"/>
    <w:rsid w:val="00E36807"/>
    <w:rsid w:val="00E413E9"/>
    <w:rsid w:val="00E439C6"/>
    <w:rsid w:val="00E52283"/>
    <w:rsid w:val="00E64426"/>
    <w:rsid w:val="00E72733"/>
    <w:rsid w:val="00E76406"/>
    <w:rsid w:val="00E77D9C"/>
    <w:rsid w:val="00E94B60"/>
    <w:rsid w:val="00E951E8"/>
    <w:rsid w:val="00E966A9"/>
    <w:rsid w:val="00EA4775"/>
    <w:rsid w:val="00EA7116"/>
    <w:rsid w:val="00EB5728"/>
    <w:rsid w:val="00EB7BA2"/>
    <w:rsid w:val="00EE6618"/>
    <w:rsid w:val="00EF1ABB"/>
    <w:rsid w:val="00EF3048"/>
    <w:rsid w:val="00F00D40"/>
    <w:rsid w:val="00F147CF"/>
    <w:rsid w:val="00F21AB8"/>
    <w:rsid w:val="00F2411B"/>
    <w:rsid w:val="00F305BB"/>
    <w:rsid w:val="00F3166A"/>
    <w:rsid w:val="00F32667"/>
    <w:rsid w:val="00F51926"/>
    <w:rsid w:val="00F52DD0"/>
    <w:rsid w:val="00F5551C"/>
    <w:rsid w:val="00F64EC6"/>
    <w:rsid w:val="00F77E16"/>
    <w:rsid w:val="00F80ABA"/>
    <w:rsid w:val="00F82436"/>
    <w:rsid w:val="00F83ADC"/>
    <w:rsid w:val="00F91A62"/>
    <w:rsid w:val="00F96166"/>
    <w:rsid w:val="00FA3A07"/>
    <w:rsid w:val="00FA6430"/>
    <w:rsid w:val="00FB32EC"/>
    <w:rsid w:val="00FB36E7"/>
    <w:rsid w:val="00FB7B5F"/>
    <w:rsid w:val="00FD2BAC"/>
    <w:rsid w:val="00FD6D7F"/>
    <w:rsid w:val="00FD77B4"/>
    <w:rsid w:val="00FE1F87"/>
    <w:rsid w:val="00FE763A"/>
    <w:rsid w:val="00FF4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footnote text" w:locked="1" w:semiHidden="0" w:uiPriority="0"/>
    <w:lsdException w:name="header" w:locked="1" w:semiHidden="0" w:uiPriority="0"/>
    <w:lsdException w:name="caption" w:locked="1" w:uiPriority="0" w:qFormat="1"/>
    <w:lsdException w:name="footnote reference" w:locked="1" w:semiHidden="0" w:uiPriority="0"/>
    <w:lsdException w:name="Title" w:locked="1" w:semiHidden="0" w:uiPriority="0" w:unhideWhenUsed="0" w:qFormat="1"/>
    <w:lsdException w:name="Default Paragraph Font" w:locked="1" w:semiHidden="0" w:uiPriority="0"/>
    <w:lsdException w:name="Subtitle" w:locked="1" w:semiHidden="0" w:uiPriority="0" w:unhideWhenUsed="0" w:qFormat="1"/>
    <w:lsdException w:name="Body Text 2" w:locked="1" w:semiHidden="0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1F87"/>
    <w:rPr>
      <w:rFonts w:ascii="Times New Roman" w:eastAsia="Times New Roman" w:hAnsi="Times New Roman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E439C6"/>
    <w:pPr>
      <w:keepNext/>
      <w:keepLines/>
      <w:spacing w:before="480"/>
      <w:outlineLvl w:val="0"/>
    </w:pPr>
    <w:rPr>
      <w:rFonts w:ascii="Calibri Light" w:eastAsia="Calibri" w:hAnsi="Calibri Light"/>
      <w:b/>
      <w:bCs/>
      <w:color w:val="2E74B5"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285BD3"/>
    <w:pPr>
      <w:keepNext/>
      <w:keepLines/>
      <w:spacing w:before="200"/>
      <w:outlineLvl w:val="1"/>
    </w:pPr>
    <w:rPr>
      <w:rFonts w:ascii="Calibri Light" w:eastAsia="Calibri" w:hAnsi="Calibri Light"/>
      <w:b/>
      <w:bCs/>
      <w:color w:val="5B9BD5"/>
      <w:sz w:val="26"/>
      <w:szCs w:val="26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E439C6"/>
    <w:pPr>
      <w:keepNext/>
      <w:keepLines/>
      <w:spacing w:before="200"/>
      <w:outlineLvl w:val="2"/>
    </w:pPr>
    <w:rPr>
      <w:rFonts w:ascii="Calibri Light" w:eastAsia="Calibri" w:hAnsi="Calibri Light"/>
      <w:b/>
      <w:bCs/>
      <w:color w:val="5B9BD5"/>
      <w:lang w:eastAsia="ru-RU"/>
    </w:rPr>
  </w:style>
  <w:style w:type="paragraph" w:styleId="5">
    <w:name w:val="heading 5"/>
    <w:basedOn w:val="a"/>
    <w:next w:val="a"/>
    <w:link w:val="50"/>
    <w:uiPriority w:val="99"/>
    <w:qFormat/>
    <w:rsid w:val="00E439C6"/>
    <w:pPr>
      <w:keepNext/>
      <w:keepLines/>
      <w:spacing w:before="200"/>
      <w:outlineLvl w:val="4"/>
    </w:pPr>
    <w:rPr>
      <w:rFonts w:ascii="Calibri Light" w:eastAsia="Calibri" w:hAnsi="Calibri Light"/>
      <w:color w:val="1F4D78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E439C6"/>
    <w:pPr>
      <w:keepNext/>
      <w:keepLines/>
      <w:spacing w:before="200"/>
      <w:outlineLvl w:val="5"/>
    </w:pPr>
    <w:rPr>
      <w:rFonts w:ascii="Calibri Light" w:eastAsia="Calibri" w:hAnsi="Calibri Light"/>
      <w:i/>
      <w:iCs/>
      <w:color w:val="1F4D7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439C6"/>
    <w:rPr>
      <w:rFonts w:ascii="Calibri Light" w:hAnsi="Calibri Light"/>
      <w:b/>
      <w:color w:val="2E74B5"/>
      <w:sz w:val="28"/>
    </w:rPr>
  </w:style>
  <w:style w:type="character" w:customStyle="1" w:styleId="20">
    <w:name w:val="Заголовок 2 Знак"/>
    <w:link w:val="2"/>
    <w:uiPriority w:val="99"/>
    <w:semiHidden/>
    <w:locked/>
    <w:rsid w:val="00285BD3"/>
    <w:rPr>
      <w:rFonts w:ascii="Calibri Light" w:hAnsi="Calibri Light"/>
      <w:b/>
      <w:color w:val="5B9BD5"/>
      <w:sz w:val="26"/>
      <w:lang w:eastAsia="ru-RU"/>
    </w:rPr>
  </w:style>
  <w:style w:type="character" w:customStyle="1" w:styleId="30">
    <w:name w:val="Заголовок 3 Знак"/>
    <w:link w:val="3"/>
    <w:uiPriority w:val="99"/>
    <w:locked/>
    <w:rsid w:val="00E439C6"/>
    <w:rPr>
      <w:rFonts w:ascii="Calibri Light" w:hAnsi="Calibri Light"/>
      <w:b/>
      <w:color w:val="5B9BD5"/>
      <w:sz w:val="20"/>
    </w:rPr>
  </w:style>
  <w:style w:type="character" w:customStyle="1" w:styleId="50">
    <w:name w:val="Заголовок 5 Знак"/>
    <w:link w:val="5"/>
    <w:uiPriority w:val="99"/>
    <w:semiHidden/>
    <w:locked/>
    <w:rsid w:val="00E439C6"/>
    <w:rPr>
      <w:rFonts w:ascii="Calibri Light" w:hAnsi="Calibri Light"/>
      <w:color w:val="1F4D78"/>
      <w:sz w:val="20"/>
    </w:rPr>
  </w:style>
  <w:style w:type="character" w:customStyle="1" w:styleId="60">
    <w:name w:val="Заголовок 6 Знак"/>
    <w:link w:val="6"/>
    <w:uiPriority w:val="99"/>
    <w:semiHidden/>
    <w:locked/>
    <w:rsid w:val="00E439C6"/>
    <w:rPr>
      <w:rFonts w:ascii="Calibri Light" w:hAnsi="Calibri Light"/>
      <w:i/>
      <w:color w:val="1F4D78"/>
      <w:sz w:val="20"/>
    </w:rPr>
  </w:style>
  <w:style w:type="paragraph" w:styleId="a3">
    <w:name w:val="List Paragraph"/>
    <w:aliases w:val="Абзац списка2,Bullet List,FooterText,numbered,Подпись рисунка,Маркированный список_уровень1,Основной"/>
    <w:basedOn w:val="a"/>
    <w:link w:val="a4"/>
    <w:uiPriority w:val="99"/>
    <w:qFormat/>
    <w:rsid w:val="00FE1F87"/>
    <w:pPr>
      <w:ind w:left="720"/>
      <w:contextualSpacing/>
    </w:pPr>
  </w:style>
  <w:style w:type="character" w:customStyle="1" w:styleId="11">
    <w:name w:val="Стиль1 Знак"/>
    <w:link w:val="12"/>
    <w:uiPriority w:val="99"/>
    <w:locked/>
    <w:rsid w:val="00FE1F87"/>
    <w:rPr>
      <w:sz w:val="28"/>
    </w:rPr>
  </w:style>
  <w:style w:type="paragraph" w:customStyle="1" w:styleId="12">
    <w:name w:val="Стиль1"/>
    <w:basedOn w:val="a"/>
    <w:link w:val="11"/>
    <w:uiPriority w:val="99"/>
    <w:rsid w:val="00FE1F87"/>
    <w:pPr>
      <w:snapToGrid w:val="0"/>
      <w:spacing w:line="360" w:lineRule="auto"/>
      <w:ind w:firstLine="567"/>
      <w:jc w:val="both"/>
    </w:pPr>
    <w:rPr>
      <w:rFonts w:ascii="Calibri" w:eastAsia="Calibri" w:hAnsi="Calibri"/>
      <w:sz w:val="28"/>
      <w:lang w:eastAsia="ru-RU"/>
    </w:rPr>
  </w:style>
  <w:style w:type="table" w:styleId="a5">
    <w:name w:val="Table Grid"/>
    <w:basedOn w:val="a1"/>
    <w:uiPriority w:val="99"/>
    <w:rsid w:val="00FD6D7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Основной текст_"/>
    <w:link w:val="21"/>
    <w:uiPriority w:val="99"/>
    <w:locked/>
    <w:rsid w:val="00C07156"/>
    <w:rPr>
      <w:sz w:val="23"/>
      <w:shd w:val="clear" w:color="auto" w:fill="FFFFFF"/>
    </w:rPr>
  </w:style>
  <w:style w:type="paragraph" w:customStyle="1" w:styleId="21">
    <w:name w:val="Основной текст2"/>
    <w:basedOn w:val="a"/>
    <w:link w:val="a6"/>
    <w:uiPriority w:val="99"/>
    <w:rsid w:val="00C07156"/>
    <w:pPr>
      <w:widowControl w:val="0"/>
      <w:shd w:val="clear" w:color="auto" w:fill="FFFFFF"/>
      <w:spacing w:line="274" w:lineRule="exact"/>
      <w:ind w:firstLine="700"/>
      <w:jc w:val="both"/>
    </w:pPr>
    <w:rPr>
      <w:rFonts w:ascii="Calibri" w:eastAsia="Calibri" w:hAnsi="Calibri"/>
      <w:sz w:val="23"/>
      <w:lang w:eastAsia="ru-RU"/>
    </w:rPr>
  </w:style>
  <w:style w:type="paragraph" w:styleId="a7">
    <w:name w:val="header"/>
    <w:basedOn w:val="a"/>
    <w:link w:val="a8"/>
    <w:uiPriority w:val="99"/>
    <w:rsid w:val="003B45FF"/>
    <w:pPr>
      <w:tabs>
        <w:tab w:val="center" w:pos="4677"/>
        <w:tab w:val="right" w:pos="9355"/>
      </w:tabs>
    </w:pPr>
    <w:rPr>
      <w:rFonts w:eastAsia="Calibri"/>
      <w:lang w:eastAsia="ru-RU"/>
    </w:rPr>
  </w:style>
  <w:style w:type="character" w:customStyle="1" w:styleId="a8">
    <w:name w:val="Верхний колонтитул Знак"/>
    <w:link w:val="a7"/>
    <w:uiPriority w:val="99"/>
    <w:locked/>
    <w:rsid w:val="003B45FF"/>
    <w:rPr>
      <w:rFonts w:ascii="Times New Roman" w:hAnsi="Times New Roman"/>
      <w:sz w:val="20"/>
    </w:rPr>
  </w:style>
  <w:style w:type="paragraph" w:styleId="a9">
    <w:name w:val="footer"/>
    <w:basedOn w:val="a"/>
    <w:link w:val="aa"/>
    <w:uiPriority w:val="99"/>
    <w:semiHidden/>
    <w:rsid w:val="003B45FF"/>
    <w:pPr>
      <w:tabs>
        <w:tab w:val="center" w:pos="4677"/>
        <w:tab w:val="right" w:pos="9355"/>
      </w:tabs>
    </w:pPr>
    <w:rPr>
      <w:rFonts w:eastAsia="Calibri"/>
      <w:lang w:eastAsia="ru-RU"/>
    </w:rPr>
  </w:style>
  <w:style w:type="character" w:customStyle="1" w:styleId="aa">
    <w:name w:val="Нижний колонтитул Знак"/>
    <w:link w:val="a9"/>
    <w:uiPriority w:val="99"/>
    <w:semiHidden/>
    <w:locked/>
    <w:rsid w:val="003B45FF"/>
    <w:rPr>
      <w:rFonts w:ascii="Times New Roman" w:hAnsi="Times New Roman"/>
      <w:sz w:val="20"/>
    </w:rPr>
  </w:style>
  <w:style w:type="paragraph" w:customStyle="1" w:styleId="consplusnormal">
    <w:name w:val="consplusnormal"/>
    <w:basedOn w:val="a"/>
    <w:uiPriority w:val="99"/>
    <w:rsid w:val="005C3A1C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p14">
    <w:name w:val="p14"/>
    <w:basedOn w:val="a"/>
    <w:uiPriority w:val="99"/>
    <w:rsid w:val="00A2524C"/>
    <w:pPr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s8">
    <w:name w:val="s8"/>
    <w:uiPriority w:val="99"/>
    <w:rsid w:val="00A2524C"/>
  </w:style>
  <w:style w:type="paragraph" w:customStyle="1" w:styleId="p13">
    <w:name w:val="p13"/>
    <w:basedOn w:val="a"/>
    <w:uiPriority w:val="99"/>
    <w:rsid w:val="00A2524C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210">
    <w:name w:val="Основной текст 21"/>
    <w:basedOn w:val="a"/>
    <w:uiPriority w:val="99"/>
    <w:rsid w:val="00C65057"/>
    <w:rPr>
      <w:sz w:val="24"/>
      <w:lang w:eastAsia="ru-RU"/>
    </w:rPr>
  </w:style>
  <w:style w:type="paragraph" w:customStyle="1" w:styleId="ConsPlusNormal0">
    <w:name w:val="ConsPlusNormal"/>
    <w:uiPriority w:val="99"/>
    <w:rsid w:val="00B0391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b">
    <w:name w:val="Balloon Text"/>
    <w:basedOn w:val="a"/>
    <w:link w:val="ac"/>
    <w:uiPriority w:val="99"/>
    <w:semiHidden/>
    <w:rsid w:val="006D4BF3"/>
    <w:rPr>
      <w:rFonts w:ascii="Segoe UI" w:eastAsia="Calibri" w:hAnsi="Segoe UI"/>
      <w:sz w:val="18"/>
      <w:szCs w:val="18"/>
      <w:lang w:eastAsia="ru-RU"/>
    </w:rPr>
  </w:style>
  <w:style w:type="character" w:customStyle="1" w:styleId="ac">
    <w:name w:val="Текст выноски Знак"/>
    <w:link w:val="ab"/>
    <w:uiPriority w:val="99"/>
    <w:semiHidden/>
    <w:locked/>
    <w:rsid w:val="006D4BF3"/>
    <w:rPr>
      <w:rFonts w:ascii="Segoe UI" w:hAnsi="Segoe UI"/>
      <w:sz w:val="18"/>
    </w:rPr>
  </w:style>
  <w:style w:type="paragraph" w:customStyle="1" w:styleId="Style11">
    <w:name w:val="Style11"/>
    <w:basedOn w:val="a"/>
    <w:uiPriority w:val="99"/>
    <w:rsid w:val="00A3058E"/>
    <w:pPr>
      <w:widowControl w:val="0"/>
      <w:autoSpaceDE w:val="0"/>
      <w:autoSpaceDN w:val="0"/>
      <w:adjustRightInd w:val="0"/>
      <w:jc w:val="center"/>
    </w:pPr>
    <w:rPr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A3058E"/>
    <w:pPr>
      <w:widowControl w:val="0"/>
      <w:autoSpaceDE w:val="0"/>
      <w:autoSpaceDN w:val="0"/>
      <w:adjustRightInd w:val="0"/>
      <w:spacing w:line="230" w:lineRule="exact"/>
    </w:pPr>
    <w:rPr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A3058E"/>
    <w:pPr>
      <w:widowControl w:val="0"/>
      <w:autoSpaceDE w:val="0"/>
      <w:autoSpaceDN w:val="0"/>
      <w:adjustRightInd w:val="0"/>
      <w:jc w:val="both"/>
    </w:pPr>
    <w:rPr>
      <w:sz w:val="24"/>
      <w:szCs w:val="24"/>
      <w:lang w:eastAsia="ru-RU"/>
    </w:rPr>
  </w:style>
  <w:style w:type="character" w:customStyle="1" w:styleId="FontStyle53">
    <w:name w:val="Font Style53"/>
    <w:uiPriority w:val="99"/>
    <w:rsid w:val="00A3058E"/>
    <w:rPr>
      <w:rFonts w:ascii="Times New Roman" w:hAnsi="Times New Roman"/>
      <w:b/>
      <w:sz w:val="22"/>
    </w:rPr>
  </w:style>
  <w:style w:type="character" w:customStyle="1" w:styleId="FontStyle60">
    <w:name w:val="Font Style60"/>
    <w:uiPriority w:val="99"/>
    <w:rsid w:val="00A3058E"/>
    <w:rPr>
      <w:rFonts w:ascii="Times New Roman" w:hAnsi="Times New Roman"/>
      <w:sz w:val="18"/>
    </w:rPr>
  </w:style>
  <w:style w:type="character" w:styleId="ad">
    <w:name w:val="Hyperlink"/>
    <w:uiPriority w:val="99"/>
    <w:rsid w:val="00FB36E7"/>
    <w:rPr>
      <w:rFonts w:cs="Times New Roman"/>
      <w:color w:val="0563C1"/>
      <w:u w:val="single"/>
    </w:rPr>
  </w:style>
  <w:style w:type="character" w:customStyle="1" w:styleId="4">
    <w:name w:val="Основной текст (4)_"/>
    <w:link w:val="40"/>
    <w:uiPriority w:val="99"/>
    <w:locked/>
    <w:rsid w:val="008C3631"/>
    <w:rPr>
      <w:spacing w:val="3"/>
      <w:shd w:val="clear" w:color="auto" w:fill="FFFFFF"/>
    </w:rPr>
  </w:style>
  <w:style w:type="character" w:customStyle="1" w:styleId="45">
    <w:name w:val="Основной текст (4) + Не полужирный5"/>
    <w:uiPriority w:val="99"/>
    <w:rsid w:val="008C3631"/>
    <w:rPr>
      <w:rFonts w:ascii="Times New Roman" w:hAnsi="Times New Roman"/>
      <w:b/>
      <w:spacing w:val="3"/>
      <w:sz w:val="21"/>
      <w:shd w:val="clear" w:color="auto" w:fill="FFFFFF"/>
    </w:rPr>
  </w:style>
  <w:style w:type="paragraph" w:customStyle="1" w:styleId="40">
    <w:name w:val="Основной текст (4)"/>
    <w:basedOn w:val="a"/>
    <w:link w:val="4"/>
    <w:uiPriority w:val="99"/>
    <w:rsid w:val="008C3631"/>
    <w:pPr>
      <w:shd w:val="clear" w:color="auto" w:fill="FFFFFF"/>
      <w:spacing w:line="269" w:lineRule="exact"/>
    </w:pPr>
    <w:rPr>
      <w:rFonts w:ascii="Calibri" w:eastAsia="Calibri" w:hAnsi="Calibri"/>
      <w:spacing w:val="3"/>
      <w:lang w:eastAsia="ru-RU"/>
    </w:rPr>
  </w:style>
  <w:style w:type="paragraph" w:customStyle="1" w:styleId="211">
    <w:name w:val="Основной текст (2)1"/>
    <w:basedOn w:val="a"/>
    <w:uiPriority w:val="99"/>
    <w:rsid w:val="008C3631"/>
    <w:pPr>
      <w:widowControl w:val="0"/>
      <w:shd w:val="clear" w:color="auto" w:fill="FFFFFF"/>
      <w:spacing w:line="266" w:lineRule="exact"/>
      <w:ind w:hanging="360"/>
      <w:jc w:val="center"/>
    </w:pPr>
    <w:rPr>
      <w:rFonts w:eastAsia="Calibri"/>
      <w:sz w:val="22"/>
      <w:szCs w:val="22"/>
    </w:rPr>
  </w:style>
  <w:style w:type="character" w:customStyle="1" w:styleId="283">
    <w:name w:val="Основной текст (2) + 83"/>
    <w:aliases w:val="5 pt15,Полужирный3"/>
    <w:uiPriority w:val="99"/>
    <w:rsid w:val="008C3631"/>
    <w:rPr>
      <w:rFonts w:ascii="Times New Roman" w:hAnsi="Times New Roman"/>
      <w:b/>
      <w:spacing w:val="3"/>
      <w:sz w:val="17"/>
      <w:shd w:val="clear" w:color="auto" w:fill="FFFFFF"/>
    </w:rPr>
  </w:style>
  <w:style w:type="paragraph" w:styleId="ae">
    <w:name w:val="footnote text"/>
    <w:basedOn w:val="a"/>
    <w:link w:val="af"/>
    <w:uiPriority w:val="99"/>
    <w:rsid w:val="008C3631"/>
    <w:pPr>
      <w:widowControl w:val="0"/>
    </w:pPr>
    <w:rPr>
      <w:rFonts w:ascii="Courier New" w:hAnsi="Courier New"/>
      <w:color w:val="000000"/>
      <w:lang w:eastAsia="ru-RU"/>
    </w:rPr>
  </w:style>
  <w:style w:type="character" w:customStyle="1" w:styleId="af">
    <w:name w:val="Текст сноски Знак"/>
    <w:link w:val="ae"/>
    <w:uiPriority w:val="99"/>
    <w:locked/>
    <w:rsid w:val="008C3631"/>
    <w:rPr>
      <w:rFonts w:ascii="Courier New" w:hAnsi="Courier New"/>
      <w:color w:val="000000"/>
      <w:sz w:val="20"/>
    </w:rPr>
  </w:style>
  <w:style w:type="character" w:customStyle="1" w:styleId="2102">
    <w:name w:val="Основной текст (2) + 102"/>
    <w:aliases w:val="5 pt16,Полужирный4"/>
    <w:uiPriority w:val="99"/>
    <w:rsid w:val="00422F7F"/>
    <w:rPr>
      <w:rFonts w:ascii="Times New Roman" w:hAnsi="Times New Roman"/>
      <w:b/>
      <w:spacing w:val="3"/>
      <w:sz w:val="21"/>
      <w:shd w:val="clear" w:color="auto" w:fill="FFFFFF"/>
    </w:rPr>
  </w:style>
  <w:style w:type="paragraph" w:styleId="22">
    <w:name w:val="Body Text 2"/>
    <w:basedOn w:val="a"/>
    <w:link w:val="23"/>
    <w:uiPriority w:val="99"/>
    <w:rsid w:val="00285BD3"/>
    <w:pPr>
      <w:spacing w:after="120" w:line="480" w:lineRule="auto"/>
    </w:pPr>
    <w:rPr>
      <w:rFonts w:eastAsia="Calibri"/>
      <w:lang w:eastAsia="ru-RU"/>
    </w:rPr>
  </w:style>
  <w:style w:type="character" w:customStyle="1" w:styleId="23">
    <w:name w:val="Основной текст 2 Знак"/>
    <w:link w:val="22"/>
    <w:uiPriority w:val="99"/>
    <w:locked/>
    <w:rsid w:val="00285BD3"/>
    <w:rPr>
      <w:rFonts w:ascii="Times New Roman" w:hAnsi="Times New Roman"/>
      <w:sz w:val="20"/>
      <w:lang w:eastAsia="ru-RU"/>
    </w:rPr>
  </w:style>
  <w:style w:type="paragraph" w:styleId="24">
    <w:name w:val="Body Text Indent 2"/>
    <w:basedOn w:val="a"/>
    <w:link w:val="25"/>
    <w:uiPriority w:val="99"/>
    <w:semiHidden/>
    <w:rsid w:val="00577339"/>
    <w:pPr>
      <w:spacing w:after="120" w:line="480" w:lineRule="auto"/>
      <w:ind w:left="283"/>
    </w:pPr>
    <w:rPr>
      <w:rFonts w:eastAsia="Calibri"/>
      <w:lang w:eastAsia="ru-RU"/>
    </w:rPr>
  </w:style>
  <w:style w:type="character" w:customStyle="1" w:styleId="25">
    <w:name w:val="Основной текст с отступом 2 Знак"/>
    <w:link w:val="24"/>
    <w:uiPriority w:val="99"/>
    <w:semiHidden/>
    <w:locked/>
    <w:rsid w:val="00577339"/>
    <w:rPr>
      <w:rFonts w:ascii="Times New Roman" w:hAnsi="Times New Roman"/>
      <w:sz w:val="20"/>
    </w:rPr>
  </w:style>
  <w:style w:type="paragraph" w:styleId="af0">
    <w:name w:val="Body Text Indent"/>
    <w:basedOn w:val="a"/>
    <w:link w:val="af1"/>
    <w:uiPriority w:val="99"/>
    <w:semiHidden/>
    <w:rsid w:val="00E439C6"/>
    <w:pPr>
      <w:spacing w:after="120"/>
      <w:ind w:left="283"/>
    </w:pPr>
    <w:rPr>
      <w:rFonts w:eastAsia="Calibri"/>
      <w:lang w:eastAsia="ru-RU"/>
    </w:rPr>
  </w:style>
  <w:style w:type="character" w:customStyle="1" w:styleId="af1">
    <w:name w:val="Основной текст с отступом Знак"/>
    <w:link w:val="af0"/>
    <w:uiPriority w:val="99"/>
    <w:semiHidden/>
    <w:locked/>
    <w:rsid w:val="00E439C6"/>
    <w:rPr>
      <w:rFonts w:ascii="Times New Roman" w:hAnsi="Times New Roman"/>
      <w:sz w:val="20"/>
    </w:rPr>
  </w:style>
  <w:style w:type="paragraph" w:styleId="af2">
    <w:name w:val="Body Text"/>
    <w:basedOn w:val="a"/>
    <w:link w:val="af3"/>
    <w:uiPriority w:val="99"/>
    <w:semiHidden/>
    <w:rsid w:val="00E439C6"/>
    <w:pPr>
      <w:spacing w:after="120"/>
    </w:pPr>
    <w:rPr>
      <w:rFonts w:eastAsia="Calibri"/>
      <w:lang w:eastAsia="ru-RU"/>
    </w:rPr>
  </w:style>
  <w:style w:type="character" w:customStyle="1" w:styleId="af3">
    <w:name w:val="Основной текст Знак"/>
    <w:link w:val="af2"/>
    <w:uiPriority w:val="99"/>
    <w:semiHidden/>
    <w:locked/>
    <w:rsid w:val="00E439C6"/>
    <w:rPr>
      <w:rFonts w:ascii="Times New Roman" w:hAnsi="Times New Roman"/>
      <w:sz w:val="20"/>
    </w:rPr>
  </w:style>
  <w:style w:type="character" w:styleId="af4">
    <w:name w:val="footnote reference"/>
    <w:uiPriority w:val="99"/>
    <w:semiHidden/>
    <w:rsid w:val="00E439C6"/>
    <w:rPr>
      <w:rFonts w:cs="Times New Roman"/>
      <w:vertAlign w:val="superscript"/>
    </w:rPr>
  </w:style>
  <w:style w:type="paragraph" w:styleId="af5">
    <w:name w:val="No Spacing"/>
    <w:uiPriority w:val="99"/>
    <w:qFormat/>
    <w:rsid w:val="00E439C6"/>
    <w:rPr>
      <w:rFonts w:ascii="Times New Roman" w:eastAsia="Times New Roman" w:hAnsi="Times New Roman"/>
    </w:rPr>
  </w:style>
  <w:style w:type="character" w:customStyle="1" w:styleId="apple-converted-space">
    <w:name w:val="apple-converted-space"/>
    <w:uiPriority w:val="99"/>
    <w:rsid w:val="00DA5D0E"/>
  </w:style>
  <w:style w:type="paragraph" w:styleId="af6">
    <w:name w:val="Plain Text"/>
    <w:basedOn w:val="a"/>
    <w:link w:val="af7"/>
    <w:uiPriority w:val="99"/>
    <w:semiHidden/>
    <w:rsid w:val="009D555B"/>
    <w:rPr>
      <w:rFonts w:ascii="Consolas" w:eastAsia="Calibri" w:hAnsi="Consolas"/>
      <w:sz w:val="21"/>
      <w:szCs w:val="21"/>
      <w:lang w:eastAsia="ru-RU"/>
    </w:rPr>
  </w:style>
  <w:style w:type="character" w:customStyle="1" w:styleId="af7">
    <w:name w:val="Текст Знак"/>
    <w:link w:val="af6"/>
    <w:uiPriority w:val="99"/>
    <w:semiHidden/>
    <w:locked/>
    <w:rsid w:val="009D555B"/>
    <w:rPr>
      <w:rFonts w:ascii="Consolas" w:hAnsi="Consolas"/>
      <w:sz w:val="21"/>
    </w:rPr>
  </w:style>
  <w:style w:type="character" w:customStyle="1" w:styleId="26">
    <w:name w:val="Основной текст (2)_"/>
    <w:link w:val="27"/>
    <w:uiPriority w:val="99"/>
    <w:locked/>
    <w:rsid w:val="00D26BFE"/>
    <w:rPr>
      <w:rFonts w:ascii="Times New Roman" w:hAnsi="Times New Roman"/>
      <w:sz w:val="23"/>
      <w:shd w:val="clear" w:color="auto" w:fill="FFFFFF"/>
    </w:rPr>
  </w:style>
  <w:style w:type="paragraph" w:customStyle="1" w:styleId="27">
    <w:name w:val="Основной текст (2)"/>
    <w:basedOn w:val="a"/>
    <w:link w:val="26"/>
    <w:uiPriority w:val="99"/>
    <w:rsid w:val="00D26BFE"/>
    <w:pPr>
      <w:shd w:val="clear" w:color="auto" w:fill="FFFFFF"/>
      <w:spacing w:after="240" w:line="274" w:lineRule="exact"/>
      <w:ind w:hanging="400"/>
      <w:jc w:val="center"/>
    </w:pPr>
    <w:rPr>
      <w:rFonts w:eastAsia="Calibri"/>
      <w:sz w:val="23"/>
      <w:szCs w:val="23"/>
      <w:lang w:eastAsia="ru-RU"/>
    </w:rPr>
  </w:style>
  <w:style w:type="character" w:customStyle="1" w:styleId="af8">
    <w:name w:val="Символ сноски"/>
    <w:uiPriority w:val="99"/>
    <w:rsid w:val="007C1986"/>
    <w:rPr>
      <w:vertAlign w:val="superscript"/>
    </w:rPr>
  </w:style>
  <w:style w:type="character" w:customStyle="1" w:styleId="13">
    <w:name w:val="Знак сноски1"/>
    <w:uiPriority w:val="99"/>
    <w:rsid w:val="007C1986"/>
    <w:rPr>
      <w:vertAlign w:val="superscript"/>
    </w:rPr>
  </w:style>
  <w:style w:type="paragraph" w:customStyle="1" w:styleId="Style5">
    <w:name w:val="Style5"/>
    <w:basedOn w:val="a"/>
    <w:uiPriority w:val="99"/>
    <w:rsid w:val="0035734E"/>
    <w:pPr>
      <w:widowControl w:val="0"/>
      <w:autoSpaceDE w:val="0"/>
      <w:autoSpaceDN w:val="0"/>
      <w:adjustRightInd w:val="0"/>
      <w:spacing w:line="645" w:lineRule="exact"/>
      <w:jc w:val="center"/>
    </w:pPr>
    <w:rPr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803025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14">
    <w:name w:val="Без интервала1"/>
    <w:uiPriority w:val="99"/>
    <w:rsid w:val="00755B54"/>
    <w:rPr>
      <w:rFonts w:eastAsia="Times New Roman" w:cs="Calibri"/>
      <w:sz w:val="22"/>
      <w:szCs w:val="22"/>
      <w:lang w:eastAsia="en-US"/>
    </w:rPr>
  </w:style>
  <w:style w:type="character" w:customStyle="1" w:styleId="a4">
    <w:name w:val="Абзац списка Знак"/>
    <w:aliases w:val="Абзац списка2 Знак,Bullet List Знак,FooterText Знак,numbered Знак,Подпись рисунка Знак,Маркированный список_уровень1 Знак,Основной Знак"/>
    <w:link w:val="a3"/>
    <w:uiPriority w:val="99"/>
    <w:locked/>
    <w:rsid w:val="002F4A43"/>
    <w:rPr>
      <w:rFonts w:eastAsia="Times New Roman"/>
      <w:lang w:val="ru-RU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8792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924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924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924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792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3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7924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924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792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7925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792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7925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925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925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925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792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7925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792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792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925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792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7925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792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3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3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3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3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3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3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3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3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3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3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3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3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3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3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3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3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3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3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7925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792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3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7925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792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3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7926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792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3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3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3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792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92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792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3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3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3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3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3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3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3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7926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92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792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3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3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3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3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792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792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792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792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3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3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3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7926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79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3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7926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792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3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3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3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7926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792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3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7926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792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7927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927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927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927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792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3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7927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792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3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3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3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792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792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3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7928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792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3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3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7928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92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928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928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792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3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3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3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7928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792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3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7928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792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792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792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7928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792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3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3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3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7929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792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7929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929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92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792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3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792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792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3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7929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929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929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792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3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3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3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7929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79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3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7929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930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792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3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7930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930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792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3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3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7930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792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3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7930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792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3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kultura.mos.ru/youth_policy/your_project/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36</Pages>
  <Words>10398</Words>
  <Characters>59270</Characters>
  <Application>Microsoft Office Word</Application>
  <DocSecurity>0</DocSecurity>
  <Lines>493</Lines>
  <Paragraphs>139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69529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ТатьянаНиколаевна</cp:lastModifiedBy>
  <cp:revision>61</cp:revision>
  <cp:lastPrinted>2018-01-08T08:47:00Z</cp:lastPrinted>
  <dcterms:created xsi:type="dcterms:W3CDTF">2019-10-27T17:03:00Z</dcterms:created>
  <dcterms:modified xsi:type="dcterms:W3CDTF">2022-09-09T11:48:00Z</dcterms:modified>
</cp:coreProperties>
</file>